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52D5F5" w14:textId="5B5A5839" w:rsidR="00B758F1" w:rsidRPr="00B758F1" w:rsidRDefault="00A81457" w:rsidP="00B758F1">
      <w:pPr>
        <w:spacing w:before="12" w:line="240" w:lineRule="exact"/>
        <w:rPr>
          <w:rFonts w:ascii="Calibri" w:hAnsi="Calibri" w:cs="Calibri"/>
          <w:sz w:val="22"/>
          <w:szCs w:val="22"/>
        </w:rPr>
      </w:pPr>
      <w:r w:rsidRPr="00B758F1">
        <w:br w:type="column"/>
      </w:r>
      <w:r w:rsidR="00B758F1" w:rsidRPr="00B758F1">
        <w:t xml:space="preserve">                       </w:t>
      </w:r>
      <w:r w:rsidR="00B758F1" w:rsidRPr="00B758F1">
        <w:rPr>
          <w:rFonts w:ascii="Calibri" w:hAnsi="Calibri" w:cs="Calibri"/>
          <w:sz w:val="22"/>
          <w:szCs w:val="22"/>
        </w:rPr>
        <w:t>Marc Hutton</w:t>
      </w:r>
    </w:p>
    <w:p w14:paraId="01245BF3" w14:textId="50151E7C" w:rsidR="00C8035D" w:rsidRPr="00B758F1" w:rsidRDefault="00B758F1" w:rsidP="00B758F1">
      <w:pPr>
        <w:spacing w:before="12" w:line="240" w:lineRule="exact"/>
        <w:ind w:firstLine="720"/>
        <w:rPr>
          <w:sz w:val="22"/>
          <w:szCs w:val="22"/>
        </w:rPr>
      </w:pPr>
      <w:r w:rsidRPr="00B758F1">
        <w:rPr>
          <w:rFonts w:ascii="Calibri" w:hAnsi="Calibri" w:cs="Calibri"/>
          <w:sz w:val="22"/>
          <w:szCs w:val="22"/>
        </w:rPr>
        <w:t xml:space="preserve">       </w:t>
      </w:r>
      <w:r w:rsidR="00A81457" w:rsidRPr="00B758F1">
        <w:rPr>
          <w:sz w:val="22"/>
          <w:szCs w:val="22"/>
        </w:rPr>
        <w:t xml:space="preserve">35 </w:t>
      </w:r>
      <w:r w:rsidR="00A81457" w:rsidRPr="00B758F1">
        <w:rPr>
          <w:spacing w:val="-1"/>
          <w:sz w:val="22"/>
          <w:szCs w:val="22"/>
        </w:rPr>
        <w:t>H</w:t>
      </w:r>
      <w:r w:rsidR="00A81457" w:rsidRPr="00B758F1">
        <w:rPr>
          <w:spacing w:val="1"/>
          <w:sz w:val="22"/>
          <w:szCs w:val="22"/>
        </w:rPr>
        <w:t>i</w:t>
      </w:r>
      <w:r w:rsidR="00A81457" w:rsidRPr="00B758F1">
        <w:rPr>
          <w:spacing w:val="-1"/>
          <w:sz w:val="22"/>
          <w:szCs w:val="22"/>
        </w:rPr>
        <w:t>l</w:t>
      </w:r>
      <w:r w:rsidR="00A81457" w:rsidRPr="00B758F1">
        <w:rPr>
          <w:sz w:val="22"/>
          <w:szCs w:val="22"/>
        </w:rPr>
        <w:t>l</w:t>
      </w:r>
      <w:r w:rsidR="00A81457" w:rsidRPr="00B758F1">
        <w:rPr>
          <w:spacing w:val="1"/>
          <w:sz w:val="22"/>
          <w:szCs w:val="22"/>
        </w:rPr>
        <w:t xml:space="preserve"> </w:t>
      </w:r>
      <w:r w:rsidR="00A81457" w:rsidRPr="00B758F1">
        <w:rPr>
          <w:spacing w:val="-1"/>
          <w:sz w:val="22"/>
          <w:szCs w:val="22"/>
        </w:rPr>
        <w:t>C</w:t>
      </w:r>
      <w:r w:rsidR="00A81457" w:rsidRPr="00B758F1">
        <w:rPr>
          <w:spacing w:val="-2"/>
          <w:sz w:val="22"/>
          <w:szCs w:val="22"/>
        </w:rPr>
        <w:t>r</w:t>
      </w:r>
      <w:r w:rsidR="00A81457" w:rsidRPr="00B758F1">
        <w:rPr>
          <w:sz w:val="22"/>
          <w:szCs w:val="22"/>
        </w:rPr>
        <w:t>e</w:t>
      </w:r>
      <w:r w:rsidR="00A81457" w:rsidRPr="00B758F1">
        <w:rPr>
          <w:spacing w:val="1"/>
          <w:sz w:val="22"/>
          <w:szCs w:val="22"/>
        </w:rPr>
        <w:t>s</w:t>
      </w:r>
      <w:r w:rsidR="00A81457" w:rsidRPr="00B758F1">
        <w:rPr>
          <w:sz w:val="22"/>
          <w:szCs w:val="22"/>
        </w:rPr>
        <w:t>e</w:t>
      </w:r>
      <w:r w:rsidR="00A81457" w:rsidRPr="00B758F1">
        <w:rPr>
          <w:spacing w:val="-2"/>
          <w:sz w:val="22"/>
          <w:szCs w:val="22"/>
        </w:rPr>
        <w:t>n</w:t>
      </w:r>
      <w:r w:rsidR="00A81457" w:rsidRPr="00B758F1">
        <w:rPr>
          <w:sz w:val="22"/>
          <w:szCs w:val="22"/>
        </w:rPr>
        <w:t>t</w:t>
      </w:r>
    </w:p>
    <w:p w14:paraId="6AE8221C" w14:textId="77777777" w:rsidR="00C8035D" w:rsidRPr="00B758F1" w:rsidRDefault="00A81457">
      <w:pPr>
        <w:spacing w:line="240" w:lineRule="exact"/>
        <w:ind w:left="863" w:right="4873"/>
        <w:jc w:val="center"/>
        <w:rPr>
          <w:sz w:val="22"/>
          <w:szCs w:val="22"/>
        </w:rPr>
      </w:pPr>
      <w:r w:rsidRPr="00B758F1">
        <w:rPr>
          <w:spacing w:val="-1"/>
          <w:sz w:val="22"/>
          <w:szCs w:val="22"/>
        </w:rPr>
        <w:t>O</w:t>
      </w:r>
      <w:r w:rsidRPr="00B758F1">
        <w:rPr>
          <w:sz w:val="22"/>
          <w:szCs w:val="22"/>
        </w:rPr>
        <w:t>a</w:t>
      </w:r>
      <w:r w:rsidRPr="00B758F1">
        <w:rPr>
          <w:spacing w:val="-2"/>
          <w:sz w:val="22"/>
          <w:szCs w:val="22"/>
        </w:rPr>
        <w:t>k</w:t>
      </w:r>
      <w:r w:rsidRPr="00B758F1">
        <w:rPr>
          <w:spacing w:val="1"/>
          <w:sz w:val="22"/>
          <w:szCs w:val="22"/>
        </w:rPr>
        <w:t>l</w:t>
      </w:r>
      <w:r w:rsidRPr="00B758F1">
        <w:rPr>
          <w:sz w:val="22"/>
          <w:szCs w:val="22"/>
        </w:rPr>
        <w:t>e</w:t>
      </w:r>
      <w:r w:rsidRPr="00B758F1">
        <w:rPr>
          <w:spacing w:val="1"/>
          <w:sz w:val="22"/>
          <w:szCs w:val="22"/>
        </w:rPr>
        <w:t>i</w:t>
      </w:r>
      <w:r w:rsidRPr="00B758F1">
        <w:rPr>
          <w:spacing w:val="-2"/>
          <w:sz w:val="22"/>
          <w:szCs w:val="22"/>
        </w:rPr>
        <w:t>g</w:t>
      </w:r>
      <w:r w:rsidRPr="00B758F1">
        <w:rPr>
          <w:sz w:val="22"/>
          <w:szCs w:val="22"/>
        </w:rPr>
        <w:t>h</w:t>
      </w:r>
      <w:r w:rsidRPr="00B758F1">
        <w:rPr>
          <w:spacing w:val="1"/>
          <w:sz w:val="22"/>
          <w:szCs w:val="22"/>
        </w:rPr>
        <w:t xml:space="preserve"> V</w:t>
      </w:r>
      <w:r w:rsidRPr="00B758F1">
        <w:rPr>
          <w:spacing w:val="-1"/>
          <w:sz w:val="22"/>
          <w:szCs w:val="22"/>
        </w:rPr>
        <w:t>i</w:t>
      </w:r>
      <w:r w:rsidRPr="00B758F1">
        <w:rPr>
          <w:sz w:val="22"/>
          <w:szCs w:val="22"/>
        </w:rPr>
        <w:t xml:space="preserve">c, </w:t>
      </w:r>
      <w:r w:rsidRPr="00B758F1">
        <w:rPr>
          <w:spacing w:val="1"/>
          <w:sz w:val="22"/>
          <w:szCs w:val="22"/>
        </w:rPr>
        <w:t>3</w:t>
      </w:r>
      <w:r w:rsidRPr="00B758F1">
        <w:rPr>
          <w:sz w:val="22"/>
          <w:szCs w:val="22"/>
        </w:rPr>
        <w:t>1</w:t>
      </w:r>
      <w:r w:rsidRPr="00B758F1">
        <w:rPr>
          <w:spacing w:val="-2"/>
          <w:sz w:val="22"/>
          <w:szCs w:val="22"/>
        </w:rPr>
        <w:t>6</w:t>
      </w:r>
      <w:r w:rsidRPr="00B758F1">
        <w:rPr>
          <w:sz w:val="22"/>
          <w:szCs w:val="22"/>
        </w:rPr>
        <w:t>6</w:t>
      </w:r>
    </w:p>
    <w:p w14:paraId="66718C26" w14:textId="453A166D" w:rsidR="00C8035D" w:rsidRPr="00B758F1" w:rsidRDefault="00A81457">
      <w:pPr>
        <w:spacing w:before="5" w:line="240" w:lineRule="exact"/>
        <w:ind w:left="324" w:right="4340" w:firstLine="9"/>
        <w:jc w:val="center"/>
        <w:rPr>
          <w:sz w:val="22"/>
          <w:szCs w:val="22"/>
        </w:rPr>
        <w:sectPr w:rsidR="00C8035D" w:rsidRPr="00B758F1">
          <w:type w:val="continuous"/>
          <w:pgSz w:w="11920" w:h="16860"/>
          <w:pgMar w:top="1400" w:right="120" w:bottom="0" w:left="0" w:header="720" w:footer="720" w:gutter="0"/>
          <w:cols w:num="2" w:space="720" w:equalWidth="0">
            <w:col w:w="3663" w:space="584"/>
            <w:col w:w="7553"/>
          </w:cols>
        </w:sectPr>
      </w:pPr>
      <w:r w:rsidRPr="00B758F1">
        <w:rPr>
          <w:sz w:val="22"/>
          <w:szCs w:val="22"/>
        </w:rPr>
        <w:t>Mob</w:t>
      </w:r>
      <w:r w:rsidRPr="00B758F1">
        <w:rPr>
          <w:spacing w:val="-1"/>
          <w:sz w:val="22"/>
          <w:szCs w:val="22"/>
        </w:rPr>
        <w:t>i</w:t>
      </w:r>
      <w:r w:rsidRPr="00B758F1">
        <w:rPr>
          <w:spacing w:val="1"/>
          <w:sz w:val="22"/>
          <w:szCs w:val="22"/>
        </w:rPr>
        <w:t>l</w:t>
      </w:r>
      <w:r w:rsidRPr="00B758F1">
        <w:rPr>
          <w:spacing w:val="-2"/>
          <w:sz w:val="22"/>
          <w:szCs w:val="22"/>
        </w:rPr>
        <w:t>e</w:t>
      </w:r>
      <w:r w:rsidRPr="00B758F1">
        <w:rPr>
          <w:sz w:val="22"/>
          <w:szCs w:val="22"/>
        </w:rPr>
        <w:t>:</w:t>
      </w:r>
      <w:r w:rsidRPr="00B758F1">
        <w:rPr>
          <w:spacing w:val="1"/>
          <w:sz w:val="22"/>
          <w:szCs w:val="22"/>
        </w:rPr>
        <w:t xml:space="preserve"> </w:t>
      </w:r>
      <w:r w:rsidRPr="00B758F1">
        <w:rPr>
          <w:sz w:val="22"/>
          <w:szCs w:val="22"/>
        </w:rPr>
        <w:t>0415</w:t>
      </w:r>
      <w:r w:rsidRPr="00B758F1">
        <w:rPr>
          <w:spacing w:val="-2"/>
          <w:sz w:val="22"/>
          <w:szCs w:val="22"/>
        </w:rPr>
        <w:t xml:space="preserve"> </w:t>
      </w:r>
      <w:r w:rsidRPr="00B758F1">
        <w:rPr>
          <w:sz w:val="22"/>
          <w:szCs w:val="22"/>
        </w:rPr>
        <w:t>340</w:t>
      </w:r>
      <w:r w:rsidRPr="00B758F1">
        <w:rPr>
          <w:spacing w:val="1"/>
          <w:sz w:val="22"/>
          <w:szCs w:val="22"/>
        </w:rPr>
        <w:t xml:space="preserve"> </w:t>
      </w:r>
      <w:r w:rsidRPr="00B758F1">
        <w:rPr>
          <w:sz w:val="22"/>
          <w:szCs w:val="22"/>
        </w:rPr>
        <w:t>0</w:t>
      </w:r>
      <w:r w:rsidRPr="00B758F1">
        <w:rPr>
          <w:spacing w:val="-2"/>
          <w:sz w:val="22"/>
          <w:szCs w:val="22"/>
        </w:rPr>
        <w:t>2</w:t>
      </w:r>
      <w:r w:rsidRPr="00B758F1">
        <w:rPr>
          <w:sz w:val="22"/>
          <w:szCs w:val="22"/>
        </w:rPr>
        <w:t xml:space="preserve">0 </w:t>
      </w:r>
      <w:hyperlink r:id="rId7" w:history="1">
        <w:r w:rsidR="00B758F1" w:rsidRPr="00B3470E">
          <w:rPr>
            <w:rStyle w:val="Hyperlink"/>
            <w:spacing w:val="1"/>
            <w:sz w:val="22"/>
            <w:szCs w:val="22"/>
          </w:rPr>
          <w:t>march@gmail.com</w:t>
        </w:r>
      </w:hyperlink>
    </w:p>
    <w:p w14:paraId="2D1A7C7A" w14:textId="6865EA2A" w:rsidR="00C8035D" w:rsidRPr="00B758F1" w:rsidRDefault="00C8035D">
      <w:pPr>
        <w:spacing w:before="11" w:line="220" w:lineRule="exact"/>
        <w:rPr>
          <w:sz w:val="22"/>
          <w:szCs w:val="22"/>
        </w:rPr>
      </w:pPr>
    </w:p>
    <w:p w14:paraId="6C2612A9" w14:textId="77777777" w:rsidR="00C8035D" w:rsidRPr="00B758F1" w:rsidRDefault="00A81457">
      <w:pPr>
        <w:spacing w:before="26" w:line="280" w:lineRule="exact"/>
        <w:ind w:left="1248"/>
        <w:rPr>
          <w:sz w:val="26"/>
          <w:szCs w:val="26"/>
        </w:rPr>
      </w:pPr>
      <w:r w:rsidRPr="00B758F1">
        <w:rPr>
          <w:b/>
          <w:position w:val="-1"/>
          <w:sz w:val="26"/>
          <w:szCs w:val="26"/>
        </w:rPr>
        <w:t>Educati</w:t>
      </w:r>
      <w:r w:rsidRPr="00B758F1">
        <w:rPr>
          <w:b/>
          <w:spacing w:val="2"/>
          <w:position w:val="-1"/>
          <w:sz w:val="26"/>
          <w:szCs w:val="26"/>
        </w:rPr>
        <w:t>o</w:t>
      </w:r>
      <w:r w:rsidRPr="00B758F1">
        <w:rPr>
          <w:b/>
          <w:position w:val="-1"/>
          <w:sz w:val="26"/>
          <w:szCs w:val="26"/>
        </w:rPr>
        <w:t>n</w:t>
      </w:r>
    </w:p>
    <w:p w14:paraId="0BA6BC08" w14:textId="77777777" w:rsidR="00C8035D" w:rsidRPr="00B758F1" w:rsidRDefault="00C8035D">
      <w:pPr>
        <w:spacing w:before="5" w:line="220" w:lineRule="exact"/>
        <w:rPr>
          <w:sz w:val="22"/>
          <w:szCs w:val="22"/>
        </w:rPr>
      </w:pPr>
    </w:p>
    <w:p w14:paraId="16884245" w14:textId="77777777" w:rsidR="00C8035D" w:rsidRPr="00B758F1" w:rsidRDefault="00A81457">
      <w:pPr>
        <w:spacing w:before="32"/>
        <w:ind w:left="1248"/>
        <w:rPr>
          <w:sz w:val="22"/>
          <w:szCs w:val="22"/>
        </w:rPr>
      </w:pPr>
      <w:r w:rsidRPr="00B758F1">
        <w:rPr>
          <w:b/>
          <w:spacing w:val="2"/>
          <w:sz w:val="22"/>
          <w:szCs w:val="22"/>
        </w:rPr>
        <w:t>F</w:t>
      </w:r>
      <w:r w:rsidRPr="00B758F1">
        <w:rPr>
          <w:b/>
          <w:sz w:val="22"/>
          <w:szCs w:val="22"/>
        </w:rPr>
        <w:t>eb</w:t>
      </w:r>
      <w:r w:rsidRPr="00B758F1">
        <w:rPr>
          <w:b/>
          <w:spacing w:val="-2"/>
          <w:sz w:val="22"/>
          <w:szCs w:val="22"/>
        </w:rPr>
        <w:t xml:space="preserve"> </w:t>
      </w:r>
      <w:r w:rsidRPr="00B758F1">
        <w:rPr>
          <w:b/>
          <w:sz w:val="22"/>
          <w:szCs w:val="22"/>
        </w:rPr>
        <w:t xml:space="preserve">2014 – </w:t>
      </w:r>
      <w:r w:rsidRPr="00B758F1">
        <w:rPr>
          <w:b/>
          <w:spacing w:val="-1"/>
          <w:sz w:val="22"/>
          <w:szCs w:val="22"/>
        </w:rPr>
        <w:t>C</w:t>
      </w:r>
      <w:r w:rsidRPr="00B758F1">
        <w:rPr>
          <w:b/>
          <w:spacing w:val="-3"/>
          <w:sz w:val="22"/>
          <w:szCs w:val="22"/>
        </w:rPr>
        <w:t>u</w:t>
      </w:r>
      <w:r w:rsidRPr="00B758F1">
        <w:rPr>
          <w:b/>
          <w:sz w:val="22"/>
          <w:szCs w:val="22"/>
        </w:rPr>
        <w:t>rre</w:t>
      </w:r>
      <w:r w:rsidRPr="00B758F1">
        <w:rPr>
          <w:b/>
          <w:spacing w:val="-2"/>
          <w:sz w:val="22"/>
          <w:szCs w:val="22"/>
        </w:rPr>
        <w:t>n</w:t>
      </w:r>
      <w:r w:rsidRPr="00B758F1">
        <w:rPr>
          <w:b/>
          <w:sz w:val="22"/>
          <w:szCs w:val="22"/>
        </w:rPr>
        <w:t xml:space="preserve">t    </w:t>
      </w:r>
      <w:r w:rsidRPr="00B758F1">
        <w:rPr>
          <w:b/>
          <w:spacing w:val="12"/>
          <w:sz w:val="22"/>
          <w:szCs w:val="22"/>
        </w:rPr>
        <w:t xml:space="preserve"> </w:t>
      </w:r>
      <w:r w:rsidRPr="00B758F1">
        <w:rPr>
          <w:b/>
          <w:sz w:val="22"/>
          <w:szCs w:val="22"/>
        </w:rPr>
        <w:t>Ma</w:t>
      </w:r>
      <w:r w:rsidRPr="00B758F1">
        <w:rPr>
          <w:b/>
          <w:spacing w:val="1"/>
          <w:sz w:val="22"/>
          <w:szCs w:val="22"/>
        </w:rPr>
        <w:t>s</w:t>
      </w:r>
      <w:r w:rsidRPr="00B758F1">
        <w:rPr>
          <w:b/>
          <w:spacing w:val="-2"/>
          <w:sz w:val="22"/>
          <w:szCs w:val="22"/>
        </w:rPr>
        <w:t>t</w:t>
      </w:r>
      <w:r w:rsidRPr="00B758F1">
        <w:rPr>
          <w:b/>
          <w:sz w:val="22"/>
          <w:szCs w:val="22"/>
        </w:rPr>
        <w:t>ers</w:t>
      </w:r>
      <w:r w:rsidRPr="00B758F1">
        <w:rPr>
          <w:b/>
          <w:spacing w:val="-2"/>
          <w:sz w:val="22"/>
          <w:szCs w:val="22"/>
        </w:rPr>
        <w:t xml:space="preserve"> o</w:t>
      </w:r>
      <w:r w:rsidRPr="00B758F1">
        <w:rPr>
          <w:b/>
          <w:sz w:val="22"/>
          <w:szCs w:val="22"/>
        </w:rPr>
        <w:t>f</w:t>
      </w:r>
      <w:r w:rsidRPr="00B758F1">
        <w:rPr>
          <w:b/>
          <w:spacing w:val="3"/>
          <w:sz w:val="22"/>
          <w:szCs w:val="22"/>
        </w:rPr>
        <w:t xml:space="preserve"> </w:t>
      </w:r>
      <w:r w:rsidRPr="00B758F1">
        <w:rPr>
          <w:b/>
          <w:spacing w:val="-1"/>
          <w:sz w:val="22"/>
          <w:szCs w:val="22"/>
        </w:rPr>
        <w:t>T</w:t>
      </w:r>
      <w:r w:rsidRPr="00B758F1">
        <w:rPr>
          <w:b/>
          <w:spacing w:val="-2"/>
          <w:sz w:val="22"/>
          <w:szCs w:val="22"/>
        </w:rPr>
        <w:t>e</w:t>
      </w:r>
      <w:r w:rsidRPr="00B758F1">
        <w:rPr>
          <w:b/>
          <w:sz w:val="22"/>
          <w:szCs w:val="22"/>
        </w:rPr>
        <w:t>ach</w:t>
      </w:r>
      <w:r w:rsidRPr="00B758F1">
        <w:rPr>
          <w:b/>
          <w:spacing w:val="1"/>
          <w:sz w:val="22"/>
          <w:szCs w:val="22"/>
        </w:rPr>
        <w:t>i</w:t>
      </w:r>
      <w:r w:rsidRPr="00B758F1">
        <w:rPr>
          <w:b/>
          <w:spacing w:val="-3"/>
          <w:sz w:val="22"/>
          <w:szCs w:val="22"/>
        </w:rPr>
        <w:t>n</w:t>
      </w:r>
      <w:r w:rsidRPr="00B758F1">
        <w:rPr>
          <w:b/>
          <w:sz w:val="22"/>
          <w:szCs w:val="22"/>
        </w:rPr>
        <w:t>g</w:t>
      </w:r>
    </w:p>
    <w:p w14:paraId="04630FDC" w14:textId="77777777" w:rsidR="00C8035D" w:rsidRPr="00B758F1" w:rsidRDefault="00A81457">
      <w:pPr>
        <w:spacing w:line="240" w:lineRule="exact"/>
        <w:ind w:left="3375"/>
        <w:rPr>
          <w:sz w:val="22"/>
          <w:szCs w:val="22"/>
        </w:rPr>
      </w:pPr>
      <w:r w:rsidRPr="00B758F1">
        <w:rPr>
          <w:i/>
          <w:spacing w:val="1"/>
          <w:sz w:val="22"/>
          <w:szCs w:val="22"/>
        </w:rPr>
        <w:t>M</w:t>
      </w:r>
      <w:r w:rsidRPr="00B758F1">
        <w:rPr>
          <w:i/>
          <w:sz w:val="22"/>
          <w:szCs w:val="22"/>
        </w:rPr>
        <w:t>ona</w:t>
      </w:r>
      <w:r w:rsidRPr="00B758F1">
        <w:rPr>
          <w:i/>
          <w:spacing w:val="-2"/>
          <w:sz w:val="22"/>
          <w:szCs w:val="22"/>
        </w:rPr>
        <w:t>s</w:t>
      </w:r>
      <w:r w:rsidRPr="00B758F1">
        <w:rPr>
          <w:i/>
          <w:sz w:val="22"/>
          <w:szCs w:val="22"/>
        </w:rPr>
        <w:t xml:space="preserve">h </w:t>
      </w:r>
      <w:r w:rsidRPr="00B758F1">
        <w:rPr>
          <w:i/>
          <w:spacing w:val="-1"/>
          <w:sz w:val="22"/>
          <w:szCs w:val="22"/>
        </w:rPr>
        <w:t>U</w:t>
      </w:r>
      <w:r w:rsidRPr="00B758F1">
        <w:rPr>
          <w:i/>
          <w:sz w:val="22"/>
          <w:szCs w:val="22"/>
        </w:rPr>
        <w:t>n</w:t>
      </w:r>
      <w:r w:rsidRPr="00B758F1">
        <w:rPr>
          <w:i/>
          <w:spacing w:val="1"/>
          <w:sz w:val="22"/>
          <w:szCs w:val="22"/>
        </w:rPr>
        <w:t>i</w:t>
      </w:r>
      <w:r w:rsidRPr="00B758F1">
        <w:rPr>
          <w:i/>
          <w:spacing w:val="-2"/>
          <w:sz w:val="22"/>
          <w:szCs w:val="22"/>
        </w:rPr>
        <w:t>v</w:t>
      </w:r>
      <w:r w:rsidRPr="00B758F1">
        <w:rPr>
          <w:i/>
          <w:sz w:val="22"/>
          <w:szCs w:val="22"/>
        </w:rPr>
        <w:t>e</w:t>
      </w:r>
      <w:r w:rsidRPr="00B758F1">
        <w:rPr>
          <w:i/>
          <w:spacing w:val="1"/>
          <w:sz w:val="22"/>
          <w:szCs w:val="22"/>
        </w:rPr>
        <w:t>r</w:t>
      </w:r>
      <w:r w:rsidRPr="00B758F1">
        <w:rPr>
          <w:i/>
          <w:spacing w:val="-2"/>
          <w:sz w:val="22"/>
          <w:szCs w:val="22"/>
        </w:rPr>
        <w:t>s</w:t>
      </w:r>
      <w:r w:rsidRPr="00B758F1">
        <w:rPr>
          <w:i/>
          <w:spacing w:val="-1"/>
          <w:sz w:val="22"/>
          <w:szCs w:val="22"/>
        </w:rPr>
        <w:t>i</w:t>
      </w:r>
      <w:r w:rsidRPr="00B758F1">
        <w:rPr>
          <w:i/>
          <w:spacing w:val="1"/>
          <w:sz w:val="22"/>
          <w:szCs w:val="22"/>
        </w:rPr>
        <w:t>t</w:t>
      </w:r>
      <w:r w:rsidRPr="00B758F1">
        <w:rPr>
          <w:i/>
          <w:sz w:val="22"/>
          <w:szCs w:val="22"/>
        </w:rPr>
        <w:t>y</w:t>
      </w:r>
    </w:p>
    <w:p w14:paraId="676426A3" w14:textId="77777777" w:rsidR="00C8035D" w:rsidRPr="00B758F1" w:rsidRDefault="00A81457">
      <w:pPr>
        <w:spacing w:before="1"/>
        <w:ind w:left="3408"/>
        <w:rPr>
          <w:sz w:val="22"/>
          <w:szCs w:val="22"/>
        </w:rPr>
      </w:pPr>
      <w:r w:rsidRPr="00B758F1"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     </w:t>
      </w:r>
      <w:r w:rsidRPr="00B758F1">
        <w:rPr>
          <w:rFonts w:ascii="Segoe MDL2 Assets" w:eastAsia="Segoe MDL2 Assets" w:hAnsi="Segoe MDL2 Assets" w:cs="Segoe MDL2 Assets"/>
          <w:spacing w:val="10"/>
          <w:w w:val="46"/>
          <w:sz w:val="22"/>
          <w:szCs w:val="22"/>
        </w:rPr>
        <w:t xml:space="preserve"> </w:t>
      </w:r>
      <w:r w:rsidRPr="00B758F1">
        <w:rPr>
          <w:sz w:val="22"/>
          <w:szCs w:val="22"/>
        </w:rPr>
        <w:t>Su</w:t>
      </w:r>
      <w:r w:rsidRPr="00B758F1">
        <w:rPr>
          <w:spacing w:val="-3"/>
          <w:sz w:val="22"/>
          <w:szCs w:val="22"/>
        </w:rPr>
        <w:t>b</w:t>
      </w:r>
      <w:r w:rsidRPr="00B758F1">
        <w:rPr>
          <w:spacing w:val="3"/>
          <w:sz w:val="22"/>
          <w:szCs w:val="22"/>
        </w:rPr>
        <w:t>j</w:t>
      </w:r>
      <w:r w:rsidRPr="00B758F1">
        <w:rPr>
          <w:sz w:val="22"/>
          <w:szCs w:val="22"/>
        </w:rPr>
        <w:t>e</w:t>
      </w:r>
      <w:r w:rsidRPr="00B758F1">
        <w:rPr>
          <w:spacing w:val="-2"/>
          <w:sz w:val="22"/>
          <w:szCs w:val="22"/>
        </w:rPr>
        <w:t>c</w:t>
      </w:r>
      <w:r w:rsidRPr="00B758F1">
        <w:rPr>
          <w:sz w:val="22"/>
          <w:szCs w:val="22"/>
        </w:rPr>
        <w:t>t</w:t>
      </w:r>
      <w:r w:rsidRPr="00B758F1">
        <w:rPr>
          <w:spacing w:val="1"/>
          <w:sz w:val="22"/>
          <w:szCs w:val="22"/>
        </w:rPr>
        <w:t xml:space="preserve"> </w:t>
      </w:r>
      <w:r w:rsidRPr="00B758F1">
        <w:rPr>
          <w:spacing w:val="-2"/>
          <w:sz w:val="22"/>
          <w:szCs w:val="22"/>
        </w:rPr>
        <w:t>s</w:t>
      </w:r>
      <w:r w:rsidRPr="00B758F1">
        <w:rPr>
          <w:sz w:val="22"/>
          <w:szCs w:val="22"/>
        </w:rPr>
        <w:t>pe</w:t>
      </w:r>
      <w:r w:rsidRPr="00B758F1">
        <w:rPr>
          <w:spacing w:val="-2"/>
          <w:sz w:val="22"/>
          <w:szCs w:val="22"/>
        </w:rPr>
        <w:t>c</w:t>
      </w:r>
      <w:r w:rsidRPr="00B758F1">
        <w:rPr>
          <w:spacing w:val="1"/>
          <w:sz w:val="22"/>
          <w:szCs w:val="22"/>
        </w:rPr>
        <w:t>i</w:t>
      </w:r>
      <w:r w:rsidRPr="00B758F1">
        <w:rPr>
          <w:spacing w:val="-2"/>
          <w:sz w:val="22"/>
          <w:szCs w:val="22"/>
        </w:rPr>
        <w:t>a</w:t>
      </w:r>
      <w:r w:rsidRPr="00B758F1">
        <w:rPr>
          <w:spacing w:val="1"/>
          <w:sz w:val="22"/>
          <w:szCs w:val="22"/>
        </w:rPr>
        <w:t>li</w:t>
      </w:r>
      <w:r w:rsidRPr="00B758F1">
        <w:rPr>
          <w:sz w:val="22"/>
          <w:szCs w:val="22"/>
        </w:rPr>
        <w:t>s</w:t>
      </w:r>
      <w:r w:rsidRPr="00B758F1">
        <w:rPr>
          <w:spacing w:val="-1"/>
          <w:sz w:val="22"/>
          <w:szCs w:val="22"/>
        </w:rPr>
        <w:t>m</w:t>
      </w:r>
      <w:r w:rsidRPr="00B758F1">
        <w:rPr>
          <w:spacing w:val="1"/>
          <w:sz w:val="22"/>
          <w:szCs w:val="22"/>
        </w:rPr>
        <w:t>s</w:t>
      </w:r>
      <w:r w:rsidRPr="00B758F1">
        <w:rPr>
          <w:sz w:val="22"/>
          <w:szCs w:val="22"/>
        </w:rPr>
        <w:t>:</w:t>
      </w:r>
      <w:r w:rsidRPr="00B758F1">
        <w:rPr>
          <w:spacing w:val="1"/>
          <w:sz w:val="22"/>
          <w:szCs w:val="22"/>
        </w:rPr>
        <w:t xml:space="preserve"> </w:t>
      </w:r>
      <w:r w:rsidRPr="00B758F1">
        <w:rPr>
          <w:spacing w:val="-1"/>
          <w:sz w:val="22"/>
          <w:szCs w:val="22"/>
        </w:rPr>
        <w:t>Hi</w:t>
      </w:r>
      <w:r w:rsidRPr="00B758F1">
        <w:rPr>
          <w:sz w:val="22"/>
          <w:szCs w:val="22"/>
        </w:rPr>
        <w:t>s</w:t>
      </w:r>
      <w:r w:rsidRPr="00B758F1">
        <w:rPr>
          <w:spacing w:val="1"/>
          <w:sz w:val="22"/>
          <w:szCs w:val="22"/>
        </w:rPr>
        <w:t>t</w:t>
      </w:r>
      <w:r w:rsidRPr="00B758F1">
        <w:rPr>
          <w:spacing w:val="-2"/>
          <w:sz w:val="22"/>
          <w:szCs w:val="22"/>
        </w:rPr>
        <w:t>or</w:t>
      </w:r>
      <w:r w:rsidRPr="00B758F1">
        <w:rPr>
          <w:sz w:val="22"/>
          <w:szCs w:val="22"/>
        </w:rPr>
        <w:t>y</w:t>
      </w:r>
      <w:r w:rsidRPr="00B758F1">
        <w:rPr>
          <w:spacing w:val="-2"/>
          <w:sz w:val="22"/>
          <w:szCs w:val="22"/>
        </w:rPr>
        <w:t xml:space="preserve"> </w:t>
      </w:r>
      <w:r w:rsidRPr="00B758F1">
        <w:rPr>
          <w:sz w:val="22"/>
          <w:szCs w:val="22"/>
        </w:rPr>
        <w:t>and</w:t>
      </w:r>
      <w:r w:rsidRPr="00B758F1">
        <w:rPr>
          <w:spacing w:val="1"/>
          <w:sz w:val="22"/>
          <w:szCs w:val="22"/>
        </w:rPr>
        <w:t xml:space="preserve"> </w:t>
      </w:r>
      <w:r w:rsidRPr="00B758F1">
        <w:rPr>
          <w:sz w:val="22"/>
          <w:szCs w:val="22"/>
        </w:rPr>
        <w:t>M</w:t>
      </w:r>
      <w:r w:rsidRPr="00B758F1">
        <w:rPr>
          <w:spacing w:val="1"/>
          <w:sz w:val="22"/>
          <w:szCs w:val="22"/>
        </w:rPr>
        <w:t>e</w:t>
      </w:r>
      <w:r w:rsidRPr="00B758F1">
        <w:rPr>
          <w:sz w:val="22"/>
          <w:szCs w:val="22"/>
        </w:rPr>
        <w:t>d</w:t>
      </w:r>
      <w:r w:rsidRPr="00B758F1">
        <w:rPr>
          <w:spacing w:val="-1"/>
          <w:sz w:val="22"/>
          <w:szCs w:val="22"/>
        </w:rPr>
        <w:t>i</w:t>
      </w:r>
      <w:r w:rsidRPr="00B758F1">
        <w:rPr>
          <w:sz w:val="22"/>
          <w:szCs w:val="22"/>
        </w:rPr>
        <w:t>a S</w:t>
      </w:r>
      <w:r w:rsidRPr="00B758F1">
        <w:rPr>
          <w:spacing w:val="-1"/>
          <w:sz w:val="22"/>
          <w:szCs w:val="22"/>
        </w:rPr>
        <w:t>t</w:t>
      </w:r>
      <w:r w:rsidRPr="00B758F1">
        <w:rPr>
          <w:sz w:val="22"/>
          <w:szCs w:val="22"/>
        </w:rPr>
        <w:t>ud</w:t>
      </w:r>
      <w:r w:rsidRPr="00B758F1">
        <w:rPr>
          <w:spacing w:val="-1"/>
          <w:sz w:val="22"/>
          <w:szCs w:val="22"/>
        </w:rPr>
        <w:t>i</w:t>
      </w:r>
      <w:r w:rsidRPr="00B758F1">
        <w:rPr>
          <w:sz w:val="22"/>
          <w:szCs w:val="22"/>
        </w:rPr>
        <w:t>es</w:t>
      </w:r>
    </w:p>
    <w:p w14:paraId="082B3281" w14:textId="77777777" w:rsidR="00C8035D" w:rsidRPr="00B758F1" w:rsidRDefault="00A81457">
      <w:pPr>
        <w:spacing w:before="1"/>
        <w:ind w:left="3408"/>
        <w:rPr>
          <w:sz w:val="22"/>
          <w:szCs w:val="22"/>
        </w:rPr>
      </w:pPr>
      <w:r w:rsidRPr="00B758F1">
        <w:rPr>
          <w:rFonts w:ascii="Segoe MDL2 Assets" w:eastAsia="Segoe MDL2 Assets" w:hAnsi="Segoe MDL2 Assets" w:cs="Segoe MDL2 Assets"/>
          <w:w w:val="46"/>
          <w:sz w:val="22"/>
          <w:szCs w:val="22"/>
        </w:rPr>
        <w:t></w:t>
      </w:r>
      <w:r w:rsidRPr="00B758F1"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        </w:t>
      </w:r>
      <w:r w:rsidRPr="00B758F1">
        <w:rPr>
          <w:rFonts w:ascii="Segoe MDL2 Assets" w:eastAsia="Segoe MDL2 Assets" w:hAnsi="Segoe MDL2 Assets" w:cs="Segoe MDL2 Assets"/>
          <w:spacing w:val="10"/>
          <w:w w:val="46"/>
          <w:sz w:val="22"/>
          <w:szCs w:val="22"/>
        </w:rPr>
        <w:t xml:space="preserve"> </w:t>
      </w:r>
      <w:r w:rsidRPr="00B758F1">
        <w:rPr>
          <w:spacing w:val="-1"/>
          <w:sz w:val="22"/>
          <w:szCs w:val="22"/>
        </w:rPr>
        <w:t>D</w:t>
      </w:r>
      <w:r w:rsidRPr="00B758F1">
        <w:rPr>
          <w:sz w:val="22"/>
          <w:szCs w:val="22"/>
        </w:rPr>
        <w:t xml:space="preserve">ue </w:t>
      </w:r>
      <w:r w:rsidRPr="00B758F1">
        <w:rPr>
          <w:spacing w:val="1"/>
          <w:sz w:val="22"/>
          <w:szCs w:val="22"/>
        </w:rPr>
        <w:t>t</w:t>
      </w:r>
      <w:r w:rsidRPr="00B758F1">
        <w:rPr>
          <w:sz w:val="22"/>
          <w:szCs w:val="22"/>
        </w:rPr>
        <w:t xml:space="preserve">o </w:t>
      </w:r>
      <w:r w:rsidRPr="00B758F1">
        <w:rPr>
          <w:spacing w:val="-2"/>
          <w:sz w:val="22"/>
          <w:szCs w:val="22"/>
        </w:rPr>
        <w:t>c</w:t>
      </w:r>
      <w:r w:rsidRPr="00B758F1">
        <w:rPr>
          <w:sz w:val="22"/>
          <w:szCs w:val="22"/>
        </w:rPr>
        <w:t>o</w:t>
      </w:r>
      <w:r w:rsidRPr="00B758F1">
        <w:rPr>
          <w:spacing w:val="-4"/>
          <w:sz w:val="22"/>
          <w:szCs w:val="22"/>
        </w:rPr>
        <w:t>m</w:t>
      </w:r>
      <w:r w:rsidRPr="00B758F1">
        <w:rPr>
          <w:sz w:val="22"/>
          <w:szCs w:val="22"/>
        </w:rPr>
        <w:t>p</w:t>
      </w:r>
      <w:r w:rsidRPr="00B758F1">
        <w:rPr>
          <w:spacing w:val="1"/>
          <w:sz w:val="22"/>
          <w:szCs w:val="22"/>
        </w:rPr>
        <w:t>l</w:t>
      </w:r>
      <w:r w:rsidRPr="00B758F1">
        <w:rPr>
          <w:sz w:val="22"/>
          <w:szCs w:val="22"/>
        </w:rPr>
        <w:t>e</w:t>
      </w:r>
      <w:r w:rsidRPr="00B758F1">
        <w:rPr>
          <w:spacing w:val="1"/>
          <w:sz w:val="22"/>
          <w:szCs w:val="22"/>
        </w:rPr>
        <w:t>t</w:t>
      </w:r>
      <w:r w:rsidRPr="00B758F1">
        <w:rPr>
          <w:sz w:val="22"/>
          <w:szCs w:val="22"/>
        </w:rPr>
        <w:t>e No</w:t>
      </w:r>
      <w:r w:rsidRPr="00B758F1">
        <w:rPr>
          <w:spacing w:val="-3"/>
          <w:sz w:val="22"/>
          <w:szCs w:val="22"/>
        </w:rPr>
        <w:t>v</w:t>
      </w:r>
      <w:r w:rsidRPr="00B758F1">
        <w:rPr>
          <w:sz w:val="22"/>
          <w:szCs w:val="22"/>
        </w:rPr>
        <w:t>e</w:t>
      </w:r>
      <w:r w:rsidRPr="00B758F1">
        <w:rPr>
          <w:spacing w:val="-3"/>
          <w:sz w:val="22"/>
          <w:szCs w:val="22"/>
        </w:rPr>
        <w:t>m</w:t>
      </w:r>
      <w:r w:rsidRPr="00B758F1">
        <w:rPr>
          <w:sz w:val="22"/>
          <w:szCs w:val="22"/>
        </w:rPr>
        <w:t>ber</w:t>
      </w:r>
      <w:r w:rsidRPr="00B758F1">
        <w:rPr>
          <w:spacing w:val="1"/>
          <w:sz w:val="22"/>
          <w:szCs w:val="22"/>
        </w:rPr>
        <w:t xml:space="preserve"> </w:t>
      </w:r>
      <w:r w:rsidRPr="00B758F1">
        <w:rPr>
          <w:sz w:val="22"/>
          <w:szCs w:val="22"/>
        </w:rPr>
        <w:t>2</w:t>
      </w:r>
      <w:r w:rsidRPr="00B758F1">
        <w:rPr>
          <w:spacing w:val="1"/>
          <w:sz w:val="22"/>
          <w:szCs w:val="22"/>
        </w:rPr>
        <w:t>0</w:t>
      </w:r>
      <w:r w:rsidRPr="00B758F1">
        <w:rPr>
          <w:sz w:val="22"/>
          <w:szCs w:val="22"/>
        </w:rPr>
        <w:t>15</w:t>
      </w:r>
    </w:p>
    <w:p w14:paraId="7C3D38EE" w14:textId="77777777" w:rsidR="00C8035D" w:rsidRPr="00B758F1" w:rsidRDefault="00C8035D">
      <w:pPr>
        <w:spacing w:before="18" w:line="240" w:lineRule="exact"/>
        <w:rPr>
          <w:sz w:val="24"/>
          <w:szCs w:val="24"/>
        </w:rPr>
      </w:pPr>
    </w:p>
    <w:p w14:paraId="53BDF9E5" w14:textId="77777777" w:rsidR="00C8035D" w:rsidRPr="00B758F1" w:rsidRDefault="00A81457">
      <w:pPr>
        <w:ind w:left="1248"/>
        <w:rPr>
          <w:sz w:val="22"/>
          <w:szCs w:val="22"/>
        </w:rPr>
      </w:pPr>
      <w:r w:rsidRPr="00B758F1">
        <w:rPr>
          <w:b/>
          <w:spacing w:val="2"/>
          <w:sz w:val="22"/>
          <w:szCs w:val="22"/>
        </w:rPr>
        <w:t>F</w:t>
      </w:r>
      <w:r w:rsidRPr="00B758F1">
        <w:rPr>
          <w:b/>
          <w:sz w:val="22"/>
          <w:szCs w:val="22"/>
        </w:rPr>
        <w:t>eb</w:t>
      </w:r>
      <w:r w:rsidRPr="00B758F1">
        <w:rPr>
          <w:b/>
          <w:spacing w:val="-2"/>
          <w:sz w:val="22"/>
          <w:szCs w:val="22"/>
        </w:rPr>
        <w:t xml:space="preserve"> </w:t>
      </w:r>
      <w:r w:rsidRPr="00B758F1">
        <w:rPr>
          <w:b/>
          <w:sz w:val="22"/>
          <w:szCs w:val="22"/>
        </w:rPr>
        <w:t xml:space="preserve">2008 – </w:t>
      </w:r>
      <w:r w:rsidRPr="00B758F1">
        <w:rPr>
          <w:b/>
          <w:spacing w:val="-1"/>
          <w:sz w:val="22"/>
          <w:szCs w:val="22"/>
        </w:rPr>
        <w:t>N</w:t>
      </w:r>
      <w:r w:rsidRPr="00B758F1">
        <w:rPr>
          <w:b/>
          <w:spacing w:val="-2"/>
          <w:sz w:val="22"/>
          <w:szCs w:val="22"/>
        </w:rPr>
        <w:t>o</w:t>
      </w:r>
      <w:r w:rsidRPr="00B758F1">
        <w:rPr>
          <w:b/>
          <w:sz w:val="22"/>
          <w:szCs w:val="22"/>
        </w:rPr>
        <w:t xml:space="preserve">v 2010  </w:t>
      </w:r>
      <w:r w:rsidRPr="00B758F1">
        <w:rPr>
          <w:b/>
          <w:spacing w:val="15"/>
          <w:sz w:val="22"/>
          <w:szCs w:val="22"/>
        </w:rPr>
        <w:t xml:space="preserve"> </w:t>
      </w:r>
      <w:r w:rsidRPr="00B758F1">
        <w:rPr>
          <w:b/>
          <w:spacing w:val="1"/>
          <w:sz w:val="22"/>
          <w:szCs w:val="22"/>
        </w:rPr>
        <w:t>B</w:t>
      </w:r>
      <w:r w:rsidRPr="00B758F1">
        <w:rPr>
          <w:b/>
          <w:sz w:val="22"/>
          <w:szCs w:val="22"/>
        </w:rPr>
        <w:t>ac</w:t>
      </w:r>
      <w:r w:rsidRPr="00B758F1">
        <w:rPr>
          <w:b/>
          <w:spacing w:val="-2"/>
          <w:sz w:val="22"/>
          <w:szCs w:val="22"/>
        </w:rPr>
        <w:t>h</w:t>
      </w:r>
      <w:r w:rsidRPr="00B758F1">
        <w:rPr>
          <w:b/>
          <w:sz w:val="22"/>
          <w:szCs w:val="22"/>
        </w:rPr>
        <w:t>e</w:t>
      </w:r>
      <w:r w:rsidRPr="00B758F1">
        <w:rPr>
          <w:b/>
          <w:spacing w:val="1"/>
          <w:sz w:val="22"/>
          <w:szCs w:val="22"/>
        </w:rPr>
        <w:t>l</w:t>
      </w:r>
      <w:r w:rsidRPr="00B758F1">
        <w:rPr>
          <w:b/>
          <w:spacing w:val="-2"/>
          <w:sz w:val="22"/>
          <w:szCs w:val="22"/>
        </w:rPr>
        <w:t>o</w:t>
      </w:r>
      <w:r w:rsidRPr="00B758F1">
        <w:rPr>
          <w:b/>
          <w:sz w:val="22"/>
          <w:szCs w:val="22"/>
        </w:rPr>
        <w:t xml:space="preserve">r </w:t>
      </w:r>
      <w:r w:rsidRPr="00B758F1">
        <w:rPr>
          <w:b/>
          <w:spacing w:val="-2"/>
          <w:sz w:val="22"/>
          <w:szCs w:val="22"/>
        </w:rPr>
        <w:t>o</w:t>
      </w:r>
      <w:r w:rsidRPr="00B758F1">
        <w:rPr>
          <w:b/>
          <w:sz w:val="22"/>
          <w:szCs w:val="22"/>
        </w:rPr>
        <w:t>f</w:t>
      </w:r>
      <w:r w:rsidRPr="00B758F1">
        <w:rPr>
          <w:b/>
          <w:spacing w:val="3"/>
          <w:sz w:val="22"/>
          <w:szCs w:val="22"/>
        </w:rPr>
        <w:t xml:space="preserve"> </w:t>
      </w:r>
      <w:r w:rsidRPr="00B758F1">
        <w:rPr>
          <w:b/>
          <w:spacing w:val="-3"/>
          <w:sz w:val="22"/>
          <w:szCs w:val="22"/>
        </w:rPr>
        <w:t>A</w:t>
      </w:r>
      <w:r w:rsidRPr="00B758F1">
        <w:rPr>
          <w:b/>
          <w:sz w:val="22"/>
          <w:szCs w:val="22"/>
        </w:rPr>
        <w:t>r</w:t>
      </w:r>
      <w:r w:rsidRPr="00B758F1">
        <w:rPr>
          <w:b/>
          <w:spacing w:val="1"/>
          <w:sz w:val="22"/>
          <w:szCs w:val="22"/>
        </w:rPr>
        <w:t>t</w:t>
      </w:r>
      <w:r w:rsidRPr="00B758F1">
        <w:rPr>
          <w:b/>
          <w:sz w:val="22"/>
          <w:szCs w:val="22"/>
        </w:rPr>
        <w:t>s</w:t>
      </w:r>
    </w:p>
    <w:p w14:paraId="3A28B4B6" w14:textId="77777777" w:rsidR="00C8035D" w:rsidRPr="00B758F1" w:rsidRDefault="00A81457">
      <w:pPr>
        <w:spacing w:line="240" w:lineRule="exact"/>
        <w:ind w:left="3375"/>
        <w:rPr>
          <w:sz w:val="22"/>
          <w:szCs w:val="22"/>
        </w:rPr>
      </w:pPr>
      <w:r w:rsidRPr="00B758F1">
        <w:rPr>
          <w:i/>
          <w:spacing w:val="1"/>
          <w:sz w:val="22"/>
          <w:szCs w:val="22"/>
        </w:rPr>
        <w:t>M</w:t>
      </w:r>
      <w:r w:rsidRPr="00B758F1">
        <w:rPr>
          <w:i/>
          <w:sz w:val="22"/>
          <w:szCs w:val="22"/>
        </w:rPr>
        <w:t>ona</w:t>
      </w:r>
      <w:r w:rsidRPr="00B758F1">
        <w:rPr>
          <w:i/>
          <w:spacing w:val="-2"/>
          <w:sz w:val="22"/>
          <w:szCs w:val="22"/>
        </w:rPr>
        <w:t>s</w:t>
      </w:r>
      <w:r w:rsidRPr="00B758F1">
        <w:rPr>
          <w:i/>
          <w:sz w:val="22"/>
          <w:szCs w:val="22"/>
        </w:rPr>
        <w:t xml:space="preserve">h </w:t>
      </w:r>
      <w:r w:rsidRPr="00B758F1">
        <w:rPr>
          <w:i/>
          <w:spacing w:val="-1"/>
          <w:sz w:val="22"/>
          <w:szCs w:val="22"/>
        </w:rPr>
        <w:t>U</w:t>
      </w:r>
      <w:r w:rsidRPr="00B758F1">
        <w:rPr>
          <w:i/>
          <w:sz w:val="22"/>
          <w:szCs w:val="22"/>
        </w:rPr>
        <w:t>n</w:t>
      </w:r>
      <w:r w:rsidRPr="00B758F1">
        <w:rPr>
          <w:i/>
          <w:spacing w:val="1"/>
          <w:sz w:val="22"/>
          <w:szCs w:val="22"/>
        </w:rPr>
        <w:t>i</w:t>
      </w:r>
      <w:r w:rsidRPr="00B758F1">
        <w:rPr>
          <w:i/>
          <w:spacing w:val="-2"/>
          <w:sz w:val="22"/>
          <w:szCs w:val="22"/>
        </w:rPr>
        <w:t>v</w:t>
      </w:r>
      <w:r w:rsidRPr="00B758F1">
        <w:rPr>
          <w:i/>
          <w:sz w:val="22"/>
          <w:szCs w:val="22"/>
        </w:rPr>
        <w:t>e</w:t>
      </w:r>
      <w:r w:rsidRPr="00B758F1">
        <w:rPr>
          <w:i/>
          <w:spacing w:val="1"/>
          <w:sz w:val="22"/>
          <w:szCs w:val="22"/>
        </w:rPr>
        <w:t>r</w:t>
      </w:r>
      <w:r w:rsidRPr="00B758F1">
        <w:rPr>
          <w:i/>
          <w:spacing w:val="-2"/>
          <w:sz w:val="22"/>
          <w:szCs w:val="22"/>
        </w:rPr>
        <w:t>s</w:t>
      </w:r>
      <w:r w:rsidRPr="00B758F1">
        <w:rPr>
          <w:i/>
          <w:spacing w:val="-1"/>
          <w:sz w:val="22"/>
          <w:szCs w:val="22"/>
        </w:rPr>
        <w:t>i</w:t>
      </w:r>
      <w:r w:rsidRPr="00B758F1">
        <w:rPr>
          <w:i/>
          <w:spacing w:val="1"/>
          <w:sz w:val="22"/>
          <w:szCs w:val="22"/>
        </w:rPr>
        <w:t>t</w:t>
      </w:r>
      <w:r w:rsidRPr="00B758F1">
        <w:rPr>
          <w:i/>
          <w:sz w:val="22"/>
          <w:szCs w:val="22"/>
        </w:rPr>
        <w:t>y</w:t>
      </w:r>
    </w:p>
    <w:p w14:paraId="46A980E2" w14:textId="77777777" w:rsidR="00C8035D" w:rsidRPr="00B758F1" w:rsidRDefault="00A81457">
      <w:pPr>
        <w:spacing w:before="6"/>
        <w:ind w:left="3375"/>
        <w:rPr>
          <w:sz w:val="22"/>
          <w:szCs w:val="22"/>
        </w:rPr>
      </w:pPr>
      <w:r w:rsidRPr="00B758F1">
        <w:rPr>
          <w:b/>
          <w:sz w:val="22"/>
          <w:szCs w:val="22"/>
        </w:rPr>
        <w:t>Ma</w:t>
      </w:r>
      <w:r w:rsidRPr="00B758F1">
        <w:rPr>
          <w:b/>
          <w:spacing w:val="1"/>
          <w:sz w:val="22"/>
          <w:szCs w:val="22"/>
        </w:rPr>
        <w:t>j</w:t>
      </w:r>
      <w:r w:rsidRPr="00B758F1">
        <w:rPr>
          <w:b/>
          <w:spacing w:val="-2"/>
          <w:sz w:val="22"/>
          <w:szCs w:val="22"/>
        </w:rPr>
        <w:t>o</w:t>
      </w:r>
      <w:r w:rsidRPr="00B758F1">
        <w:rPr>
          <w:b/>
          <w:spacing w:val="1"/>
          <w:sz w:val="22"/>
          <w:szCs w:val="22"/>
        </w:rPr>
        <w:t>rs</w:t>
      </w:r>
      <w:r w:rsidRPr="00B758F1">
        <w:rPr>
          <w:b/>
          <w:sz w:val="22"/>
          <w:szCs w:val="22"/>
        </w:rPr>
        <w:t>:</w:t>
      </w:r>
      <w:r w:rsidRPr="00B758F1">
        <w:rPr>
          <w:b/>
          <w:spacing w:val="-2"/>
          <w:sz w:val="22"/>
          <w:szCs w:val="22"/>
        </w:rPr>
        <w:t xml:space="preserve"> </w:t>
      </w:r>
      <w:r w:rsidRPr="00B758F1">
        <w:rPr>
          <w:b/>
          <w:spacing w:val="-1"/>
          <w:sz w:val="22"/>
          <w:szCs w:val="22"/>
        </w:rPr>
        <w:t>H</w:t>
      </w:r>
      <w:r w:rsidRPr="00B758F1">
        <w:rPr>
          <w:b/>
          <w:spacing w:val="1"/>
          <w:sz w:val="22"/>
          <w:szCs w:val="22"/>
        </w:rPr>
        <w:t>i</w:t>
      </w:r>
      <w:r w:rsidRPr="00B758F1">
        <w:rPr>
          <w:b/>
          <w:sz w:val="22"/>
          <w:szCs w:val="22"/>
        </w:rPr>
        <w:t>s</w:t>
      </w:r>
      <w:r w:rsidRPr="00B758F1">
        <w:rPr>
          <w:b/>
          <w:spacing w:val="-1"/>
          <w:sz w:val="22"/>
          <w:szCs w:val="22"/>
        </w:rPr>
        <w:t>t</w:t>
      </w:r>
      <w:r w:rsidRPr="00B758F1">
        <w:rPr>
          <w:b/>
          <w:sz w:val="22"/>
          <w:szCs w:val="22"/>
        </w:rPr>
        <w:t>ory,</w:t>
      </w:r>
      <w:r w:rsidRPr="00B758F1">
        <w:rPr>
          <w:b/>
          <w:spacing w:val="-2"/>
          <w:sz w:val="22"/>
          <w:szCs w:val="22"/>
        </w:rPr>
        <w:t xml:space="preserve"> </w:t>
      </w:r>
      <w:r w:rsidRPr="00B758F1">
        <w:rPr>
          <w:b/>
          <w:sz w:val="22"/>
          <w:szCs w:val="22"/>
        </w:rPr>
        <w:t>M</w:t>
      </w:r>
      <w:r w:rsidRPr="00B758F1">
        <w:rPr>
          <w:b/>
          <w:spacing w:val="1"/>
          <w:sz w:val="22"/>
          <w:szCs w:val="22"/>
        </w:rPr>
        <w:t>i</w:t>
      </w:r>
      <w:r w:rsidRPr="00B758F1">
        <w:rPr>
          <w:b/>
          <w:sz w:val="22"/>
          <w:szCs w:val="22"/>
        </w:rPr>
        <w:t>n</w:t>
      </w:r>
      <w:r w:rsidRPr="00B758F1">
        <w:rPr>
          <w:b/>
          <w:spacing w:val="-3"/>
          <w:sz w:val="22"/>
          <w:szCs w:val="22"/>
        </w:rPr>
        <w:t>o</w:t>
      </w:r>
      <w:r w:rsidRPr="00B758F1">
        <w:rPr>
          <w:b/>
          <w:sz w:val="22"/>
          <w:szCs w:val="22"/>
        </w:rPr>
        <w:t>r:</w:t>
      </w:r>
      <w:r w:rsidRPr="00B758F1">
        <w:rPr>
          <w:b/>
          <w:spacing w:val="-1"/>
          <w:sz w:val="22"/>
          <w:szCs w:val="22"/>
        </w:rPr>
        <w:t xml:space="preserve"> </w:t>
      </w:r>
      <w:r w:rsidRPr="00B758F1">
        <w:rPr>
          <w:b/>
          <w:sz w:val="22"/>
          <w:szCs w:val="22"/>
        </w:rPr>
        <w:t>Media</w:t>
      </w:r>
      <w:r w:rsidRPr="00B758F1">
        <w:rPr>
          <w:b/>
          <w:spacing w:val="-2"/>
          <w:sz w:val="22"/>
          <w:szCs w:val="22"/>
        </w:rPr>
        <w:t xml:space="preserve"> </w:t>
      </w:r>
      <w:r w:rsidRPr="00B758F1">
        <w:rPr>
          <w:b/>
          <w:sz w:val="22"/>
          <w:szCs w:val="22"/>
        </w:rPr>
        <w:t>Stu</w:t>
      </w:r>
      <w:r w:rsidRPr="00B758F1">
        <w:rPr>
          <w:b/>
          <w:spacing w:val="-3"/>
          <w:sz w:val="22"/>
          <w:szCs w:val="22"/>
        </w:rPr>
        <w:t>d</w:t>
      </w:r>
      <w:r w:rsidRPr="00B758F1">
        <w:rPr>
          <w:b/>
          <w:spacing w:val="1"/>
          <w:sz w:val="22"/>
          <w:szCs w:val="22"/>
        </w:rPr>
        <w:t>i</w:t>
      </w:r>
      <w:r w:rsidRPr="00B758F1">
        <w:rPr>
          <w:b/>
          <w:sz w:val="22"/>
          <w:szCs w:val="22"/>
        </w:rPr>
        <w:t>es</w:t>
      </w:r>
    </w:p>
    <w:p w14:paraId="6FC244FA" w14:textId="77777777" w:rsidR="00C8035D" w:rsidRPr="00B758F1" w:rsidRDefault="00A81457">
      <w:pPr>
        <w:spacing w:line="260" w:lineRule="exact"/>
        <w:ind w:left="3488"/>
        <w:rPr>
          <w:sz w:val="22"/>
          <w:szCs w:val="22"/>
        </w:rPr>
      </w:pPr>
      <w:r w:rsidRPr="00B758F1"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     </w:t>
      </w:r>
      <w:r w:rsidRPr="00B758F1">
        <w:rPr>
          <w:rFonts w:ascii="Segoe MDL2 Assets" w:eastAsia="Segoe MDL2 Assets" w:hAnsi="Segoe MDL2 Assets" w:cs="Segoe MDL2 Assets"/>
          <w:spacing w:val="10"/>
          <w:w w:val="46"/>
          <w:sz w:val="22"/>
          <w:szCs w:val="22"/>
        </w:rPr>
        <w:t xml:space="preserve"> </w:t>
      </w:r>
      <w:r w:rsidRPr="00B758F1">
        <w:rPr>
          <w:spacing w:val="-1"/>
          <w:sz w:val="22"/>
          <w:szCs w:val="22"/>
        </w:rPr>
        <w:t>A</w:t>
      </w:r>
      <w:r w:rsidRPr="00B758F1">
        <w:rPr>
          <w:sz w:val="22"/>
          <w:szCs w:val="22"/>
        </w:rPr>
        <w:t>ch</w:t>
      </w:r>
      <w:r w:rsidRPr="00B758F1">
        <w:rPr>
          <w:spacing w:val="1"/>
          <w:sz w:val="22"/>
          <w:szCs w:val="22"/>
        </w:rPr>
        <w:t>i</w:t>
      </w:r>
      <w:r w:rsidRPr="00B758F1">
        <w:rPr>
          <w:sz w:val="22"/>
          <w:szCs w:val="22"/>
        </w:rPr>
        <w:t>e</w:t>
      </w:r>
      <w:r w:rsidRPr="00B758F1">
        <w:rPr>
          <w:spacing w:val="-2"/>
          <w:sz w:val="22"/>
          <w:szCs w:val="22"/>
        </w:rPr>
        <w:t>v</w:t>
      </w:r>
      <w:r w:rsidRPr="00B758F1">
        <w:rPr>
          <w:sz w:val="22"/>
          <w:szCs w:val="22"/>
        </w:rPr>
        <w:t>ed a</w:t>
      </w:r>
      <w:r w:rsidRPr="00B758F1">
        <w:rPr>
          <w:spacing w:val="1"/>
          <w:sz w:val="22"/>
          <w:szCs w:val="22"/>
        </w:rPr>
        <w:t xml:space="preserve"> </w:t>
      </w:r>
      <w:r w:rsidRPr="00B758F1">
        <w:rPr>
          <w:spacing w:val="-3"/>
          <w:sz w:val="22"/>
          <w:szCs w:val="22"/>
        </w:rPr>
        <w:t>D</w:t>
      </w:r>
      <w:r w:rsidRPr="00B758F1">
        <w:rPr>
          <w:spacing w:val="1"/>
          <w:sz w:val="22"/>
          <w:szCs w:val="22"/>
        </w:rPr>
        <w:t>i</w:t>
      </w:r>
      <w:r w:rsidRPr="00B758F1">
        <w:rPr>
          <w:sz w:val="22"/>
          <w:szCs w:val="22"/>
        </w:rPr>
        <w:t>s</w:t>
      </w:r>
      <w:r w:rsidRPr="00B758F1">
        <w:rPr>
          <w:spacing w:val="-1"/>
          <w:sz w:val="22"/>
          <w:szCs w:val="22"/>
        </w:rPr>
        <w:t>t</w:t>
      </w:r>
      <w:r w:rsidRPr="00B758F1">
        <w:rPr>
          <w:spacing w:val="1"/>
          <w:sz w:val="22"/>
          <w:szCs w:val="22"/>
        </w:rPr>
        <w:t>i</w:t>
      </w:r>
      <w:r w:rsidRPr="00B758F1">
        <w:rPr>
          <w:sz w:val="22"/>
          <w:szCs w:val="22"/>
        </w:rPr>
        <w:t>n</w:t>
      </w:r>
      <w:r w:rsidRPr="00B758F1">
        <w:rPr>
          <w:spacing w:val="-2"/>
          <w:sz w:val="22"/>
          <w:szCs w:val="22"/>
        </w:rPr>
        <w:t>c</w:t>
      </w:r>
      <w:r w:rsidRPr="00B758F1">
        <w:rPr>
          <w:spacing w:val="1"/>
          <w:sz w:val="22"/>
          <w:szCs w:val="22"/>
        </w:rPr>
        <w:t>t</w:t>
      </w:r>
      <w:r w:rsidRPr="00B758F1">
        <w:rPr>
          <w:spacing w:val="-1"/>
          <w:sz w:val="22"/>
          <w:szCs w:val="22"/>
        </w:rPr>
        <w:t>i</w:t>
      </w:r>
      <w:r w:rsidRPr="00B758F1">
        <w:rPr>
          <w:sz w:val="22"/>
          <w:szCs w:val="22"/>
        </w:rPr>
        <w:t xml:space="preserve">on </w:t>
      </w:r>
      <w:r w:rsidRPr="00B758F1">
        <w:rPr>
          <w:spacing w:val="-1"/>
          <w:sz w:val="22"/>
          <w:szCs w:val="22"/>
        </w:rPr>
        <w:t>A</w:t>
      </w:r>
      <w:r w:rsidRPr="00B758F1">
        <w:rPr>
          <w:spacing w:val="-2"/>
          <w:sz w:val="22"/>
          <w:szCs w:val="22"/>
        </w:rPr>
        <w:t>v</w:t>
      </w:r>
      <w:r w:rsidRPr="00B758F1">
        <w:rPr>
          <w:sz w:val="22"/>
          <w:szCs w:val="22"/>
        </w:rPr>
        <w:t>e</w:t>
      </w:r>
      <w:r w:rsidRPr="00B758F1">
        <w:rPr>
          <w:spacing w:val="1"/>
          <w:sz w:val="22"/>
          <w:szCs w:val="22"/>
        </w:rPr>
        <w:t>r</w:t>
      </w:r>
      <w:r w:rsidRPr="00B758F1">
        <w:rPr>
          <w:sz w:val="22"/>
          <w:szCs w:val="22"/>
        </w:rPr>
        <w:t>a</w:t>
      </w:r>
      <w:r w:rsidRPr="00B758F1">
        <w:rPr>
          <w:spacing w:val="-2"/>
          <w:sz w:val="22"/>
          <w:szCs w:val="22"/>
        </w:rPr>
        <w:t>g</w:t>
      </w:r>
      <w:r w:rsidRPr="00B758F1">
        <w:rPr>
          <w:sz w:val="22"/>
          <w:szCs w:val="22"/>
        </w:rPr>
        <w:t>e</w:t>
      </w:r>
    </w:p>
    <w:p w14:paraId="0ADD13B9" w14:textId="77777777" w:rsidR="00C8035D" w:rsidRPr="00B758F1" w:rsidRDefault="00A81457">
      <w:pPr>
        <w:spacing w:before="1"/>
        <w:ind w:left="3488"/>
        <w:rPr>
          <w:sz w:val="22"/>
          <w:szCs w:val="22"/>
        </w:rPr>
      </w:pPr>
      <w:r w:rsidRPr="00B758F1"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     </w:t>
      </w:r>
      <w:r w:rsidRPr="00B758F1">
        <w:rPr>
          <w:rFonts w:ascii="Segoe MDL2 Assets" w:eastAsia="Segoe MDL2 Assets" w:hAnsi="Segoe MDL2 Assets" w:cs="Segoe MDL2 Assets"/>
          <w:spacing w:val="10"/>
          <w:w w:val="46"/>
          <w:sz w:val="22"/>
          <w:szCs w:val="22"/>
        </w:rPr>
        <w:t xml:space="preserve"> </w:t>
      </w:r>
      <w:r w:rsidRPr="00B758F1">
        <w:rPr>
          <w:spacing w:val="-1"/>
          <w:sz w:val="22"/>
          <w:szCs w:val="22"/>
        </w:rPr>
        <w:t>U</w:t>
      </w:r>
      <w:r w:rsidRPr="00B758F1">
        <w:rPr>
          <w:sz w:val="22"/>
          <w:szCs w:val="22"/>
        </w:rPr>
        <w:t>nde</w:t>
      </w:r>
      <w:r w:rsidRPr="00B758F1">
        <w:rPr>
          <w:spacing w:val="1"/>
          <w:sz w:val="22"/>
          <w:szCs w:val="22"/>
        </w:rPr>
        <w:t>r</w:t>
      </w:r>
      <w:r w:rsidRPr="00B758F1">
        <w:rPr>
          <w:spacing w:val="-1"/>
          <w:sz w:val="22"/>
          <w:szCs w:val="22"/>
        </w:rPr>
        <w:t>t</w:t>
      </w:r>
      <w:r w:rsidRPr="00B758F1">
        <w:rPr>
          <w:sz w:val="22"/>
          <w:szCs w:val="22"/>
        </w:rPr>
        <w:t>ook</w:t>
      </w:r>
      <w:r w:rsidRPr="00B758F1">
        <w:rPr>
          <w:spacing w:val="-2"/>
          <w:sz w:val="22"/>
          <w:szCs w:val="22"/>
        </w:rPr>
        <w:t xml:space="preserve"> </w:t>
      </w:r>
      <w:r w:rsidRPr="00B758F1">
        <w:rPr>
          <w:spacing w:val="3"/>
          <w:sz w:val="22"/>
          <w:szCs w:val="22"/>
        </w:rPr>
        <w:t>J</w:t>
      </w:r>
      <w:r w:rsidRPr="00B758F1">
        <w:rPr>
          <w:spacing w:val="-2"/>
          <w:sz w:val="22"/>
          <w:szCs w:val="22"/>
        </w:rPr>
        <w:t>o</w:t>
      </w:r>
      <w:r w:rsidRPr="00B758F1">
        <w:rPr>
          <w:sz w:val="22"/>
          <w:szCs w:val="22"/>
        </w:rPr>
        <w:t>u</w:t>
      </w:r>
      <w:r w:rsidRPr="00B758F1">
        <w:rPr>
          <w:spacing w:val="1"/>
          <w:sz w:val="22"/>
          <w:szCs w:val="22"/>
        </w:rPr>
        <w:t>r</w:t>
      </w:r>
      <w:r w:rsidRPr="00B758F1">
        <w:rPr>
          <w:spacing w:val="-2"/>
          <w:sz w:val="22"/>
          <w:szCs w:val="22"/>
        </w:rPr>
        <w:t>n</w:t>
      </w:r>
      <w:r w:rsidRPr="00B758F1">
        <w:rPr>
          <w:sz w:val="22"/>
          <w:szCs w:val="22"/>
        </w:rPr>
        <w:t>a</w:t>
      </w:r>
      <w:r w:rsidRPr="00B758F1">
        <w:rPr>
          <w:spacing w:val="-1"/>
          <w:sz w:val="22"/>
          <w:szCs w:val="22"/>
        </w:rPr>
        <w:t>l</w:t>
      </w:r>
      <w:r w:rsidRPr="00B758F1">
        <w:rPr>
          <w:spacing w:val="1"/>
          <w:sz w:val="22"/>
          <w:szCs w:val="22"/>
        </w:rPr>
        <w:t>i</w:t>
      </w:r>
      <w:r w:rsidRPr="00B758F1">
        <w:rPr>
          <w:sz w:val="22"/>
          <w:szCs w:val="22"/>
        </w:rPr>
        <w:t>sm</w:t>
      </w:r>
      <w:r w:rsidRPr="00B758F1">
        <w:rPr>
          <w:spacing w:val="-3"/>
          <w:sz w:val="22"/>
          <w:szCs w:val="22"/>
        </w:rPr>
        <w:t xml:space="preserve"> </w:t>
      </w:r>
      <w:r w:rsidRPr="00B758F1">
        <w:rPr>
          <w:sz w:val="22"/>
          <w:szCs w:val="22"/>
        </w:rPr>
        <w:t>Pro</w:t>
      </w:r>
      <w:r w:rsidRPr="00B758F1">
        <w:rPr>
          <w:spacing w:val="-1"/>
          <w:sz w:val="22"/>
          <w:szCs w:val="22"/>
        </w:rPr>
        <w:t>f</w:t>
      </w:r>
      <w:r w:rsidRPr="00B758F1">
        <w:rPr>
          <w:sz w:val="22"/>
          <w:szCs w:val="22"/>
        </w:rPr>
        <w:t>e</w:t>
      </w:r>
      <w:r w:rsidRPr="00B758F1">
        <w:rPr>
          <w:spacing w:val="1"/>
          <w:sz w:val="22"/>
          <w:szCs w:val="22"/>
        </w:rPr>
        <w:t>s</w:t>
      </w:r>
      <w:r w:rsidRPr="00B758F1">
        <w:rPr>
          <w:sz w:val="22"/>
          <w:szCs w:val="22"/>
        </w:rPr>
        <w:t>s</w:t>
      </w:r>
      <w:r w:rsidRPr="00B758F1">
        <w:rPr>
          <w:spacing w:val="-1"/>
          <w:sz w:val="22"/>
          <w:szCs w:val="22"/>
        </w:rPr>
        <w:t>i</w:t>
      </w:r>
      <w:r w:rsidRPr="00B758F1">
        <w:rPr>
          <w:sz w:val="22"/>
          <w:szCs w:val="22"/>
        </w:rPr>
        <w:t>on</w:t>
      </w:r>
      <w:r w:rsidRPr="00B758F1">
        <w:rPr>
          <w:spacing w:val="-2"/>
          <w:sz w:val="22"/>
          <w:szCs w:val="22"/>
        </w:rPr>
        <w:t>a</w:t>
      </w:r>
      <w:r w:rsidRPr="00B758F1">
        <w:rPr>
          <w:sz w:val="22"/>
          <w:szCs w:val="22"/>
        </w:rPr>
        <w:t>l</w:t>
      </w:r>
      <w:r w:rsidRPr="00B758F1">
        <w:rPr>
          <w:spacing w:val="1"/>
          <w:sz w:val="22"/>
          <w:szCs w:val="22"/>
        </w:rPr>
        <w:t xml:space="preserve"> </w:t>
      </w:r>
      <w:r w:rsidRPr="00B758F1">
        <w:rPr>
          <w:sz w:val="22"/>
          <w:szCs w:val="22"/>
        </w:rPr>
        <w:t>P</w:t>
      </w:r>
      <w:r w:rsidRPr="00B758F1">
        <w:rPr>
          <w:spacing w:val="-2"/>
          <w:sz w:val="22"/>
          <w:szCs w:val="22"/>
        </w:rPr>
        <w:t>r</w:t>
      </w:r>
      <w:r w:rsidRPr="00B758F1">
        <w:rPr>
          <w:sz w:val="22"/>
          <w:szCs w:val="22"/>
        </w:rPr>
        <w:t>ac</w:t>
      </w:r>
      <w:r w:rsidRPr="00B758F1">
        <w:rPr>
          <w:spacing w:val="-1"/>
          <w:sz w:val="22"/>
          <w:szCs w:val="22"/>
        </w:rPr>
        <w:t>t</w:t>
      </w:r>
      <w:r w:rsidRPr="00B758F1">
        <w:rPr>
          <w:spacing w:val="1"/>
          <w:sz w:val="22"/>
          <w:szCs w:val="22"/>
        </w:rPr>
        <w:t>i</w:t>
      </w:r>
      <w:r w:rsidRPr="00B758F1">
        <w:rPr>
          <w:spacing w:val="-2"/>
          <w:sz w:val="22"/>
          <w:szCs w:val="22"/>
        </w:rPr>
        <w:t>c</w:t>
      </w:r>
      <w:r w:rsidRPr="00B758F1">
        <w:rPr>
          <w:sz w:val="22"/>
          <w:szCs w:val="22"/>
        </w:rPr>
        <w:t>e un</w:t>
      </w:r>
      <w:r w:rsidRPr="00B758F1">
        <w:rPr>
          <w:spacing w:val="-1"/>
          <w:sz w:val="22"/>
          <w:szCs w:val="22"/>
        </w:rPr>
        <w:t>i</w:t>
      </w:r>
      <w:r w:rsidRPr="00B758F1">
        <w:rPr>
          <w:sz w:val="22"/>
          <w:szCs w:val="22"/>
        </w:rPr>
        <w:t>t</w:t>
      </w:r>
      <w:r w:rsidRPr="00B758F1">
        <w:rPr>
          <w:spacing w:val="1"/>
          <w:sz w:val="22"/>
          <w:szCs w:val="22"/>
        </w:rPr>
        <w:t xml:space="preserve"> </w:t>
      </w:r>
      <w:r w:rsidRPr="00B758F1">
        <w:rPr>
          <w:spacing w:val="-2"/>
          <w:sz w:val="22"/>
          <w:szCs w:val="22"/>
        </w:rPr>
        <w:t>a</w:t>
      </w:r>
      <w:r w:rsidRPr="00B758F1">
        <w:rPr>
          <w:sz w:val="22"/>
          <w:szCs w:val="22"/>
        </w:rPr>
        <w:t>t</w:t>
      </w:r>
      <w:r w:rsidRPr="00B758F1">
        <w:rPr>
          <w:spacing w:val="1"/>
          <w:sz w:val="22"/>
          <w:szCs w:val="22"/>
        </w:rPr>
        <w:t xml:space="preserve"> </w:t>
      </w:r>
      <w:r w:rsidRPr="00B758F1">
        <w:rPr>
          <w:spacing w:val="-1"/>
          <w:sz w:val="22"/>
          <w:szCs w:val="22"/>
        </w:rPr>
        <w:t>H</w:t>
      </w:r>
      <w:r w:rsidRPr="00B758F1">
        <w:rPr>
          <w:spacing w:val="-2"/>
          <w:sz w:val="22"/>
          <w:szCs w:val="22"/>
        </w:rPr>
        <w:t>e</w:t>
      </w:r>
      <w:r w:rsidRPr="00B758F1">
        <w:rPr>
          <w:spacing w:val="1"/>
          <w:sz w:val="22"/>
          <w:szCs w:val="22"/>
        </w:rPr>
        <w:t>r</w:t>
      </w:r>
      <w:r w:rsidRPr="00B758F1">
        <w:rPr>
          <w:sz w:val="22"/>
          <w:szCs w:val="22"/>
        </w:rPr>
        <w:t>a</w:t>
      </w:r>
      <w:r w:rsidRPr="00B758F1">
        <w:rPr>
          <w:spacing w:val="1"/>
          <w:sz w:val="22"/>
          <w:szCs w:val="22"/>
        </w:rPr>
        <w:t>l</w:t>
      </w:r>
      <w:r w:rsidRPr="00B758F1">
        <w:rPr>
          <w:sz w:val="22"/>
          <w:szCs w:val="22"/>
        </w:rPr>
        <w:t>d</w:t>
      </w:r>
      <w:r w:rsidRPr="00B758F1">
        <w:rPr>
          <w:spacing w:val="-2"/>
          <w:sz w:val="22"/>
          <w:szCs w:val="22"/>
        </w:rPr>
        <w:t xml:space="preserve"> </w:t>
      </w:r>
      <w:r w:rsidRPr="00B758F1">
        <w:rPr>
          <w:sz w:val="22"/>
          <w:szCs w:val="22"/>
        </w:rPr>
        <w:t>Sun</w:t>
      </w:r>
    </w:p>
    <w:p w14:paraId="5E4A5F12" w14:textId="77777777" w:rsidR="00C8035D" w:rsidRPr="00B758F1" w:rsidRDefault="00C8035D">
      <w:pPr>
        <w:spacing w:before="1" w:line="260" w:lineRule="exact"/>
        <w:rPr>
          <w:sz w:val="26"/>
          <w:szCs w:val="26"/>
        </w:rPr>
      </w:pPr>
    </w:p>
    <w:p w14:paraId="662E1E96" w14:textId="77777777" w:rsidR="00C8035D" w:rsidRPr="00B758F1" w:rsidRDefault="00A81457">
      <w:pPr>
        <w:ind w:left="1248"/>
        <w:rPr>
          <w:sz w:val="22"/>
          <w:szCs w:val="22"/>
        </w:rPr>
      </w:pPr>
      <w:r w:rsidRPr="00B758F1">
        <w:rPr>
          <w:b/>
          <w:spacing w:val="-1"/>
          <w:sz w:val="22"/>
          <w:szCs w:val="22"/>
        </w:rPr>
        <w:t>N</w:t>
      </w:r>
      <w:r w:rsidRPr="00B758F1">
        <w:rPr>
          <w:b/>
          <w:sz w:val="22"/>
          <w:szCs w:val="22"/>
        </w:rPr>
        <w:t>ov 2</w:t>
      </w:r>
      <w:r w:rsidRPr="00B758F1">
        <w:rPr>
          <w:b/>
          <w:spacing w:val="1"/>
          <w:sz w:val="22"/>
          <w:szCs w:val="22"/>
        </w:rPr>
        <w:t>0</w:t>
      </w:r>
      <w:r w:rsidRPr="00B758F1">
        <w:rPr>
          <w:b/>
          <w:sz w:val="22"/>
          <w:szCs w:val="22"/>
        </w:rPr>
        <w:t xml:space="preserve">07                     </w:t>
      </w:r>
      <w:r w:rsidRPr="00B758F1">
        <w:rPr>
          <w:b/>
          <w:spacing w:val="40"/>
          <w:sz w:val="22"/>
          <w:szCs w:val="22"/>
        </w:rPr>
        <w:t xml:space="preserve"> </w:t>
      </w:r>
      <w:r w:rsidRPr="00B758F1">
        <w:rPr>
          <w:b/>
          <w:spacing w:val="-1"/>
          <w:sz w:val="22"/>
          <w:szCs w:val="22"/>
        </w:rPr>
        <w:t>V</w:t>
      </w:r>
      <w:r w:rsidRPr="00B758F1">
        <w:rPr>
          <w:b/>
          <w:sz w:val="22"/>
          <w:szCs w:val="22"/>
        </w:rPr>
        <w:t>.</w:t>
      </w:r>
      <w:r w:rsidRPr="00B758F1">
        <w:rPr>
          <w:b/>
          <w:spacing w:val="-1"/>
          <w:sz w:val="22"/>
          <w:szCs w:val="22"/>
        </w:rPr>
        <w:t>C</w:t>
      </w:r>
      <w:r w:rsidRPr="00B758F1">
        <w:rPr>
          <w:b/>
          <w:sz w:val="22"/>
          <w:szCs w:val="22"/>
        </w:rPr>
        <w:t>.</w:t>
      </w:r>
      <w:r w:rsidRPr="00B758F1">
        <w:rPr>
          <w:b/>
          <w:spacing w:val="-1"/>
          <w:sz w:val="22"/>
          <w:szCs w:val="22"/>
        </w:rPr>
        <w:t>E</w:t>
      </w:r>
      <w:r w:rsidRPr="00B758F1">
        <w:rPr>
          <w:b/>
          <w:sz w:val="22"/>
          <w:szCs w:val="22"/>
        </w:rPr>
        <w:t>.</w:t>
      </w:r>
    </w:p>
    <w:p w14:paraId="125853A9" w14:textId="77777777" w:rsidR="00C8035D" w:rsidRPr="00B758F1" w:rsidRDefault="00A81457">
      <w:pPr>
        <w:spacing w:line="240" w:lineRule="exact"/>
        <w:ind w:left="3375"/>
        <w:rPr>
          <w:sz w:val="22"/>
          <w:szCs w:val="22"/>
        </w:rPr>
      </w:pPr>
      <w:r w:rsidRPr="00B758F1">
        <w:rPr>
          <w:i/>
          <w:sz w:val="22"/>
          <w:szCs w:val="22"/>
        </w:rPr>
        <w:t>Sou</w:t>
      </w:r>
      <w:r w:rsidRPr="00B758F1">
        <w:rPr>
          <w:i/>
          <w:spacing w:val="1"/>
          <w:sz w:val="22"/>
          <w:szCs w:val="22"/>
        </w:rPr>
        <w:t>t</w:t>
      </w:r>
      <w:r w:rsidRPr="00B758F1">
        <w:rPr>
          <w:i/>
          <w:sz w:val="22"/>
          <w:szCs w:val="22"/>
        </w:rPr>
        <w:t xml:space="preserve">h </w:t>
      </w:r>
      <w:r w:rsidRPr="00B758F1">
        <w:rPr>
          <w:i/>
          <w:spacing w:val="-1"/>
          <w:sz w:val="22"/>
          <w:szCs w:val="22"/>
        </w:rPr>
        <w:t>O</w:t>
      </w:r>
      <w:r w:rsidRPr="00B758F1">
        <w:rPr>
          <w:i/>
          <w:spacing w:val="-2"/>
          <w:sz w:val="22"/>
          <w:szCs w:val="22"/>
        </w:rPr>
        <w:t>a</w:t>
      </w:r>
      <w:r w:rsidRPr="00B758F1">
        <w:rPr>
          <w:i/>
          <w:sz w:val="22"/>
          <w:szCs w:val="22"/>
        </w:rPr>
        <w:t>k</w:t>
      </w:r>
      <w:r w:rsidRPr="00B758F1">
        <w:rPr>
          <w:i/>
          <w:spacing w:val="1"/>
          <w:sz w:val="22"/>
          <w:szCs w:val="22"/>
        </w:rPr>
        <w:t>l</w:t>
      </w:r>
      <w:r w:rsidRPr="00B758F1">
        <w:rPr>
          <w:i/>
          <w:spacing w:val="-2"/>
          <w:sz w:val="22"/>
          <w:szCs w:val="22"/>
        </w:rPr>
        <w:t>e</w:t>
      </w:r>
      <w:r w:rsidRPr="00B758F1">
        <w:rPr>
          <w:i/>
          <w:spacing w:val="1"/>
          <w:sz w:val="22"/>
          <w:szCs w:val="22"/>
        </w:rPr>
        <w:t>i</w:t>
      </w:r>
      <w:r w:rsidRPr="00B758F1">
        <w:rPr>
          <w:i/>
          <w:sz w:val="22"/>
          <w:szCs w:val="22"/>
        </w:rPr>
        <w:t xml:space="preserve">gh </w:t>
      </w:r>
      <w:r w:rsidRPr="00B758F1">
        <w:rPr>
          <w:i/>
          <w:spacing w:val="-2"/>
          <w:sz w:val="22"/>
          <w:szCs w:val="22"/>
        </w:rPr>
        <w:t>S</w:t>
      </w:r>
      <w:r w:rsidRPr="00B758F1">
        <w:rPr>
          <w:i/>
          <w:sz w:val="22"/>
          <w:szCs w:val="22"/>
        </w:rPr>
        <w:t>eco</w:t>
      </w:r>
      <w:r w:rsidRPr="00B758F1">
        <w:rPr>
          <w:i/>
          <w:spacing w:val="-2"/>
          <w:sz w:val="22"/>
          <w:szCs w:val="22"/>
        </w:rPr>
        <w:t>n</w:t>
      </w:r>
      <w:r w:rsidRPr="00B758F1">
        <w:rPr>
          <w:i/>
          <w:sz w:val="22"/>
          <w:szCs w:val="22"/>
        </w:rPr>
        <w:t>dary</w:t>
      </w:r>
      <w:r w:rsidRPr="00B758F1">
        <w:rPr>
          <w:i/>
          <w:spacing w:val="-2"/>
          <w:sz w:val="22"/>
          <w:szCs w:val="22"/>
        </w:rPr>
        <w:t xml:space="preserve"> </w:t>
      </w:r>
      <w:r w:rsidRPr="00B758F1">
        <w:rPr>
          <w:i/>
          <w:spacing w:val="-1"/>
          <w:sz w:val="22"/>
          <w:szCs w:val="22"/>
        </w:rPr>
        <w:t>C</w:t>
      </w:r>
      <w:r w:rsidRPr="00B758F1">
        <w:rPr>
          <w:i/>
          <w:sz w:val="22"/>
          <w:szCs w:val="22"/>
        </w:rPr>
        <w:t>o</w:t>
      </w:r>
      <w:r w:rsidRPr="00B758F1">
        <w:rPr>
          <w:i/>
          <w:spacing w:val="1"/>
          <w:sz w:val="22"/>
          <w:szCs w:val="22"/>
        </w:rPr>
        <w:t>ll</w:t>
      </w:r>
      <w:r w:rsidRPr="00B758F1">
        <w:rPr>
          <w:i/>
          <w:spacing w:val="-2"/>
          <w:sz w:val="22"/>
          <w:szCs w:val="22"/>
        </w:rPr>
        <w:t>e</w:t>
      </w:r>
      <w:r w:rsidRPr="00B758F1">
        <w:rPr>
          <w:i/>
          <w:sz w:val="22"/>
          <w:szCs w:val="22"/>
        </w:rPr>
        <w:t>ge</w:t>
      </w:r>
    </w:p>
    <w:p w14:paraId="618E34D6" w14:textId="77777777" w:rsidR="00C8035D" w:rsidRPr="00B758F1" w:rsidRDefault="00A81457">
      <w:pPr>
        <w:spacing w:line="260" w:lineRule="exact"/>
        <w:ind w:left="3408"/>
        <w:rPr>
          <w:sz w:val="22"/>
          <w:szCs w:val="22"/>
        </w:rPr>
      </w:pPr>
      <w:r w:rsidRPr="00B758F1">
        <w:rPr>
          <w:rFonts w:ascii="Segoe MDL2 Assets" w:eastAsia="Segoe MDL2 Assets" w:hAnsi="Segoe MDL2 Assets" w:cs="Segoe MDL2 Assets"/>
          <w:w w:val="46"/>
          <w:position w:val="-1"/>
          <w:sz w:val="22"/>
          <w:szCs w:val="22"/>
        </w:rPr>
        <w:t xml:space="preserve">        </w:t>
      </w:r>
      <w:r w:rsidRPr="00B758F1">
        <w:rPr>
          <w:rFonts w:ascii="Segoe MDL2 Assets" w:eastAsia="Segoe MDL2 Assets" w:hAnsi="Segoe MDL2 Assets" w:cs="Segoe MDL2 Assets"/>
          <w:spacing w:val="10"/>
          <w:w w:val="46"/>
          <w:position w:val="-1"/>
          <w:sz w:val="22"/>
          <w:szCs w:val="22"/>
        </w:rPr>
        <w:t xml:space="preserve"> </w:t>
      </w:r>
      <w:r w:rsidRPr="00B758F1">
        <w:rPr>
          <w:position w:val="-1"/>
          <w:sz w:val="22"/>
          <w:szCs w:val="22"/>
        </w:rPr>
        <w:t>Pr</w:t>
      </w:r>
      <w:r w:rsidRPr="00B758F1">
        <w:rPr>
          <w:spacing w:val="1"/>
          <w:position w:val="-1"/>
          <w:sz w:val="22"/>
          <w:szCs w:val="22"/>
        </w:rPr>
        <w:t>e</w:t>
      </w:r>
      <w:r w:rsidRPr="00B758F1">
        <w:rPr>
          <w:spacing w:val="-2"/>
          <w:position w:val="-1"/>
          <w:sz w:val="22"/>
          <w:szCs w:val="22"/>
        </w:rPr>
        <w:t>f</w:t>
      </w:r>
      <w:r w:rsidRPr="00B758F1">
        <w:rPr>
          <w:position w:val="-1"/>
          <w:sz w:val="22"/>
          <w:szCs w:val="22"/>
        </w:rPr>
        <w:t>ect</w:t>
      </w:r>
      <w:r w:rsidRPr="00B758F1">
        <w:rPr>
          <w:spacing w:val="-1"/>
          <w:position w:val="-1"/>
          <w:sz w:val="22"/>
          <w:szCs w:val="22"/>
        </w:rPr>
        <w:t xml:space="preserve"> </w:t>
      </w:r>
      <w:r w:rsidRPr="00B758F1">
        <w:rPr>
          <w:position w:val="-1"/>
          <w:sz w:val="22"/>
          <w:szCs w:val="22"/>
        </w:rPr>
        <w:t>and</w:t>
      </w:r>
      <w:r w:rsidRPr="00B758F1">
        <w:rPr>
          <w:spacing w:val="-2"/>
          <w:position w:val="-1"/>
          <w:sz w:val="22"/>
          <w:szCs w:val="22"/>
        </w:rPr>
        <w:t xml:space="preserve"> </w:t>
      </w:r>
      <w:r w:rsidRPr="00B758F1">
        <w:rPr>
          <w:position w:val="-1"/>
          <w:sz w:val="22"/>
          <w:szCs w:val="22"/>
        </w:rPr>
        <w:t>ca</w:t>
      </w:r>
      <w:r w:rsidRPr="00B758F1">
        <w:rPr>
          <w:spacing w:val="-2"/>
          <w:position w:val="-1"/>
          <w:sz w:val="22"/>
          <w:szCs w:val="22"/>
        </w:rPr>
        <w:t>p</w:t>
      </w:r>
      <w:r w:rsidRPr="00B758F1">
        <w:rPr>
          <w:spacing w:val="1"/>
          <w:position w:val="-1"/>
          <w:sz w:val="22"/>
          <w:szCs w:val="22"/>
        </w:rPr>
        <w:t>t</w:t>
      </w:r>
      <w:r w:rsidRPr="00B758F1">
        <w:rPr>
          <w:position w:val="-1"/>
          <w:sz w:val="22"/>
          <w:szCs w:val="22"/>
        </w:rPr>
        <w:t>a</w:t>
      </w:r>
      <w:r w:rsidRPr="00B758F1">
        <w:rPr>
          <w:spacing w:val="-1"/>
          <w:position w:val="-1"/>
          <w:sz w:val="22"/>
          <w:szCs w:val="22"/>
        </w:rPr>
        <w:t>i</w:t>
      </w:r>
      <w:r w:rsidRPr="00B758F1">
        <w:rPr>
          <w:position w:val="-1"/>
          <w:sz w:val="22"/>
          <w:szCs w:val="22"/>
        </w:rPr>
        <w:t>n of</w:t>
      </w:r>
      <w:r w:rsidRPr="00B758F1">
        <w:rPr>
          <w:spacing w:val="1"/>
          <w:position w:val="-1"/>
          <w:sz w:val="22"/>
          <w:szCs w:val="22"/>
        </w:rPr>
        <w:t xml:space="preserve"> </w:t>
      </w:r>
      <w:r w:rsidRPr="00B758F1">
        <w:rPr>
          <w:spacing w:val="-1"/>
          <w:position w:val="-1"/>
          <w:sz w:val="22"/>
          <w:szCs w:val="22"/>
        </w:rPr>
        <w:t>w</w:t>
      </w:r>
      <w:r w:rsidRPr="00B758F1">
        <w:rPr>
          <w:position w:val="-1"/>
          <w:sz w:val="22"/>
          <w:szCs w:val="22"/>
        </w:rPr>
        <w:t>o</w:t>
      </w:r>
      <w:r w:rsidRPr="00B758F1">
        <w:rPr>
          <w:spacing w:val="-4"/>
          <w:position w:val="-1"/>
          <w:sz w:val="22"/>
          <w:szCs w:val="22"/>
        </w:rPr>
        <w:t>m</w:t>
      </w:r>
      <w:r w:rsidRPr="00B758F1">
        <w:rPr>
          <w:position w:val="-1"/>
          <w:sz w:val="22"/>
          <w:szCs w:val="22"/>
        </w:rPr>
        <w:t>en</w:t>
      </w:r>
      <w:r w:rsidRPr="00B758F1">
        <w:rPr>
          <w:spacing w:val="1"/>
          <w:position w:val="-1"/>
          <w:sz w:val="22"/>
          <w:szCs w:val="22"/>
        </w:rPr>
        <w:t>’</w:t>
      </w:r>
      <w:r w:rsidRPr="00B758F1">
        <w:rPr>
          <w:position w:val="-1"/>
          <w:sz w:val="22"/>
          <w:szCs w:val="22"/>
        </w:rPr>
        <w:t>s</w:t>
      </w:r>
      <w:r w:rsidRPr="00B758F1">
        <w:rPr>
          <w:spacing w:val="-2"/>
          <w:position w:val="-1"/>
          <w:sz w:val="22"/>
          <w:szCs w:val="22"/>
        </w:rPr>
        <w:t xml:space="preserve"> </w:t>
      </w:r>
      <w:r w:rsidRPr="00B758F1">
        <w:rPr>
          <w:position w:val="-1"/>
          <w:sz w:val="22"/>
          <w:szCs w:val="22"/>
        </w:rPr>
        <w:t>so</w:t>
      </w:r>
      <w:r w:rsidRPr="00B758F1">
        <w:rPr>
          <w:spacing w:val="1"/>
          <w:position w:val="-1"/>
          <w:sz w:val="22"/>
          <w:szCs w:val="22"/>
        </w:rPr>
        <w:t>c</w:t>
      </w:r>
      <w:r w:rsidRPr="00B758F1">
        <w:rPr>
          <w:spacing w:val="-2"/>
          <w:position w:val="-1"/>
          <w:sz w:val="22"/>
          <w:szCs w:val="22"/>
        </w:rPr>
        <w:t>c</w:t>
      </w:r>
      <w:r w:rsidRPr="00B758F1">
        <w:rPr>
          <w:position w:val="-1"/>
          <w:sz w:val="22"/>
          <w:szCs w:val="22"/>
        </w:rPr>
        <w:t>er</w:t>
      </w:r>
      <w:r w:rsidRPr="00B758F1">
        <w:rPr>
          <w:spacing w:val="-1"/>
          <w:position w:val="-1"/>
          <w:sz w:val="22"/>
          <w:szCs w:val="22"/>
        </w:rPr>
        <w:t xml:space="preserve"> </w:t>
      </w:r>
      <w:r w:rsidRPr="00B758F1">
        <w:rPr>
          <w:spacing w:val="1"/>
          <w:position w:val="-1"/>
          <w:sz w:val="22"/>
          <w:szCs w:val="22"/>
        </w:rPr>
        <w:t>t</w:t>
      </w:r>
      <w:r w:rsidRPr="00B758F1">
        <w:rPr>
          <w:position w:val="-1"/>
          <w:sz w:val="22"/>
          <w:szCs w:val="22"/>
        </w:rPr>
        <w:t>eam</w:t>
      </w:r>
    </w:p>
    <w:p w14:paraId="278DE9A8" w14:textId="77777777" w:rsidR="00C8035D" w:rsidRPr="00B758F1" w:rsidRDefault="00C8035D">
      <w:pPr>
        <w:spacing w:before="4" w:line="100" w:lineRule="exact"/>
        <w:rPr>
          <w:sz w:val="11"/>
          <w:szCs w:val="11"/>
        </w:rPr>
      </w:pPr>
    </w:p>
    <w:p w14:paraId="0A49ABCD" w14:textId="77777777" w:rsidR="00C8035D" w:rsidRPr="00B758F1" w:rsidRDefault="00C8035D">
      <w:pPr>
        <w:spacing w:line="200" w:lineRule="exact"/>
      </w:pPr>
    </w:p>
    <w:p w14:paraId="47507BD0" w14:textId="77777777" w:rsidR="00C8035D" w:rsidRPr="00B758F1" w:rsidRDefault="00C8035D">
      <w:pPr>
        <w:spacing w:line="200" w:lineRule="exact"/>
      </w:pPr>
    </w:p>
    <w:p w14:paraId="75AAB812" w14:textId="77777777" w:rsidR="00C8035D" w:rsidRPr="00B758F1" w:rsidRDefault="00A81457">
      <w:pPr>
        <w:spacing w:line="280" w:lineRule="exact"/>
        <w:ind w:left="1248"/>
        <w:rPr>
          <w:sz w:val="26"/>
          <w:szCs w:val="26"/>
        </w:rPr>
      </w:pPr>
      <w:r w:rsidRPr="00B758F1">
        <w:rPr>
          <w:b/>
          <w:position w:val="-1"/>
          <w:sz w:val="26"/>
          <w:szCs w:val="26"/>
        </w:rPr>
        <w:t>Professio</w:t>
      </w:r>
      <w:r w:rsidRPr="00B758F1">
        <w:rPr>
          <w:b/>
          <w:spacing w:val="2"/>
          <w:position w:val="-1"/>
          <w:sz w:val="26"/>
          <w:szCs w:val="26"/>
        </w:rPr>
        <w:t>n</w:t>
      </w:r>
      <w:r w:rsidRPr="00B758F1">
        <w:rPr>
          <w:b/>
          <w:position w:val="-1"/>
          <w:sz w:val="26"/>
          <w:szCs w:val="26"/>
        </w:rPr>
        <w:t>al</w:t>
      </w:r>
      <w:r w:rsidRPr="00B758F1">
        <w:rPr>
          <w:b/>
          <w:spacing w:val="-14"/>
          <w:position w:val="-1"/>
          <w:sz w:val="26"/>
          <w:szCs w:val="26"/>
        </w:rPr>
        <w:t xml:space="preserve"> </w:t>
      </w:r>
      <w:r w:rsidRPr="00B758F1">
        <w:rPr>
          <w:b/>
          <w:position w:val="-1"/>
          <w:sz w:val="26"/>
          <w:szCs w:val="26"/>
        </w:rPr>
        <w:t>Deve</w:t>
      </w:r>
      <w:r w:rsidRPr="00B758F1">
        <w:rPr>
          <w:b/>
          <w:spacing w:val="2"/>
          <w:position w:val="-1"/>
          <w:sz w:val="26"/>
          <w:szCs w:val="26"/>
        </w:rPr>
        <w:t>l</w:t>
      </w:r>
      <w:r w:rsidRPr="00B758F1">
        <w:rPr>
          <w:b/>
          <w:position w:val="-1"/>
          <w:sz w:val="26"/>
          <w:szCs w:val="26"/>
        </w:rPr>
        <w:t>o</w:t>
      </w:r>
      <w:r w:rsidRPr="00B758F1">
        <w:rPr>
          <w:b/>
          <w:spacing w:val="2"/>
          <w:position w:val="-1"/>
          <w:sz w:val="26"/>
          <w:szCs w:val="26"/>
        </w:rPr>
        <w:t>p</w:t>
      </w:r>
      <w:r w:rsidRPr="00B758F1">
        <w:rPr>
          <w:b/>
          <w:spacing w:val="-2"/>
          <w:position w:val="-1"/>
          <w:sz w:val="26"/>
          <w:szCs w:val="26"/>
        </w:rPr>
        <w:t>m</w:t>
      </w:r>
      <w:r w:rsidRPr="00B758F1">
        <w:rPr>
          <w:b/>
          <w:spacing w:val="2"/>
          <w:position w:val="-1"/>
          <w:sz w:val="26"/>
          <w:szCs w:val="26"/>
        </w:rPr>
        <w:t>e</w:t>
      </w:r>
      <w:r w:rsidRPr="00B758F1">
        <w:rPr>
          <w:b/>
          <w:position w:val="-1"/>
          <w:sz w:val="26"/>
          <w:szCs w:val="26"/>
        </w:rPr>
        <w:t>nt</w:t>
      </w:r>
    </w:p>
    <w:p w14:paraId="31647EC1" w14:textId="77777777" w:rsidR="00C8035D" w:rsidRPr="00B758F1" w:rsidRDefault="00C8035D">
      <w:pPr>
        <w:spacing w:before="5" w:line="220" w:lineRule="exact"/>
        <w:rPr>
          <w:sz w:val="22"/>
          <w:szCs w:val="22"/>
        </w:rPr>
      </w:pPr>
    </w:p>
    <w:p w14:paraId="775F8176" w14:textId="77777777" w:rsidR="00C8035D" w:rsidRPr="00B758F1" w:rsidRDefault="00A81457">
      <w:pPr>
        <w:spacing w:before="32"/>
        <w:ind w:left="1248"/>
        <w:rPr>
          <w:sz w:val="22"/>
          <w:szCs w:val="22"/>
        </w:rPr>
      </w:pPr>
      <w:r w:rsidRPr="00B758F1">
        <w:rPr>
          <w:b/>
          <w:sz w:val="22"/>
          <w:szCs w:val="22"/>
        </w:rPr>
        <w:t xml:space="preserve">Jun 2012                      </w:t>
      </w:r>
      <w:r w:rsidRPr="00B758F1">
        <w:rPr>
          <w:b/>
          <w:spacing w:val="9"/>
          <w:sz w:val="22"/>
          <w:szCs w:val="22"/>
        </w:rPr>
        <w:t xml:space="preserve"> </w:t>
      </w:r>
      <w:r w:rsidRPr="00B758F1">
        <w:rPr>
          <w:b/>
          <w:spacing w:val="-1"/>
          <w:sz w:val="22"/>
          <w:szCs w:val="22"/>
        </w:rPr>
        <w:t>C</w:t>
      </w:r>
      <w:r w:rsidRPr="00B758F1">
        <w:rPr>
          <w:b/>
          <w:sz w:val="22"/>
          <w:szCs w:val="22"/>
        </w:rPr>
        <w:t>hi</w:t>
      </w:r>
      <w:r w:rsidRPr="00B758F1">
        <w:rPr>
          <w:b/>
          <w:spacing w:val="2"/>
          <w:sz w:val="22"/>
          <w:szCs w:val="22"/>
        </w:rPr>
        <w:t>l</w:t>
      </w:r>
      <w:r w:rsidRPr="00B758F1">
        <w:rPr>
          <w:b/>
          <w:sz w:val="22"/>
          <w:szCs w:val="22"/>
        </w:rPr>
        <w:t>d</w:t>
      </w:r>
      <w:r w:rsidRPr="00B758F1">
        <w:rPr>
          <w:b/>
          <w:spacing w:val="-3"/>
          <w:sz w:val="22"/>
          <w:szCs w:val="22"/>
        </w:rPr>
        <w:t xml:space="preserve"> </w:t>
      </w:r>
      <w:r w:rsidRPr="00B758F1">
        <w:rPr>
          <w:b/>
          <w:spacing w:val="2"/>
          <w:sz w:val="22"/>
          <w:szCs w:val="22"/>
        </w:rPr>
        <w:t>P</w:t>
      </w:r>
      <w:r w:rsidRPr="00B758F1">
        <w:rPr>
          <w:b/>
          <w:sz w:val="22"/>
          <w:szCs w:val="22"/>
        </w:rPr>
        <w:t>r</w:t>
      </w:r>
      <w:r w:rsidRPr="00B758F1">
        <w:rPr>
          <w:b/>
          <w:spacing w:val="-2"/>
          <w:sz w:val="22"/>
          <w:szCs w:val="22"/>
        </w:rPr>
        <w:t>o</w:t>
      </w:r>
      <w:r w:rsidRPr="00B758F1">
        <w:rPr>
          <w:b/>
          <w:spacing w:val="1"/>
          <w:sz w:val="22"/>
          <w:szCs w:val="22"/>
        </w:rPr>
        <w:t>t</w:t>
      </w:r>
      <w:r w:rsidRPr="00B758F1">
        <w:rPr>
          <w:b/>
          <w:spacing w:val="-2"/>
          <w:sz w:val="22"/>
          <w:szCs w:val="22"/>
        </w:rPr>
        <w:t>e</w:t>
      </w:r>
      <w:r w:rsidRPr="00B758F1">
        <w:rPr>
          <w:b/>
          <w:sz w:val="22"/>
          <w:szCs w:val="22"/>
        </w:rPr>
        <w:t>c</w:t>
      </w:r>
      <w:r w:rsidRPr="00B758F1">
        <w:rPr>
          <w:b/>
          <w:spacing w:val="-1"/>
          <w:sz w:val="22"/>
          <w:szCs w:val="22"/>
        </w:rPr>
        <w:t>t</w:t>
      </w:r>
      <w:r w:rsidRPr="00B758F1">
        <w:rPr>
          <w:b/>
          <w:spacing w:val="1"/>
          <w:sz w:val="22"/>
          <w:szCs w:val="22"/>
        </w:rPr>
        <w:t>i</w:t>
      </w:r>
      <w:r w:rsidRPr="00B758F1">
        <w:rPr>
          <w:b/>
          <w:sz w:val="22"/>
          <w:szCs w:val="22"/>
        </w:rPr>
        <w:t>on</w:t>
      </w:r>
      <w:r w:rsidRPr="00B758F1">
        <w:rPr>
          <w:b/>
          <w:spacing w:val="1"/>
          <w:sz w:val="22"/>
          <w:szCs w:val="22"/>
        </w:rPr>
        <w:t xml:space="preserve"> </w:t>
      </w:r>
      <w:r w:rsidRPr="00B758F1">
        <w:rPr>
          <w:b/>
          <w:sz w:val="22"/>
          <w:szCs w:val="22"/>
        </w:rPr>
        <w:t>–</w:t>
      </w:r>
      <w:r w:rsidRPr="00B758F1">
        <w:rPr>
          <w:b/>
          <w:spacing w:val="-2"/>
          <w:sz w:val="22"/>
          <w:szCs w:val="22"/>
        </w:rPr>
        <w:t xml:space="preserve"> </w:t>
      </w:r>
      <w:r w:rsidRPr="00B758F1">
        <w:rPr>
          <w:b/>
          <w:spacing w:val="2"/>
          <w:sz w:val="22"/>
          <w:szCs w:val="22"/>
        </w:rPr>
        <w:t>P</w:t>
      </w:r>
      <w:r w:rsidRPr="00B758F1">
        <w:rPr>
          <w:b/>
          <w:spacing w:val="-2"/>
          <w:sz w:val="22"/>
          <w:szCs w:val="22"/>
        </w:rPr>
        <w:t>ro</w:t>
      </w:r>
      <w:r w:rsidRPr="00B758F1">
        <w:rPr>
          <w:b/>
          <w:spacing w:val="3"/>
          <w:sz w:val="22"/>
          <w:szCs w:val="22"/>
        </w:rPr>
        <w:t>f</w:t>
      </w:r>
      <w:r w:rsidRPr="00B758F1">
        <w:rPr>
          <w:b/>
          <w:spacing w:val="-2"/>
          <w:sz w:val="22"/>
          <w:szCs w:val="22"/>
        </w:rPr>
        <w:t>es</w:t>
      </w:r>
      <w:r w:rsidRPr="00B758F1">
        <w:rPr>
          <w:b/>
          <w:sz w:val="22"/>
          <w:szCs w:val="22"/>
        </w:rPr>
        <w:t>s</w:t>
      </w:r>
      <w:r w:rsidRPr="00B758F1">
        <w:rPr>
          <w:b/>
          <w:spacing w:val="1"/>
          <w:sz w:val="22"/>
          <w:szCs w:val="22"/>
        </w:rPr>
        <w:t>i</w:t>
      </w:r>
      <w:r w:rsidRPr="00B758F1">
        <w:rPr>
          <w:b/>
          <w:sz w:val="22"/>
          <w:szCs w:val="22"/>
        </w:rPr>
        <w:t>on</w:t>
      </w:r>
      <w:r w:rsidRPr="00B758F1">
        <w:rPr>
          <w:b/>
          <w:spacing w:val="-3"/>
          <w:sz w:val="22"/>
          <w:szCs w:val="22"/>
        </w:rPr>
        <w:t>a</w:t>
      </w:r>
      <w:r w:rsidRPr="00B758F1">
        <w:rPr>
          <w:b/>
          <w:sz w:val="22"/>
          <w:szCs w:val="22"/>
        </w:rPr>
        <w:t>l</w:t>
      </w:r>
      <w:r w:rsidRPr="00B758F1">
        <w:rPr>
          <w:b/>
          <w:spacing w:val="2"/>
          <w:sz w:val="22"/>
          <w:szCs w:val="22"/>
        </w:rPr>
        <w:t xml:space="preserve"> </w:t>
      </w:r>
      <w:r w:rsidRPr="00B758F1">
        <w:rPr>
          <w:b/>
          <w:spacing w:val="-1"/>
          <w:sz w:val="22"/>
          <w:szCs w:val="22"/>
        </w:rPr>
        <w:t>D</w:t>
      </w:r>
      <w:r w:rsidRPr="00B758F1">
        <w:rPr>
          <w:b/>
          <w:sz w:val="22"/>
          <w:szCs w:val="22"/>
        </w:rPr>
        <w:t>ev</w:t>
      </w:r>
      <w:r w:rsidRPr="00B758F1">
        <w:rPr>
          <w:b/>
          <w:spacing w:val="-2"/>
          <w:sz w:val="22"/>
          <w:szCs w:val="22"/>
        </w:rPr>
        <w:t>e</w:t>
      </w:r>
      <w:r w:rsidRPr="00B758F1">
        <w:rPr>
          <w:b/>
          <w:spacing w:val="1"/>
          <w:sz w:val="22"/>
          <w:szCs w:val="22"/>
        </w:rPr>
        <w:t>l</w:t>
      </w:r>
      <w:r w:rsidRPr="00B758F1">
        <w:rPr>
          <w:b/>
          <w:sz w:val="22"/>
          <w:szCs w:val="22"/>
        </w:rPr>
        <w:t>o</w:t>
      </w:r>
      <w:r w:rsidRPr="00B758F1">
        <w:rPr>
          <w:b/>
          <w:spacing w:val="-3"/>
          <w:sz w:val="22"/>
          <w:szCs w:val="22"/>
        </w:rPr>
        <w:t>p</w:t>
      </w:r>
      <w:r w:rsidRPr="00B758F1">
        <w:rPr>
          <w:b/>
          <w:spacing w:val="1"/>
          <w:sz w:val="22"/>
          <w:szCs w:val="22"/>
        </w:rPr>
        <w:t>m</w:t>
      </w:r>
      <w:r w:rsidRPr="00B758F1">
        <w:rPr>
          <w:b/>
          <w:sz w:val="22"/>
          <w:szCs w:val="22"/>
        </w:rPr>
        <w:t>e</w:t>
      </w:r>
      <w:r w:rsidRPr="00B758F1">
        <w:rPr>
          <w:b/>
          <w:spacing w:val="-2"/>
          <w:sz w:val="22"/>
          <w:szCs w:val="22"/>
        </w:rPr>
        <w:t>n</w:t>
      </w:r>
      <w:r w:rsidRPr="00B758F1">
        <w:rPr>
          <w:b/>
          <w:sz w:val="22"/>
          <w:szCs w:val="22"/>
        </w:rPr>
        <w:t>t</w:t>
      </w:r>
      <w:r w:rsidRPr="00B758F1">
        <w:rPr>
          <w:b/>
          <w:spacing w:val="2"/>
          <w:sz w:val="22"/>
          <w:szCs w:val="22"/>
        </w:rPr>
        <w:t xml:space="preserve"> </w:t>
      </w:r>
      <w:r w:rsidRPr="00B758F1">
        <w:rPr>
          <w:b/>
          <w:sz w:val="22"/>
          <w:szCs w:val="22"/>
        </w:rPr>
        <w:t>cou</w:t>
      </w:r>
      <w:r w:rsidRPr="00B758F1">
        <w:rPr>
          <w:b/>
          <w:spacing w:val="-2"/>
          <w:sz w:val="22"/>
          <w:szCs w:val="22"/>
        </w:rPr>
        <w:t>rs</w:t>
      </w:r>
      <w:r w:rsidRPr="00B758F1">
        <w:rPr>
          <w:b/>
          <w:sz w:val="22"/>
          <w:szCs w:val="22"/>
        </w:rPr>
        <w:t>e</w:t>
      </w:r>
    </w:p>
    <w:p w14:paraId="25F6736C" w14:textId="77777777" w:rsidR="00C8035D" w:rsidRPr="00B758F1" w:rsidRDefault="00A81457">
      <w:pPr>
        <w:spacing w:line="240" w:lineRule="exact"/>
        <w:ind w:left="3375"/>
        <w:rPr>
          <w:sz w:val="22"/>
          <w:szCs w:val="22"/>
        </w:rPr>
      </w:pPr>
      <w:r w:rsidRPr="00B758F1">
        <w:rPr>
          <w:i/>
          <w:spacing w:val="-1"/>
          <w:sz w:val="22"/>
          <w:szCs w:val="22"/>
        </w:rPr>
        <w:t>H</w:t>
      </w:r>
      <w:r w:rsidRPr="00B758F1">
        <w:rPr>
          <w:i/>
          <w:spacing w:val="1"/>
          <w:sz w:val="22"/>
          <w:szCs w:val="22"/>
        </w:rPr>
        <w:t>il</w:t>
      </w:r>
      <w:r w:rsidRPr="00B758F1">
        <w:rPr>
          <w:i/>
          <w:spacing w:val="-1"/>
          <w:sz w:val="22"/>
          <w:szCs w:val="22"/>
        </w:rPr>
        <w:t>l</w:t>
      </w:r>
      <w:r w:rsidRPr="00B758F1">
        <w:rPr>
          <w:i/>
          <w:sz w:val="22"/>
          <w:szCs w:val="22"/>
        </w:rPr>
        <w:t>s</w:t>
      </w:r>
      <w:r w:rsidRPr="00B758F1">
        <w:rPr>
          <w:i/>
          <w:spacing w:val="1"/>
          <w:sz w:val="22"/>
          <w:szCs w:val="22"/>
        </w:rPr>
        <w:t>i</w:t>
      </w:r>
      <w:r w:rsidRPr="00B758F1">
        <w:rPr>
          <w:i/>
          <w:spacing w:val="-2"/>
          <w:sz w:val="22"/>
          <w:szCs w:val="22"/>
        </w:rPr>
        <w:t>d</w:t>
      </w:r>
      <w:r w:rsidRPr="00B758F1">
        <w:rPr>
          <w:i/>
          <w:sz w:val="22"/>
          <w:szCs w:val="22"/>
        </w:rPr>
        <w:t>e P</w:t>
      </w:r>
      <w:r w:rsidRPr="00B758F1">
        <w:rPr>
          <w:i/>
          <w:spacing w:val="-2"/>
          <w:sz w:val="22"/>
          <w:szCs w:val="22"/>
        </w:rPr>
        <w:t>r</w:t>
      </w:r>
      <w:r w:rsidRPr="00B758F1">
        <w:rPr>
          <w:i/>
          <w:spacing w:val="1"/>
          <w:sz w:val="22"/>
          <w:szCs w:val="22"/>
        </w:rPr>
        <w:t>i</w:t>
      </w:r>
      <w:r w:rsidRPr="00B758F1">
        <w:rPr>
          <w:i/>
          <w:spacing w:val="-1"/>
          <w:sz w:val="22"/>
          <w:szCs w:val="22"/>
        </w:rPr>
        <w:t>m</w:t>
      </w:r>
      <w:r w:rsidRPr="00B758F1">
        <w:rPr>
          <w:i/>
          <w:sz w:val="22"/>
          <w:szCs w:val="22"/>
        </w:rPr>
        <w:t>ary</w:t>
      </w:r>
      <w:r w:rsidRPr="00B758F1">
        <w:rPr>
          <w:i/>
          <w:spacing w:val="1"/>
          <w:sz w:val="22"/>
          <w:szCs w:val="22"/>
        </w:rPr>
        <w:t xml:space="preserve"> </w:t>
      </w:r>
      <w:r w:rsidRPr="00B758F1">
        <w:rPr>
          <w:i/>
          <w:spacing w:val="-2"/>
          <w:sz w:val="22"/>
          <w:szCs w:val="22"/>
        </w:rPr>
        <w:t>S</w:t>
      </w:r>
      <w:r w:rsidRPr="00B758F1">
        <w:rPr>
          <w:i/>
          <w:sz w:val="22"/>
          <w:szCs w:val="22"/>
        </w:rPr>
        <w:t>cho</w:t>
      </w:r>
      <w:r w:rsidRPr="00B758F1">
        <w:rPr>
          <w:i/>
          <w:spacing w:val="-2"/>
          <w:sz w:val="22"/>
          <w:szCs w:val="22"/>
        </w:rPr>
        <w:t>o</w:t>
      </w:r>
      <w:r w:rsidRPr="00B758F1">
        <w:rPr>
          <w:i/>
          <w:sz w:val="22"/>
          <w:szCs w:val="22"/>
        </w:rPr>
        <w:t>l</w:t>
      </w:r>
    </w:p>
    <w:p w14:paraId="7AB6AAE8" w14:textId="77777777" w:rsidR="00C8035D" w:rsidRPr="00B758F1" w:rsidRDefault="00C8035D">
      <w:pPr>
        <w:spacing w:before="16" w:line="240" w:lineRule="exact"/>
        <w:rPr>
          <w:sz w:val="24"/>
          <w:szCs w:val="24"/>
        </w:rPr>
      </w:pPr>
    </w:p>
    <w:p w14:paraId="4CC77AB8" w14:textId="77777777" w:rsidR="00C8035D" w:rsidRPr="00B758F1" w:rsidRDefault="00A81457">
      <w:pPr>
        <w:ind w:left="1248"/>
        <w:rPr>
          <w:sz w:val="22"/>
          <w:szCs w:val="22"/>
        </w:rPr>
      </w:pPr>
      <w:r w:rsidRPr="00B758F1">
        <w:rPr>
          <w:b/>
          <w:spacing w:val="-1"/>
          <w:sz w:val="22"/>
          <w:szCs w:val="22"/>
        </w:rPr>
        <w:t>N</w:t>
      </w:r>
      <w:r w:rsidRPr="00B758F1">
        <w:rPr>
          <w:b/>
          <w:sz w:val="22"/>
          <w:szCs w:val="22"/>
        </w:rPr>
        <w:t>ov 2</w:t>
      </w:r>
      <w:r w:rsidRPr="00B758F1">
        <w:rPr>
          <w:b/>
          <w:spacing w:val="1"/>
          <w:sz w:val="22"/>
          <w:szCs w:val="22"/>
        </w:rPr>
        <w:t>0</w:t>
      </w:r>
      <w:r w:rsidRPr="00B758F1">
        <w:rPr>
          <w:b/>
          <w:sz w:val="22"/>
          <w:szCs w:val="22"/>
        </w:rPr>
        <w:t xml:space="preserve">09                     </w:t>
      </w:r>
      <w:r w:rsidRPr="00B758F1">
        <w:rPr>
          <w:b/>
          <w:spacing w:val="40"/>
          <w:sz w:val="22"/>
          <w:szCs w:val="22"/>
        </w:rPr>
        <w:t xml:space="preserve"> </w:t>
      </w:r>
      <w:r w:rsidRPr="00B758F1">
        <w:rPr>
          <w:b/>
          <w:sz w:val="22"/>
          <w:szCs w:val="22"/>
        </w:rPr>
        <w:t>Senior</w:t>
      </w:r>
      <w:r w:rsidRPr="00B758F1">
        <w:rPr>
          <w:b/>
          <w:spacing w:val="-1"/>
          <w:sz w:val="22"/>
          <w:szCs w:val="22"/>
        </w:rPr>
        <w:t xml:space="preserve"> </w:t>
      </w:r>
      <w:r w:rsidRPr="00B758F1">
        <w:rPr>
          <w:b/>
          <w:sz w:val="22"/>
          <w:szCs w:val="22"/>
        </w:rPr>
        <w:t>Fi</w:t>
      </w:r>
      <w:r w:rsidRPr="00B758F1">
        <w:rPr>
          <w:b/>
          <w:spacing w:val="-2"/>
          <w:sz w:val="22"/>
          <w:szCs w:val="22"/>
        </w:rPr>
        <w:t>r</w:t>
      </w:r>
      <w:r w:rsidRPr="00B758F1">
        <w:rPr>
          <w:b/>
          <w:sz w:val="22"/>
          <w:szCs w:val="22"/>
        </w:rPr>
        <w:t>st</w:t>
      </w:r>
      <w:r w:rsidRPr="00B758F1">
        <w:rPr>
          <w:b/>
          <w:spacing w:val="1"/>
          <w:sz w:val="22"/>
          <w:szCs w:val="22"/>
        </w:rPr>
        <w:t xml:space="preserve"> </w:t>
      </w:r>
      <w:r w:rsidRPr="00B758F1">
        <w:rPr>
          <w:b/>
          <w:spacing w:val="-1"/>
          <w:sz w:val="22"/>
          <w:szCs w:val="22"/>
        </w:rPr>
        <w:t>A</w:t>
      </w:r>
      <w:r w:rsidRPr="00B758F1">
        <w:rPr>
          <w:b/>
          <w:spacing w:val="1"/>
          <w:sz w:val="22"/>
          <w:szCs w:val="22"/>
        </w:rPr>
        <w:t>i</w:t>
      </w:r>
      <w:r w:rsidRPr="00B758F1">
        <w:rPr>
          <w:b/>
          <w:sz w:val="22"/>
          <w:szCs w:val="22"/>
        </w:rPr>
        <w:t>d</w:t>
      </w:r>
      <w:r w:rsidRPr="00B758F1">
        <w:rPr>
          <w:b/>
          <w:spacing w:val="-3"/>
          <w:sz w:val="22"/>
          <w:szCs w:val="22"/>
        </w:rPr>
        <w:t xml:space="preserve"> </w:t>
      </w:r>
      <w:r w:rsidRPr="00B758F1">
        <w:rPr>
          <w:b/>
          <w:spacing w:val="-1"/>
          <w:sz w:val="22"/>
          <w:szCs w:val="22"/>
        </w:rPr>
        <w:t>C</w:t>
      </w:r>
      <w:r w:rsidRPr="00B758F1">
        <w:rPr>
          <w:b/>
          <w:sz w:val="22"/>
          <w:szCs w:val="22"/>
        </w:rPr>
        <w:t>er</w:t>
      </w:r>
      <w:r w:rsidRPr="00B758F1">
        <w:rPr>
          <w:b/>
          <w:spacing w:val="-2"/>
          <w:sz w:val="22"/>
          <w:szCs w:val="22"/>
        </w:rPr>
        <w:t>t</w:t>
      </w:r>
      <w:r w:rsidRPr="00B758F1">
        <w:rPr>
          <w:b/>
          <w:spacing w:val="-1"/>
          <w:sz w:val="22"/>
          <w:szCs w:val="22"/>
        </w:rPr>
        <w:t>i</w:t>
      </w:r>
      <w:r w:rsidRPr="00B758F1">
        <w:rPr>
          <w:b/>
          <w:spacing w:val="1"/>
          <w:sz w:val="22"/>
          <w:szCs w:val="22"/>
        </w:rPr>
        <w:t>fi</w:t>
      </w:r>
      <w:r w:rsidRPr="00B758F1">
        <w:rPr>
          <w:b/>
          <w:sz w:val="22"/>
          <w:szCs w:val="22"/>
        </w:rPr>
        <w:t>c</w:t>
      </w:r>
      <w:r w:rsidRPr="00B758F1">
        <w:rPr>
          <w:b/>
          <w:spacing w:val="-2"/>
          <w:sz w:val="22"/>
          <w:szCs w:val="22"/>
        </w:rPr>
        <w:t>a</w:t>
      </w:r>
      <w:r w:rsidRPr="00B758F1">
        <w:rPr>
          <w:b/>
          <w:spacing w:val="1"/>
          <w:sz w:val="22"/>
          <w:szCs w:val="22"/>
        </w:rPr>
        <w:t>t</w:t>
      </w:r>
      <w:r w:rsidRPr="00B758F1">
        <w:rPr>
          <w:b/>
          <w:sz w:val="22"/>
          <w:szCs w:val="22"/>
        </w:rPr>
        <w:t>e:</w:t>
      </w:r>
      <w:r w:rsidRPr="00B758F1">
        <w:rPr>
          <w:b/>
          <w:spacing w:val="1"/>
          <w:sz w:val="22"/>
          <w:szCs w:val="22"/>
        </w:rPr>
        <w:t xml:space="preserve"> </w:t>
      </w:r>
      <w:r w:rsidRPr="00B758F1">
        <w:rPr>
          <w:b/>
          <w:spacing w:val="-3"/>
          <w:sz w:val="22"/>
          <w:szCs w:val="22"/>
        </w:rPr>
        <w:t>L</w:t>
      </w:r>
      <w:r w:rsidRPr="00B758F1">
        <w:rPr>
          <w:b/>
          <w:sz w:val="22"/>
          <w:szCs w:val="22"/>
        </w:rPr>
        <w:t>ev</w:t>
      </w:r>
      <w:r w:rsidRPr="00B758F1">
        <w:rPr>
          <w:b/>
          <w:spacing w:val="-2"/>
          <w:sz w:val="22"/>
          <w:szCs w:val="22"/>
        </w:rPr>
        <w:t>e</w:t>
      </w:r>
      <w:r w:rsidRPr="00B758F1">
        <w:rPr>
          <w:b/>
          <w:sz w:val="22"/>
          <w:szCs w:val="22"/>
        </w:rPr>
        <w:t>l</w:t>
      </w:r>
      <w:r w:rsidRPr="00B758F1">
        <w:rPr>
          <w:b/>
          <w:spacing w:val="1"/>
          <w:sz w:val="22"/>
          <w:szCs w:val="22"/>
        </w:rPr>
        <w:t xml:space="preserve"> </w:t>
      </w:r>
      <w:r w:rsidRPr="00B758F1">
        <w:rPr>
          <w:b/>
          <w:sz w:val="22"/>
          <w:szCs w:val="22"/>
        </w:rPr>
        <w:t>2</w:t>
      </w:r>
    </w:p>
    <w:p w14:paraId="1BBBC92D" w14:textId="77777777" w:rsidR="00C8035D" w:rsidRPr="00B758F1" w:rsidRDefault="00A81457">
      <w:pPr>
        <w:spacing w:line="240" w:lineRule="exact"/>
        <w:ind w:left="1248"/>
        <w:rPr>
          <w:sz w:val="22"/>
          <w:szCs w:val="22"/>
        </w:rPr>
      </w:pPr>
      <w:r w:rsidRPr="00B758F1">
        <w:rPr>
          <w:b/>
          <w:spacing w:val="-1"/>
          <w:sz w:val="22"/>
          <w:szCs w:val="22"/>
        </w:rPr>
        <w:t>A</w:t>
      </w:r>
      <w:r w:rsidRPr="00B758F1">
        <w:rPr>
          <w:b/>
          <w:sz w:val="22"/>
          <w:szCs w:val="22"/>
        </w:rPr>
        <w:t xml:space="preserve">nd 2012                     </w:t>
      </w:r>
      <w:r w:rsidRPr="00B758F1">
        <w:rPr>
          <w:b/>
          <w:spacing w:val="16"/>
          <w:sz w:val="22"/>
          <w:szCs w:val="22"/>
        </w:rPr>
        <w:t xml:space="preserve"> </w:t>
      </w:r>
      <w:r w:rsidRPr="00B758F1">
        <w:rPr>
          <w:i/>
          <w:sz w:val="22"/>
          <w:szCs w:val="22"/>
        </w:rPr>
        <w:t>Aus</w:t>
      </w:r>
      <w:r w:rsidRPr="00B758F1">
        <w:rPr>
          <w:i/>
          <w:spacing w:val="1"/>
          <w:sz w:val="22"/>
          <w:szCs w:val="22"/>
        </w:rPr>
        <w:t>t</w:t>
      </w:r>
      <w:r w:rsidRPr="00B758F1">
        <w:rPr>
          <w:i/>
          <w:spacing w:val="-2"/>
          <w:sz w:val="22"/>
          <w:szCs w:val="22"/>
        </w:rPr>
        <w:t>r</w:t>
      </w:r>
      <w:r w:rsidRPr="00B758F1">
        <w:rPr>
          <w:i/>
          <w:sz w:val="22"/>
          <w:szCs w:val="22"/>
        </w:rPr>
        <w:t>a</w:t>
      </w:r>
      <w:r w:rsidRPr="00B758F1">
        <w:rPr>
          <w:i/>
          <w:spacing w:val="-1"/>
          <w:sz w:val="22"/>
          <w:szCs w:val="22"/>
        </w:rPr>
        <w:t>l</w:t>
      </w:r>
      <w:r w:rsidRPr="00B758F1">
        <w:rPr>
          <w:i/>
          <w:spacing w:val="1"/>
          <w:sz w:val="22"/>
          <w:szCs w:val="22"/>
        </w:rPr>
        <w:t>i</w:t>
      </w:r>
      <w:r w:rsidRPr="00B758F1">
        <w:rPr>
          <w:i/>
          <w:sz w:val="22"/>
          <w:szCs w:val="22"/>
        </w:rPr>
        <w:t xml:space="preserve">an </w:t>
      </w:r>
      <w:r w:rsidRPr="00B758F1">
        <w:rPr>
          <w:i/>
          <w:spacing w:val="-3"/>
          <w:sz w:val="22"/>
          <w:szCs w:val="22"/>
        </w:rPr>
        <w:t>F</w:t>
      </w:r>
      <w:r w:rsidRPr="00B758F1">
        <w:rPr>
          <w:i/>
          <w:spacing w:val="1"/>
          <w:sz w:val="22"/>
          <w:szCs w:val="22"/>
        </w:rPr>
        <w:t>i</w:t>
      </w:r>
      <w:r w:rsidRPr="00B758F1">
        <w:rPr>
          <w:i/>
          <w:sz w:val="22"/>
          <w:szCs w:val="22"/>
        </w:rPr>
        <w:t>r</w:t>
      </w:r>
      <w:r w:rsidRPr="00B758F1">
        <w:rPr>
          <w:i/>
          <w:spacing w:val="-1"/>
          <w:sz w:val="22"/>
          <w:szCs w:val="22"/>
        </w:rPr>
        <w:t>s</w:t>
      </w:r>
      <w:r w:rsidRPr="00B758F1">
        <w:rPr>
          <w:i/>
          <w:sz w:val="22"/>
          <w:szCs w:val="22"/>
        </w:rPr>
        <w:t>t</w:t>
      </w:r>
      <w:r w:rsidRPr="00B758F1">
        <w:rPr>
          <w:i/>
          <w:spacing w:val="1"/>
          <w:sz w:val="22"/>
          <w:szCs w:val="22"/>
        </w:rPr>
        <w:t xml:space="preserve"> </w:t>
      </w:r>
      <w:r w:rsidRPr="00B758F1">
        <w:rPr>
          <w:i/>
          <w:sz w:val="22"/>
          <w:szCs w:val="22"/>
        </w:rPr>
        <w:t>Aid</w:t>
      </w:r>
    </w:p>
    <w:p w14:paraId="0E217F25" w14:textId="77777777" w:rsidR="00C8035D" w:rsidRPr="00B758F1" w:rsidRDefault="00A81457">
      <w:pPr>
        <w:spacing w:line="260" w:lineRule="exact"/>
        <w:ind w:left="3488"/>
        <w:rPr>
          <w:sz w:val="22"/>
          <w:szCs w:val="22"/>
        </w:rPr>
      </w:pPr>
      <w:r w:rsidRPr="00B758F1">
        <w:rPr>
          <w:rFonts w:ascii="Segoe MDL2 Assets" w:eastAsia="Segoe MDL2 Assets" w:hAnsi="Segoe MDL2 Assets" w:cs="Segoe MDL2 Assets"/>
          <w:w w:val="46"/>
          <w:position w:val="-1"/>
          <w:sz w:val="22"/>
          <w:szCs w:val="22"/>
        </w:rPr>
        <w:t xml:space="preserve">        </w:t>
      </w:r>
      <w:r w:rsidRPr="00B758F1">
        <w:rPr>
          <w:rFonts w:ascii="Segoe MDL2 Assets" w:eastAsia="Segoe MDL2 Assets" w:hAnsi="Segoe MDL2 Assets" w:cs="Segoe MDL2 Assets"/>
          <w:spacing w:val="10"/>
          <w:w w:val="46"/>
          <w:position w:val="-1"/>
          <w:sz w:val="22"/>
          <w:szCs w:val="22"/>
        </w:rPr>
        <w:t xml:space="preserve"> </w:t>
      </w:r>
      <w:r w:rsidRPr="00B758F1">
        <w:rPr>
          <w:spacing w:val="-1"/>
          <w:position w:val="-1"/>
          <w:sz w:val="22"/>
          <w:szCs w:val="22"/>
        </w:rPr>
        <w:t>U</w:t>
      </w:r>
      <w:r w:rsidRPr="00B758F1">
        <w:rPr>
          <w:spacing w:val="1"/>
          <w:position w:val="-1"/>
          <w:sz w:val="22"/>
          <w:szCs w:val="22"/>
        </w:rPr>
        <w:t>p</w:t>
      </w:r>
      <w:r w:rsidRPr="00B758F1">
        <w:rPr>
          <w:position w:val="-1"/>
          <w:sz w:val="22"/>
          <w:szCs w:val="22"/>
        </w:rPr>
        <w:t>da</w:t>
      </w:r>
      <w:r w:rsidRPr="00B758F1">
        <w:rPr>
          <w:spacing w:val="1"/>
          <w:position w:val="-1"/>
          <w:sz w:val="22"/>
          <w:szCs w:val="22"/>
        </w:rPr>
        <w:t>t</w:t>
      </w:r>
      <w:r w:rsidRPr="00B758F1">
        <w:rPr>
          <w:position w:val="-1"/>
          <w:sz w:val="22"/>
          <w:szCs w:val="22"/>
        </w:rPr>
        <w:t>ed</w:t>
      </w:r>
      <w:r w:rsidRPr="00B758F1">
        <w:rPr>
          <w:spacing w:val="-2"/>
          <w:position w:val="-1"/>
          <w:sz w:val="22"/>
          <w:szCs w:val="22"/>
        </w:rPr>
        <w:t xml:space="preserve"> </w:t>
      </w:r>
      <w:r w:rsidRPr="00B758F1">
        <w:rPr>
          <w:spacing w:val="-1"/>
          <w:position w:val="-1"/>
          <w:sz w:val="22"/>
          <w:szCs w:val="22"/>
        </w:rPr>
        <w:t>C</w:t>
      </w:r>
      <w:r w:rsidRPr="00B758F1">
        <w:rPr>
          <w:position w:val="-1"/>
          <w:sz w:val="22"/>
          <w:szCs w:val="22"/>
        </w:rPr>
        <w:t>PR</w:t>
      </w:r>
      <w:r w:rsidRPr="00B758F1">
        <w:rPr>
          <w:spacing w:val="-1"/>
          <w:position w:val="-1"/>
          <w:sz w:val="22"/>
          <w:szCs w:val="22"/>
        </w:rPr>
        <w:t xml:space="preserve"> </w:t>
      </w:r>
      <w:r w:rsidRPr="00B758F1">
        <w:rPr>
          <w:spacing w:val="1"/>
          <w:position w:val="-1"/>
          <w:sz w:val="22"/>
          <w:szCs w:val="22"/>
        </w:rPr>
        <w:t>t</w:t>
      </w:r>
      <w:r w:rsidRPr="00B758F1">
        <w:rPr>
          <w:spacing w:val="-2"/>
          <w:position w:val="-1"/>
          <w:sz w:val="22"/>
          <w:szCs w:val="22"/>
        </w:rPr>
        <w:t>r</w:t>
      </w:r>
      <w:r w:rsidRPr="00B758F1">
        <w:rPr>
          <w:position w:val="-1"/>
          <w:sz w:val="22"/>
          <w:szCs w:val="22"/>
        </w:rPr>
        <w:t>a</w:t>
      </w:r>
      <w:r w:rsidRPr="00B758F1">
        <w:rPr>
          <w:spacing w:val="1"/>
          <w:position w:val="-1"/>
          <w:sz w:val="22"/>
          <w:szCs w:val="22"/>
        </w:rPr>
        <w:t>i</w:t>
      </w:r>
      <w:r w:rsidRPr="00B758F1">
        <w:rPr>
          <w:spacing w:val="-2"/>
          <w:position w:val="-1"/>
          <w:sz w:val="22"/>
          <w:szCs w:val="22"/>
        </w:rPr>
        <w:t>n</w:t>
      </w:r>
      <w:r w:rsidRPr="00B758F1">
        <w:rPr>
          <w:spacing w:val="1"/>
          <w:position w:val="-1"/>
          <w:sz w:val="22"/>
          <w:szCs w:val="22"/>
        </w:rPr>
        <w:t>i</w:t>
      </w:r>
      <w:r w:rsidRPr="00B758F1">
        <w:rPr>
          <w:position w:val="-1"/>
          <w:sz w:val="22"/>
          <w:szCs w:val="22"/>
        </w:rPr>
        <w:t>n</w:t>
      </w:r>
      <w:r w:rsidRPr="00B758F1">
        <w:rPr>
          <w:spacing w:val="-2"/>
          <w:position w:val="-1"/>
          <w:sz w:val="22"/>
          <w:szCs w:val="22"/>
        </w:rPr>
        <w:t>g</w:t>
      </w:r>
      <w:r w:rsidRPr="00B758F1">
        <w:rPr>
          <w:position w:val="-1"/>
          <w:sz w:val="22"/>
          <w:szCs w:val="22"/>
        </w:rPr>
        <w:t>, Fe</w:t>
      </w:r>
      <w:r w:rsidRPr="00B758F1">
        <w:rPr>
          <w:spacing w:val="-2"/>
          <w:position w:val="-1"/>
          <w:sz w:val="22"/>
          <w:szCs w:val="22"/>
        </w:rPr>
        <w:t>b</w:t>
      </w:r>
      <w:r w:rsidRPr="00B758F1">
        <w:rPr>
          <w:spacing w:val="1"/>
          <w:position w:val="-1"/>
          <w:sz w:val="22"/>
          <w:szCs w:val="22"/>
        </w:rPr>
        <w:t>r</w:t>
      </w:r>
      <w:r w:rsidRPr="00B758F1">
        <w:rPr>
          <w:position w:val="-1"/>
          <w:sz w:val="22"/>
          <w:szCs w:val="22"/>
        </w:rPr>
        <w:t>ua</w:t>
      </w:r>
      <w:r w:rsidRPr="00B758F1">
        <w:rPr>
          <w:spacing w:val="1"/>
          <w:position w:val="-1"/>
          <w:sz w:val="22"/>
          <w:szCs w:val="22"/>
        </w:rPr>
        <w:t>r</w:t>
      </w:r>
      <w:r w:rsidRPr="00B758F1">
        <w:rPr>
          <w:position w:val="-1"/>
          <w:sz w:val="22"/>
          <w:szCs w:val="22"/>
        </w:rPr>
        <w:t>y</w:t>
      </w:r>
      <w:r w:rsidRPr="00B758F1">
        <w:rPr>
          <w:spacing w:val="-2"/>
          <w:position w:val="-1"/>
          <w:sz w:val="22"/>
          <w:szCs w:val="22"/>
        </w:rPr>
        <w:t xml:space="preserve"> </w:t>
      </w:r>
      <w:r w:rsidRPr="00B758F1">
        <w:rPr>
          <w:position w:val="-1"/>
          <w:sz w:val="22"/>
          <w:szCs w:val="22"/>
        </w:rPr>
        <w:t>2010</w:t>
      </w:r>
    </w:p>
    <w:p w14:paraId="36175FF8" w14:textId="77777777" w:rsidR="00C8035D" w:rsidRPr="00B758F1" w:rsidRDefault="00C8035D">
      <w:pPr>
        <w:spacing w:before="1" w:line="260" w:lineRule="exact"/>
        <w:rPr>
          <w:sz w:val="26"/>
          <w:szCs w:val="26"/>
        </w:rPr>
      </w:pPr>
    </w:p>
    <w:p w14:paraId="39C98968" w14:textId="77777777" w:rsidR="00C8035D" w:rsidRPr="00B758F1" w:rsidRDefault="00A81457">
      <w:pPr>
        <w:ind w:left="1248"/>
        <w:rPr>
          <w:sz w:val="22"/>
          <w:szCs w:val="22"/>
        </w:rPr>
      </w:pPr>
      <w:r w:rsidRPr="00B758F1">
        <w:rPr>
          <w:b/>
          <w:sz w:val="22"/>
          <w:szCs w:val="22"/>
        </w:rPr>
        <w:t>S</w:t>
      </w:r>
      <w:r w:rsidRPr="00B758F1">
        <w:rPr>
          <w:b/>
          <w:spacing w:val="-1"/>
          <w:sz w:val="22"/>
          <w:szCs w:val="22"/>
        </w:rPr>
        <w:t>u</w:t>
      </w:r>
      <w:r w:rsidRPr="00B758F1">
        <w:rPr>
          <w:b/>
          <w:spacing w:val="1"/>
          <w:sz w:val="22"/>
          <w:szCs w:val="22"/>
        </w:rPr>
        <w:t>m</w:t>
      </w:r>
      <w:r w:rsidRPr="00B758F1">
        <w:rPr>
          <w:b/>
          <w:spacing w:val="-2"/>
          <w:sz w:val="22"/>
          <w:szCs w:val="22"/>
        </w:rPr>
        <w:t>m</w:t>
      </w:r>
      <w:r w:rsidRPr="00B758F1">
        <w:rPr>
          <w:b/>
          <w:sz w:val="22"/>
          <w:szCs w:val="22"/>
        </w:rPr>
        <w:t>er</w:t>
      </w:r>
      <w:r w:rsidRPr="00B758F1">
        <w:rPr>
          <w:b/>
          <w:spacing w:val="1"/>
          <w:sz w:val="22"/>
          <w:szCs w:val="22"/>
        </w:rPr>
        <w:t xml:space="preserve"> </w:t>
      </w:r>
      <w:r w:rsidRPr="00B758F1">
        <w:rPr>
          <w:b/>
          <w:sz w:val="22"/>
          <w:szCs w:val="22"/>
        </w:rPr>
        <w:t>20</w:t>
      </w:r>
      <w:r w:rsidRPr="00B758F1">
        <w:rPr>
          <w:b/>
          <w:spacing w:val="-2"/>
          <w:sz w:val="22"/>
          <w:szCs w:val="22"/>
        </w:rPr>
        <w:t>0</w:t>
      </w:r>
      <w:r w:rsidRPr="00B758F1">
        <w:rPr>
          <w:b/>
          <w:sz w:val="22"/>
          <w:szCs w:val="22"/>
        </w:rPr>
        <w:t xml:space="preserve">9             </w:t>
      </w:r>
      <w:r w:rsidRPr="00B758F1">
        <w:rPr>
          <w:b/>
          <w:spacing w:val="53"/>
          <w:sz w:val="22"/>
          <w:szCs w:val="22"/>
        </w:rPr>
        <w:t xml:space="preserve"> </w:t>
      </w:r>
      <w:r w:rsidRPr="00B758F1">
        <w:rPr>
          <w:b/>
          <w:spacing w:val="-1"/>
          <w:sz w:val="22"/>
          <w:szCs w:val="22"/>
        </w:rPr>
        <w:t>E</w:t>
      </w:r>
      <w:r w:rsidRPr="00B758F1">
        <w:rPr>
          <w:b/>
          <w:sz w:val="22"/>
          <w:szCs w:val="22"/>
        </w:rPr>
        <w:t>d</w:t>
      </w:r>
      <w:r w:rsidRPr="00B758F1">
        <w:rPr>
          <w:b/>
          <w:spacing w:val="-1"/>
          <w:sz w:val="22"/>
          <w:szCs w:val="22"/>
        </w:rPr>
        <w:t>u</w:t>
      </w:r>
      <w:r w:rsidRPr="00B758F1">
        <w:rPr>
          <w:b/>
          <w:sz w:val="22"/>
          <w:szCs w:val="22"/>
        </w:rPr>
        <w:t>ca</w:t>
      </w:r>
      <w:r w:rsidRPr="00B758F1">
        <w:rPr>
          <w:b/>
          <w:spacing w:val="1"/>
          <w:sz w:val="22"/>
          <w:szCs w:val="22"/>
        </w:rPr>
        <w:t>t</w:t>
      </w:r>
      <w:r w:rsidRPr="00B758F1">
        <w:rPr>
          <w:b/>
          <w:spacing w:val="-1"/>
          <w:sz w:val="22"/>
          <w:szCs w:val="22"/>
        </w:rPr>
        <w:t>i</w:t>
      </w:r>
      <w:r w:rsidRPr="00B758F1">
        <w:rPr>
          <w:b/>
          <w:sz w:val="22"/>
          <w:szCs w:val="22"/>
        </w:rPr>
        <w:t xml:space="preserve">on </w:t>
      </w:r>
      <w:r w:rsidRPr="00B758F1">
        <w:rPr>
          <w:b/>
          <w:spacing w:val="-1"/>
          <w:sz w:val="22"/>
          <w:szCs w:val="22"/>
        </w:rPr>
        <w:t>S</w:t>
      </w:r>
      <w:r w:rsidRPr="00B758F1">
        <w:rPr>
          <w:b/>
          <w:sz w:val="22"/>
          <w:szCs w:val="22"/>
        </w:rPr>
        <w:t>u</w:t>
      </w:r>
      <w:r w:rsidRPr="00B758F1">
        <w:rPr>
          <w:b/>
          <w:spacing w:val="-1"/>
          <w:sz w:val="22"/>
          <w:szCs w:val="22"/>
        </w:rPr>
        <w:t>p</w:t>
      </w:r>
      <w:r w:rsidRPr="00B758F1">
        <w:rPr>
          <w:b/>
          <w:sz w:val="22"/>
          <w:szCs w:val="22"/>
        </w:rPr>
        <w:t>po</w:t>
      </w:r>
      <w:r w:rsidRPr="00B758F1">
        <w:rPr>
          <w:b/>
          <w:spacing w:val="-2"/>
          <w:sz w:val="22"/>
          <w:szCs w:val="22"/>
        </w:rPr>
        <w:t>r</w:t>
      </w:r>
      <w:r w:rsidRPr="00B758F1">
        <w:rPr>
          <w:b/>
          <w:sz w:val="22"/>
          <w:szCs w:val="22"/>
        </w:rPr>
        <w:t>t</w:t>
      </w:r>
      <w:r w:rsidRPr="00B758F1">
        <w:rPr>
          <w:b/>
          <w:spacing w:val="1"/>
          <w:sz w:val="22"/>
          <w:szCs w:val="22"/>
        </w:rPr>
        <w:t xml:space="preserve"> (</w:t>
      </w:r>
      <w:r w:rsidRPr="00B758F1">
        <w:rPr>
          <w:b/>
          <w:spacing w:val="-1"/>
          <w:sz w:val="22"/>
          <w:szCs w:val="22"/>
        </w:rPr>
        <w:t>T</w:t>
      </w:r>
      <w:r w:rsidRPr="00B758F1">
        <w:rPr>
          <w:b/>
          <w:spacing w:val="-2"/>
          <w:sz w:val="22"/>
          <w:szCs w:val="22"/>
        </w:rPr>
        <w:t>r</w:t>
      </w:r>
      <w:r w:rsidRPr="00B758F1">
        <w:rPr>
          <w:b/>
          <w:sz w:val="22"/>
          <w:szCs w:val="22"/>
        </w:rPr>
        <w:t>a</w:t>
      </w:r>
      <w:r w:rsidRPr="00B758F1">
        <w:rPr>
          <w:b/>
          <w:spacing w:val="-1"/>
          <w:sz w:val="22"/>
          <w:szCs w:val="22"/>
        </w:rPr>
        <w:t>i</w:t>
      </w:r>
      <w:r w:rsidRPr="00B758F1">
        <w:rPr>
          <w:b/>
          <w:sz w:val="22"/>
          <w:szCs w:val="22"/>
        </w:rPr>
        <w:t>ning</w:t>
      </w:r>
      <w:r w:rsidRPr="00B758F1">
        <w:rPr>
          <w:b/>
          <w:spacing w:val="-2"/>
          <w:sz w:val="22"/>
          <w:szCs w:val="22"/>
        </w:rPr>
        <w:t xml:space="preserve"> </w:t>
      </w:r>
      <w:r w:rsidRPr="00B758F1">
        <w:rPr>
          <w:b/>
          <w:spacing w:val="2"/>
          <w:sz w:val="22"/>
          <w:szCs w:val="22"/>
        </w:rPr>
        <w:t>P</w:t>
      </w:r>
      <w:r w:rsidRPr="00B758F1">
        <w:rPr>
          <w:b/>
          <w:sz w:val="22"/>
          <w:szCs w:val="22"/>
        </w:rPr>
        <w:t>ro</w:t>
      </w:r>
      <w:r w:rsidRPr="00B758F1">
        <w:rPr>
          <w:b/>
          <w:spacing w:val="-2"/>
          <w:sz w:val="22"/>
          <w:szCs w:val="22"/>
        </w:rPr>
        <w:t>g</w:t>
      </w:r>
      <w:r w:rsidRPr="00B758F1">
        <w:rPr>
          <w:b/>
          <w:sz w:val="22"/>
          <w:szCs w:val="22"/>
        </w:rPr>
        <w:t>r</w:t>
      </w:r>
      <w:r w:rsidRPr="00B758F1">
        <w:rPr>
          <w:b/>
          <w:spacing w:val="-2"/>
          <w:sz w:val="22"/>
          <w:szCs w:val="22"/>
        </w:rPr>
        <w:t>a</w:t>
      </w:r>
      <w:r w:rsidRPr="00B758F1">
        <w:rPr>
          <w:b/>
          <w:spacing w:val="1"/>
          <w:sz w:val="22"/>
          <w:szCs w:val="22"/>
        </w:rPr>
        <w:t>m</w:t>
      </w:r>
      <w:r w:rsidRPr="00B758F1">
        <w:rPr>
          <w:b/>
          <w:sz w:val="22"/>
          <w:szCs w:val="22"/>
        </w:rPr>
        <w:t>)</w:t>
      </w:r>
    </w:p>
    <w:p w14:paraId="405AECF6" w14:textId="607B1FA6" w:rsidR="00C8035D" w:rsidRPr="00B758F1" w:rsidRDefault="00A81457" w:rsidP="00B758F1">
      <w:pPr>
        <w:spacing w:line="240" w:lineRule="exact"/>
        <w:ind w:left="3375"/>
        <w:rPr>
          <w:sz w:val="22"/>
          <w:szCs w:val="22"/>
        </w:rPr>
      </w:pPr>
      <w:r w:rsidRPr="00B758F1">
        <w:rPr>
          <w:i/>
          <w:sz w:val="22"/>
          <w:szCs w:val="22"/>
        </w:rPr>
        <w:t>Aus</w:t>
      </w:r>
      <w:r w:rsidRPr="00B758F1">
        <w:rPr>
          <w:i/>
          <w:spacing w:val="1"/>
          <w:sz w:val="22"/>
          <w:szCs w:val="22"/>
        </w:rPr>
        <w:t>t</w:t>
      </w:r>
      <w:r w:rsidRPr="00B758F1">
        <w:rPr>
          <w:i/>
          <w:spacing w:val="-2"/>
          <w:sz w:val="22"/>
          <w:szCs w:val="22"/>
        </w:rPr>
        <w:t>r</w:t>
      </w:r>
      <w:r w:rsidRPr="00B758F1">
        <w:rPr>
          <w:i/>
          <w:sz w:val="22"/>
          <w:szCs w:val="22"/>
        </w:rPr>
        <w:t>a</w:t>
      </w:r>
      <w:r w:rsidRPr="00B758F1">
        <w:rPr>
          <w:i/>
          <w:spacing w:val="-1"/>
          <w:sz w:val="22"/>
          <w:szCs w:val="22"/>
        </w:rPr>
        <w:t>l</w:t>
      </w:r>
      <w:r w:rsidRPr="00B758F1">
        <w:rPr>
          <w:i/>
          <w:spacing w:val="1"/>
          <w:sz w:val="22"/>
          <w:szCs w:val="22"/>
        </w:rPr>
        <w:t>i</w:t>
      </w:r>
      <w:r w:rsidRPr="00B758F1">
        <w:rPr>
          <w:i/>
          <w:sz w:val="22"/>
          <w:szCs w:val="22"/>
        </w:rPr>
        <w:t>an Ed</w:t>
      </w:r>
      <w:r w:rsidRPr="00B758F1">
        <w:rPr>
          <w:i/>
          <w:spacing w:val="-3"/>
          <w:sz w:val="22"/>
          <w:szCs w:val="22"/>
        </w:rPr>
        <w:t>u</w:t>
      </w:r>
      <w:r w:rsidRPr="00B758F1">
        <w:rPr>
          <w:i/>
          <w:sz w:val="22"/>
          <w:szCs w:val="22"/>
        </w:rPr>
        <w:t>ca</w:t>
      </w:r>
      <w:r w:rsidRPr="00B758F1">
        <w:rPr>
          <w:i/>
          <w:spacing w:val="-1"/>
          <w:sz w:val="22"/>
          <w:szCs w:val="22"/>
        </w:rPr>
        <w:t>t</w:t>
      </w:r>
      <w:r w:rsidRPr="00B758F1">
        <w:rPr>
          <w:i/>
          <w:spacing w:val="1"/>
          <w:sz w:val="22"/>
          <w:szCs w:val="22"/>
        </w:rPr>
        <w:t>i</w:t>
      </w:r>
      <w:r w:rsidRPr="00B758F1">
        <w:rPr>
          <w:i/>
          <w:sz w:val="22"/>
          <w:szCs w:val="22"/>
        </w:rPr>
        <w:t>on</w:t>
      </w:r>
      <w:r w:rsidRPr="00B758F1">
        <w:rPr>
          <w:i/>
          <w:spacing w:val="-2"/>
          <w:sz w:val="22"/>
          <w:szCs w:val="22"/>
        </w:rPr>
        <w:t xml:space="preserve"> </w:t>
      </w:r>
      <w:r w:rsidRPr="00B758F1">
        <w:rPr>
          <w:i/>
          <w:spacing w:val="1"/>
          <w:sz w:val="22"/>
          <w:szCs w:val="22"/>
        </w:rPr>
        <w:t>I</w:t>
      </w:r>
      <w:r w:rsidRPr="00B758F1">
        <w:rPr>
          <w:i/>
          <w:sz w:val="22"/>
          <w:szCs w:val="22"/>
        </w:rPr>
        <w:t>nd</w:t>
      </w:r>
      <w:r w:rsidRPr="00B758F1">
        <w:rPr>
          <w:i/>
          <w:spacing w:val="-2"/>
          <w:sz w:val="22"/>
          <w:szCs w:val="22"/>
        </w:rPr>
        <w:t>us</w:t>
      </w:r>
      <w:r w:rsidRPr="00B758F1">
        <w:rPr>
          <w:i/>
          <w:spacing w:val="1"/>
          <w:sz w:val="22"/>
          <w:szCs w:val="22"/>
        </w:rPr>
        <w:t>t</w:t>
      </w:r>
      <w:r w:rsidRPr="00B758F1">
        <w:rPr>
          <w:i/>
          <w:sz w:val="22"/>
          <w:szCs w:val="22"/>
        </w:rPr>
        <w:t>ry</w:t>
      </w:r>
      <w:r w:rsidRPr="00B758F1">
        <w:rPr>
          <w:i/>
          <w:spacing w:val="1"/>
          <w:sz w:val="22"/>
          <w:szCs w:val="22"/>
        </w:rPr>
        <w:t xml:space="preserve"> </w:t>
      </w:r>
      <w:r w:rsidRPr="00B758F1">
        <w:rPr>
          <w:i/>
          <w:spacing w:val="-1"/>
          <w:sz w:val="22"/>
          <w:szCs w:val="22"/>
        </w:rPr>
        <w:t>C</w:t>
      </w:r>
      <w:r w:rsidRPr="00B758F1">
        <w:rPr>
          <w:i/>
          <w:spacing w:val="-2"/>
          <w:sz w:val="22"/>
          <w:szCs w:val="22"/>
        </w:rPr>
        <w:t>e</w:t>
      </w:r>
      <w:r w:rsidRPr="00B758F1">
        <w:rPr>
          <w:i/>
          <w:sz w:val="22"/>
          <w:szCs w:val="22"/>
        </w:rPr>
        <w:t>n</w:t>
      </w:r>
      <w:r w:rsidRPr="00B758F1">
        <w:rPr>
          <w:i/>
          <w:spacing w:val="1"/>
          <w:sz w:val="22"/>
          <w:szCs w:val="22"/>
        </w:rPr>
        <w:t>t</w:t>
      </w:r>
      <w:r w:rsidRPr="00B758F1">
        <w:rPr>
          <w:i/>
          <w:spacing w:val="-2"/>
          <w:sz w:val="22"/>
          <w:szCs w:val="22"/>
        </w:rPr>
        <w:t>r</w:t>
      </w:r>
      <w:r w:rsidRPr="00B758F1">
        <w:rPr>
          <w:i/>
          <w:sz w:val="22"/>
          <w:szCs w:val="22"/>
        </w:rPr>
        <w:t>e</w:t>
      </w:r>
    </w:p>
    <w:p w14:paraId="7B4163FE" w14:textId="77777777" w:rsidR="00C8035D" w:rsidRPr="00B758F1" w:rsidRDefault="00C8035D">
      <w:pPr>
        <w:spacing w:line="200" w:lineRule="exact"/>
      </w:pPr>
    </w:p>
    <w:p w14:paraId="16A6042F" w14:textId="77777777" w:rsidR="00C8035D" w:rsidRPr="00B758F1" w:rsidRDefault="00A81457">
      <w:pPr>
        <w:spacing w:line="280" w:lineRule="exact"/>
        <w:ind w:left="1248"/>
        <w:rPr>
          <w:sz w:val="26"/>
          <w:szCs w:val="26"/>
        </w:rPr>
      </w:pPr>
      <w:r w:rsidRPr="00B758F1">
        <w:rPr>
          <w:b/>
          <w:position w:val="-1"/>
          <w:sz w:val="26"/>
          <w:szCs w:val="26"/>
        </w:rPr>
        <w:t>Teaching</w:t>
      </w:r>
      <w:r w:rsidRPr="00B758F1">
        <w:rPr>
          <w:b/>
          <w:spacing w:val="-8"/>
          <w:position w:val="-1"/>
          <w:sz w:val="26"/>
          <w:szCs w:val="26"/>
        </w:rPr>
        <w:t xml:space="preserve"> </w:t>
      </w:r>
      <w:r w:rsidRPr="00B758F1">
        <w:rPr>
          <w:b/>
          <w:position w:val="-1"/>
          <w:sz w:val="26"/>
          <w:szCs w:val="26"/>
        </w:rPr>
        <w:t>E</w:t>
      </w:r>
      <w:r w:rsidRPr="00B758F1">
        <w:rPr>
          <w:b/>
          <w:spacing w:val="2"/>
          <w:position w:val="-1"/>
          <w:sz w:val="26"/>
          <w:szCs w:val="26"/>
        </w:rPr>
        <w:t>x</w:t>
      </w:r>
      <w:r w:rsidRPr="00B758F1">
        <w:rPr>
          <w:b/>
          <w:position w:val="-1"/>
          <w:sz w:val="26"/>
          <w:szCs w:val="26"/>
        </w:rPr>
        <w:t>perience</w:t>
      </w:r>
    </w:p>
    <w:p w14:paraId="79FB2AC1" w14:textId="77777777" w:rsidR="00C8035D" w:rsidRPr="00B758F1" w:rsidRDefault="00C8035D">
      <w:pPr>
        <w:spacing w:before="5" w:line="220" w:lineRule="exact"/>
        <w:rPr>
          <w:sz w:val="22"/>
          <w:szCs w:val="22"/>
        </w:rPr>
      </w:pPr>
    </w:p>
    <w:p w14:paraId="33A42A58" w14:textId="77777777" w:rsidR="00C8035D" w:rsidRPr="00B758F1" w:rsidRDefault="00A81457">
      <w:pPr>
        <w:spacing w:before="32"/>
        <w:ind w:left="1248"/>
        <w:rPr>
          <w:sz w:val="22"/>
          <w:szCs w:val="22"/>
        </w:rPr>
      </w:pPr>
      <w:r w:rsidRPr="00B758F1">
        <w:rPr>
          <w:b/>
          <w:spacing w:val="-1"/>
          <w:sz w:val="22"/>
          <w:szCs w:val="22"/>
        </w:rPr>
        <w:t>A</w:t>
      </w:r>
      <w:r w:rsidRPr="00B758F1">
        <w:rPr>
          <w:b/>
          <w:sz w:val="22"/>
          <w:szCs w:val="22"/>
        </w:rPr>
        <w:t>ug</w:t>
      </w:r>
      <w:r w:rsidRPr="00B758F1">
        <w:rPr>
          <w:b/>
          <w:spacing w:val="1"/>
          <w:sz w:val="22"/>
          <w:szCs w:val="22"/>
        </w:rPr>
        <w:t>-</w:t>
      </w:r>
      <w:r w:rsidRPr="00B758F1">
        <w:rPr>
          <w:b/>
          <w:sz w:val="22"/>
          <w:szCs w:val="22"/>
        </w:rPr>
        <w:t>Sept</w:t>
      </w:r>
      <w:r w:rsidRPr="00B758F1">
        <w:rPr>
          <w:b/>
          <w:spacing w:val="-2"/>
          <w:sz w:val="22"/>
          <w:szCs w:val="22"/>
        </w:rPr>
        <w:t xml:space="preserve"> </w:t>
      </w:r>
      <w:r w:rsidRPr="00B758F1">
        <w:rPr>
          <w:b/>
          <w:sz w:val="22"/>
          <w:szCs w:val="22"/>
        </w:rPr>
        <w:t xml:space="preserve">2014            </w:t>
      </w:r>
      <w:r w:rsidRPr="00B758F1">
        <w:rPr>
          <w:b/>
          <w:spacing w:val="34"/>
          <w:sz w:val="22"/>
          <w:szCs w:val="22"/>
        </w:rPr>
        <w:t xml:space="preserve"> </w:t>
      </w:r>
      <w:r w:rsidRPr="00B758F1">
        <w:rPr>
          <w:b/>
          <w:sz w:val="22"/>
          <w:szCs w:val="22"/>
        </w:rPr>
        <w:t xml:space="preserve">Student </w:t>
      </w:r>
      <w:r w:rsidRPr="00B758F1">
        <w:rPr>
          <w:b/>
          <w:spacing w:val="-3"/>
          <w:sz w:val="22"/>
          <w:szCs w:val="22"/>
        </w:rPr>
        <w:t>T</w:t>
      </w:r>
      <w:r w:rsidRPr="00B758F1">
        <w:rPr>
          <w:b/>
          <w:sz w:val="22"/>
          <w:szCs w:val="22"/>
        </w:rPr>
        <w:t>each</w:t>
      </w:r>
      <w:r w:rsidRPr="00B758F1">
        <w:rPr>
          <w:b/>
          <w:spacing w:val="-2"/>
          <w:sz w:val="22"/>
          <w:szCs w:val="22"/>
        </w:rPr>
        <w:t>e</w:t>
      </w:r>
      <w:r w:rsidRPr="00B758F1">
        <w:rPr>
          <w:b/>
          <w:sz w:val="22"/>
          <w:szCs w:val="22"/>
        </w:rPr>
        <w:t>r</w:t>
      </w:r>
    </w:p>
    <w:p w14:paraId="3BF9521A" w14:textId="77777777" w:rsidR="00C8035D" w:rsidRPr="00B758F1" w:rsidRDefault="00A81457">
      <w:pPr>
        <w:spacing w:line="240" w:lineRule="exact"/>
        <w:ind w:left="3408"/>
        <w:rPr>
          <w:sz w:val="22"/>
          <w:szCs w:val="22"/>
        </w:rPr>
      </w:pPr>
      <w:r w:rsidRPr="00B758F1">
        <w:rPr>
          <w:i/>
          <w:sz w:val="22"/>
          <w:szCs w:val="22"/>
        </w:rPr>
        <w:t>Ro</w:t>
      </w:r>
      <w:r w:rsidRPr="00B758F1">
        <w:rPr>
          <w:i/>
          <w:spacing w:val="-1"/>
          <w:sz w:val="22"/>
          <w:szCs w:val="22"/>
        </w:rPr>
        <w:t>w</w:t>
      </w:r>
      <w:r w:rsidRPr="00B758F1">
        <w:rPr>
          <w:i/>
          <w:sz w:val="22"/>
          <w:szCs w:val="22"/>
        </w:rPr>
        <w:t>v</w:t>
      </w:r>
      <w:r w:rsidRPr="00B758F1">
        <w:rPr>
          <w:i/>
          <w:spacing w:val="1"/>
          <w:sz w:val="22"/>
          <w:szCs w:val="22"/>
        </w:rPr>
        <w:t>i</w:t>
      </w:r>
      <w:r w:rsidRPr="00B758F1">
        <w:rPr>
          <w:i/>
          <w:spacing w:val="-1"/>
          <w:sz w:val="22"/>
          <w:szCs w:val="22"/>
        </w:rPr>
        <w:t>l</w:t>
      </w:r>
      <w:r w:rsidRPr="00B758F1">
        <w:rPr>
          <w:i/>
          <w:spacing w:val="1"/>
          <w:sz w:val="22"/>
          <w:szCs w:val="22"/>
        </w:rPr>
        <w:t>l</w:t>
      </w:r>
      <w:r w:rsidRPr="00B758F1">
        <w:rPr>
          <w:i/>
          <w:sz w:val="22"/>
          <w:szCs w:val="22"/>
        </w:rPr>
        <w:t xml:space="preserve">e </w:t>
      </w:r>
      <w:r w:rsidRPr="00B758F1">
        <w:rPr>
          <w:i/>
          <w:spacing w:val="-2"/>
          <w:sz w:val="22"/>
          <w:szCs w:val="22"/>
        </w:rPr>
        <w:t>S</w:t>
      </w:r>
      <w:r w:rsidRPr="00B758F1">
        <w:rPr>
          <w:i/>
          <w:sz w:val="22"/>
          <w:szCs w:val="22"/>
        </w:rPr>
        <w:t>eco</w:t>
      </w:r>
      <w:r w:rsidRPr="00B758F1">
        <w:rPr>
          <w:i/>
          <w:spacing w:val="-2"/>
          <w:sz w:val="22"/>
          <w:szCs w:val="22"/>
        </w:rPr>
        <w:t>n</w:t>
      </w:r>
      <w:r w:rsidRPr="00B758F1">
        <w:rPr>
          <w:i/>
          <w:sz w:val="22"/>
          <w:szCs w:val="22"/>
        </w:rPr>
        <w:t>dary</w:t>
      </w:r>
      <w:r w:rsidRPr="00B758F1">
        <w:rPr>
          <w:i/>
          <w:spacing w:val="1"/>
          <w:sz w:val="22"/>
          <w:szCs w:val="22"/>
        </w:rPr>
        <w:t xml:space="preserve"> </w:t>
      </w:r>
      <w:r w:rsidRPr="00B758F1">
        <w:rPr>
          <w:i/>
          <w:spacing w:val="-1"/>
          <w:sz w:val="22"/>
          <w:szCs w:val="22"/>
        </w:rPr>
        <w:t>C</w:t>
      </w:r>
      <w:r w:rsidRPr="00B758F1">
        <w:rPr>
          <w:i/>
          <w:spacing w:val="-2"/>
          <w:sz w:val="22"/>
          <w:szCs w:val="22"/>
        </w:rPr>
        <w:t>o</w:t>
      </w:r>
      <w:r w:rsidRPr="00B758F1">
        <w:rPr>
          <w:i/>
          <w:spacing w:val="-1"/>
          <w:sz w:val="22"/>
          <w:szCs w:val="22"/>
        </w:rPr>
        <w:t>l</w:t>
      </w:r>
      <w:r w:rsidRPr="00B758F1">
        <w:rPr>
          <w:i/>
          <w:spacing w:val="1"/>
          <w:sz w:val="22"/>
          <w:szCs w:val="22"/>
        </w:rPr>
        <w:t>l</w:t>
      </w:r>
      <w:r w:rsidRPr="00B758F1">
        <w:rPr>
          <w:i/>
          <w:sz w:val="22"/>
          <w:szCs w:val="22"/>
        </w:rPr>
        <w:t>e</w:t>
      </w:r>
      <w:r w:rsidRPr="00B758F1">
        <w:rPr>
          <w:i/>
          <w:spacing w:val="-2"/>
          <w:sz w:val="22"/>
          <w:szCs w:val="22"/>
        </w:rPr>
        <w:t>g</w:t>
      </w:r>
      <w:r w:rsidRPr="00B758F1">
        <w:rPr>
          <w:i/>
          <w:sz w:val="22"/>
          <w:szCs w:val="22"/>
        </w:rPr>
        <w:t>e</w:t>
      </w:r>
    </w:p>
    <w:p w14:paraId="66CF8B01" w14:textId="77777777" w:rsidR="00C8035D" w:rsidRPr="00B758F1" w:rsidRDefault="00A81457">
      <w:pPr>
        <w:spacing w:line="260" w:lineRule="exact"/>
        <w:ind w:left="3488"/>
        <w:rPr>
          <w:sz w:val="22"/>
          <w:szCs w:val="22"/>
        </w:rPr>
      </w:pPr>
      <w:r w:rsidRPr="00B758F1">
        <w:rPr>
          <w:rFonts w:ascii="Segoe MDL2 Assets" w:eastAsia="Segoe MDL2 Assets" w:hAnsi="Segoe MDL2 Assets" w:cs="Segoe MDL2 Assets"/>
          <w:w w:val="46"/>
          <w:position w:val="-1"/>
          <w:sz w:val="22"/>
          <w:szCs w:val="22"/>
        </w:rPr>
        <w:t xml:space="preserve">        </w:t>
      </w:r>
      <w:r w:rsidRPr="00B758F1">
        <w:rPr>
          <w:rFonts w:ascii="Segoe MDL2 Assets" w:eastAsia="Segoe MDL2 Assets" w:hAnsi="Segoe MDL2 Assets" w:cs="Segoe MDL2 Assets"/>
          <w:spacing w:val="10"/>
          <w:w w:val="46"/>
          <w:position w:val="-1"/>
          <w:sz w:val="22"/>
          <w:szCs w:val="22"/>
        </w:rPr>
        <w:t xml:space="preserve"> </w:t>
      </w:r>
      <w:r w:rsidRPr="00B758F1">
        <w:rPr>
          <w:spacing w:val="-1"/>
          <w:position w:val="-1"/>
          <w:sz w:val="22"/>
          <w:szCs w:val="22"/>
        </w:rPr>
        <w:t>D</w:t>
      </w:r>
      <w:r w:rsidRPr="00B758F1">
        <w:rPr>
          <w:position w:val="-1"/>
          <w:sz w:val="22"/>
          <w:szCs w:val="22"/>
        </w:rPr>
        <w:t>e</w:t>
      </w:r>
      <w:r w:rsidRPr="00B758F1">
        <w:rPr>
          <w:spacing w:val="-2"/>
          <w:position w:val="-1"/>
          <w:sz w:val="22"/>
          <w:szCs w:val="22"/>
        </w:rPr>
        <w:t>v</w:t>
      </w:r>
      <w:r w:rsidRPr="00B758F1">
        <w:rPr>
          <w:position w:val="-1"/>
          <w:sz w:val="22"/>
          <w:szCs w:val="22"/>
        </w:rPr>
        <w:t>e</w:t>
      </w:r>
      <w:r w:rsidRPr="00B758F1">
        <w:rPr>
          <w:spacing w:val="1"/>
          <w:position w:val="-1"/>
          <w:sz w:val="22"/>
          <w:szCs w:val="22"/>
        </w:rPr>
        <w:t>l</w:t>
      </w:r>
      <w:r w:rsidRPr="00B758F1">
        <w:rPr>
          <w:position w:val="-1"/>
          <w:sz w:val="22"/>
          <w:szCs w:val="22"/>
        </w:rPr>
        <w:t>oped</w:t>
      </w:r>
      <w:r w:rsidRPr="00B758F1">
        <w:rPr>
          <w:spacing w:val="-2"/>
          <w:position w:val="-1"/>
          <w:sz w:val="22"/>
          <w:szCs w:val="22"/>
        </w:rPr>
        <w:t xml:space="preserve"> </w:t>
      </w:r>
      <w:r w:rsidRPr="00B758F1">
        <w:rPr>
          <w:spacing w:val="2"/>
          <w:position w:val="-1"/>
          <w:sz w:val="22"/>
          <w:szCs w:val="22"/>
        </w:rPr>
        <w:t>l</w:t>
      </w:r>
      <w:r w:rsidRPr="00B758F1">
        <w:rPr>
          <w:position w:val="-1"/>
          <w:sz w:val="22"/>
          <w:szCs w:val="22"/>
        </w:rPr>
        <w:t>e</w:t>
      </w:r>
      <w:r w:rsidRPr="00B758F1">
        <w:rPr>
          <w:spacing w:val="1"/>
          <w:position w:val="-1"/>
          <w:sz w:val="22"/>
          <w:szCs w:val="22"/>
        </w:rPr>
        <w:t>s</w:t>
      </w:r>
      <w:r w:rsidRPr="00B758F1">
        <w:rPr>
          <w:spacing w:val="-2"/>
          <w:position w:val="-1"/>
          <w:sz w:val="22"/>
          <w:szCs w:val="22"/>
        </w:rPr>
        <w:t>s</w:t>
      </w:r>
      <w:r w:rsidRPr="00B758F1">
        <w:rPr>
          <w:position w:val="-1"/>
          <w:sz w:val="22"/>
          <w:szCs w:val="22"/>
        </w:rPr>
        <w:t xml:space="preserve">on </w:t>
      </w:r>
      <w:r w:rsidRPr="00B758F1">
        <w:rPr>
          <w:spacing w:val="-2"/>
          <w:position w:val="-1"/>
          <w:sz w:val="22"/>
          <w:szCs w:val="22"/>
        </w:rPr>
        <w:t>p</w:t>
      </w:r>
      <w:r w:rsidRPr="00B758F1">
        <w:rPr>
          <w:spacing w:val="1"/>
          <w:position w:val="-1"/>
          <w:sz w:val="22"/>
          <w:szCs w:val="22"/>
        </w:rPr>
        <w:t>l</w:t>
      </w:r>
      <w:r w:rsidRPr="00B758F1">
        <w:rPr>
          <w:position w:val="-1"/>
          <w:sz w:val="22"/>
          <w:szCs w:val="22"/>
        </w:rPr>
        <w:t>an u</w:t>
      </w:r>
      <w:r w:rsidRPr="00B758F1">
        <w:rPr>
          <w:spacing w:val="-2"/>
          <w:position w:val="-1"/>
          <w:sz w:val="22"/>
          <w:szCs w:val="22"/>
        </w:rPr>
        <w:t>n</w:t>
      </w:r>
      <w:r w:rsidRPr="00B758F1">
        <w:rPr>
          <w:spacing w:val="-1"/>
          <w:position w:val="-1"/>
          <w:sz w:val="22"/>
          <w:szCs w:val="22"/>
        </w:rPr>
        <w:t>it</w:t>
      </w:r>
      <w:r w:rsidRPr="00B758F1">
        <w:rPr>
          <w:position w:val="-1"/>
          <w:sz w:val="22"/>
          <w:szCs w:val="22"/>
        </w:rPr>
        <w:t>s</w:t>
      </w:r>
      <w:r w:rsidRPr="00B758F1">
        <w:rPr>
          <w:spacing w:val="1"/>
          <w:position w:val="-1"/>
          <w:sz w:val="22"/>
          <w:szCs w:val="22"/>
        </w:rPr>
        <w:t xml:space="preserve"> f</w:t>
      </w:r>
      <w:r w:rsidRPr="00B758F1">
        <w:rPr>
          <w:spacing w:val="-2"/>
          <w:position w:val="-1"/>
          <w:sz w:val="22"/>
          <w:szCs w:val="22"/>
        </w:rPr>
        <w:t>o</w:t>
      </w:r>
      <w:r w:rsidRPr="00B758F1">
        <w:rPr>
          <w:position w:val="-1"/>
          <w:sz w:val="22"/>
          <w:szCs w:val="22"/>
        </w:rPr>
        <w:t>r</w:t>
      </w:r>
      <w:r w:rsidRPr="00B758F1">
        <w:rPr>
          <w:spacing w:val="2"/>
          <w:position w:val="-1"/>
          <w:sz w:val="22"/>
          <w:szCs w:val="22"/>
        </w:rPr>
        <w:t xml:space="preserve"> </w:t>
      </w:r>
      <w:r w:rsidRPr="00B758F1">
        <w:rPr>
          <w:position w:val="-1"/>
          <w:sz w:val="22"/>
          <w:szCs w:val="22"/>
        </w:rPr>
        <w:t>M</w:t>
      </w:r>
      <w:r w:rsidRPr="00B758F1">
        <w:rPr>
          <w:spacing w:val="-2"/>
          <w:position w:val="-1"/>
          <w:sz w:val="22"/>
          <w:szCs w:val="22"/>
        </w:rPr>
        <w:t>e</w:t>
      </w:r>
      <w:r w:rsidRPr="00B758F1">
        <w:rPr>
          <w:position w:val="-1"/>
          <w:sz w:val="22"/>
          <w:szCs w:val="22"/>
        </w:rPr>
        <w:t>d</w:t>
      </w:r>
      <w:r w:rsidRPr="00B758F1">
        <w:rPr>
          <w:spacing w:val="1"/>
          <w:position w:val="-1"/>
          <w:sz w:val="22"/>
          <w:szCs w:val="22"/>
        </w:rPr>
        <w:t>i</w:t>
      </w:r>
      <w:r w:rsidRPr="00B758F1">
        <w:rPr>
          <w:position w:val="-1"/>
          <w:sz w:val="22"/>
          <w:szCs w:val="22"/>
        </w:rPr>
        <w:t>a</w:t>
      </w:r>
      <w:r w:rsidRPr="00B758F1">
        <w:rPr>
          <w:spacing w:val="1"/>
          <w:position w:val="-1"/>
          <w:sz w:val="22"/>
          <w:szCs w:val="22"/>
        </w:rPr>
        <w:t xml:space="preserve"> </w:t>
      </w:r>
      <w:r w:rsidRPr="00B758F1">
        <w:rPr>
          <w:spacing w:val="-3"/>
          <w:position w:val="-1"/>
          <w:sz w:val="22"/>
          <w:szCs w:val="22"/>
        </w:rPr>
        <w:t>S</w:t>
      </w:r>
      <w:r w:rsidRPr="00B758F1">
        <w:rPr>
          <w:spacing w:val="1"/>
          <w:position w:val="-1"/>
          <w:sz w:val="22"/>
          <w:szCs w:val="22"/>
        </w:rPr>
        <w:t>t</w:t>
      </w:r>
      <w:r w:rsidRPr="00B758F1">
        <w:rPr>
          <w:position w:val="-1"/>
          <w:sz w:val="22"/>
          <w:szCs w:val="22"/>
        </w:rPr>
        <w:t>u</w:t>
      </w:r>
      <w:r w:rsidRPr="00B758F1">
        <w:rPr>
          <w:spacing w:val="-2"/>
          <w:position w:val="-1"/>
          <w:sz w:val="22"/>
          <w:szCs w:val="22"/>
        </w:rPr>
        <w:t>d</w:t>
      </w:r>
      <w:r w:rsidRPr="00B758F1">
        <w:rPr>
          <w:spacing w:val="1"/>
          <w:position w:val="-1"/>
          <w:sz w:val="22"/>
          <w:szCs w:val="22"/>
        </w:rPr>
        <w:t>i</w:t>
      </w:r>
      <w:r w:rsidRPr="00B758F1">
        <w:rPr>
          <w:spacing w:val="-2"/>
          <w:position w:val="-1"/>
          <w:sz w:val="22"/>
          <w:szCs w:val="22"/>
        </w:rPr>
        <w:t>e</w:t>
      </w:r>
      <w:r w:rsidRPr="00B758F1">
        <w:rPr>
          <w:position w:val="-1"/>
          <w:sz w:val="22"/>
          <w:szCs w:val="22"/>
        </w:rPr>
        <w:t xml:space="preserve">s </w:t>
      </w:r>
      <w:r w:rsidRPr="00B758F1">
        <w:rPr>
          <w:spacing w:val="1"/>
          <w:position w:val="-1"/>
          <w:sz w:val="22"/>
          <w:szCs w:val="22"/>
        </w:rPr>
        <w:t>a</w:t>
      </w:r>
      <w:r w:rsidRPr="00B758F1">
        <w:rPr>
          <w:position w:val="-1"/>
          <w:sz w:val="22"/>
          <w:szCs w:val="22"/>
        </w:rPr>
        <w:t xml:space="preserve">nd </w:t>
      </w:r>
      <w:r w:rsidRPr="00B758F1">
        <w:rPr>
          <w:spacing w:val="-3"/>
          <w:position w:val="-1"/>
          <w:sz w:val="22"/>
          <w:szCs w:val="22"/>
        </w:rPr>
        <w:t>H</w:t>
      </w:r>
      <w:r w:rsidRPr="00B758F1">
        <w:rPr>
          <w:spacing w:val="1"/>
          <w:position w:val="-1"/>
          <w:sz w:val="22"/>
          <w:szCs w:val="22"/>
        </w:rPr>
        <w:t>i</w:t>
      </w:r>
      <w:r w:rsidRPr="00B758F1">
        <w:rPr>
          <w:spacing w:val="-2"/>
          <w:position w:val="-1"/>
          <w:sz w:val="22"/>
          <w:szCs w:val="22"/>
        </w:rPr>
        <w:t>s</w:t>
      </w:r>
      <w:r w:rsidRPr="00B758F1">
        <w:rPr>
          <w:spacing w:val="1"/>
          <w:position w:val="-1"/>
          <w:sz w:val="22"/>
          <w:szCs w:val="22"/>
        </w:rPr>
        <w:t>t</w:t>
      </w:r>
      <w:r w:rsidRPr="00B758F1">
        <w:rPr>
          <w:position w:val="-1"/>
          <w:sz w:val="22"/>
          <w:szCs w:val="22"/>
        </w:rPr>
        <w:t>o</w:t>
      </w:r>
      <w:r w:rsidRPr="00B758F1">
        <w:rPr>
          <w:spacing w:val="1"/>
          <w:position w:val="-1"/>
          <w:sz w:val="22"/>
          <w:szCs w:val="22"/>
        </w:rPr>
        <w:t>r</w:t>
      </w:r>
      <w:r w:rsidRPr="00B758F1">
        <w:rPr>
          <w:position w:val="-1"/>
          <w:sz w:val="22"/>
          <w:szCs w:val="22"/>
        </w:rPr>
        <w:t>y</w:t>
      </w:r>
    </w:p>
    <w:p w14:paraId="4314A438" w14:textId="77777777" w:rsidR="00C8035D" w:rsidRPr="00B758F1" w:rsidRDefault="00A81457">
      <w:pPr>
        <w:spacing w:before="6"/>
        <w:ind w:left="3488"/>
        <w:rPr>
          <w:sz w:val="22"/>
          <w:szCs w:val="22"/>
        </w:rPr>
      </w:pPr>
      <w:r w:rsidRPr="00B758F1">
        <w:rPr>
          <w:b/>
          <w:spacing w:val="1"/>
          <w:sz w:val="22"/>
          <w:szCs w:val="22"/>
        </w:rPr>
        <w:t>Hi</w:t>
      </w:r>
      <w:r w:rsidRPr="00B758F1">
        <w:rPr>
          <w:b/>
          <w:sz w:val="22"/>
          <w:szCs w:val="22"/>
        </w:rPr>
        <w:t>g</w:t>
      </w:r>
      <w:r w:rsidRPr="00B758F1">
        <w:rPr>
          <w:b/>
          <w:spacing w:val="-3"/>
          <w:sz w:val="22"/>
          <w:szCs w:val="22"/>
        </w:rPr>
        <w:t>h</w:t>
      </w:r>
      <w:r w:rsidRPr="00B758F1">
        <w:rPr>
          <w:b/>
          <w:spacing w:val="1"/>
          <w:sz w:val="22"/>
          <w:szCs w:val="22"/>
        </w:rPr>
        <w:t>l</w:t>
      </w:r>
      <w:r w:rsidRPr="00B758F1">
        <w:rPr>
          <w:b/>
          <w:spacing w:val="-1"/>
          <w:sz w:val="22"/>
          <w:szCs w:val="22"/>
        </w:rPr>
        <w:t>i</w:t>
      </w:r>
      <w:r w:rsidRPr="00B758F1">
        <w:rPr>
          <w:b/>
          <w:sz w:val="22"/>
          <w:szCs w:val="22"/>
        </w:rPr>
        <w:t>ghts</w:t>
      </w:r>
    </w:p>
    <w:p w14:paraId="09ECBFAE" w14:textId="77777777" w:rsidR="00C8035D" w:rsidRPr="00B758F1" w:rsidRDefault="00A81457">
      <w:pPr>
        <w:spacing w:line="260" w:lineRule="exact"/>
        <w:ind w:left="3488"/>
        <w:rPr>
          <w:sz w:val="22"/>
          <w:szCs w:val="22"/>
        </w:rPr>
      </w:pPr>
      <w:r w:rsidRPr="00B758F1"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     </w:t>
      </w:r>
      <w:r w:rsidRPr="00B758F1">
        <w:rPr>
          <w:rFonts w:ascii="Segoe MDL2 Assets" w:eastAsia="Segoe MDL2 Assets" w:hAnsi="Segoe MDL2 Assets" w:cs="Segoe MDL2 Assets"/>
          <w:spacing w:val="10"/>
          <w:w w:val="46"/>
          <w:sz w:val="22"/>
          <w:szCs w:val="22"/>
        </w:rPr>
        <w:t xml:space="preserve"> </w:t>
      </w:r>
      <w:r w:rsidRPr="00B758F1">
        <w:rPr>
          <w:spacing w:val="1"/>
          <w:sz w:val="22"/>
          <w:szCs w:val="22"/>
        </w:rPr>
        <w:t>W</w:t>
      </w:r>
      <w:r w:rsidRPr="00B758F1">
        <w:rPr>
          <w:sz w:val="22"/>
          <w:szCs w:val="22"/>
        </w:rPr>
        <w:t>o</w:t>
      </w:r>
      <w:r w:rsidRPr="00B758F1">
        <w:rPr>
          <w:spacing w:val="1"/>
          <w:sz w:val="22"/>
          <w:szCs w:val="22"/>
        </w:rPr>
        <w:t>r</w:t>
      </w:r>
      <w:r w:rsidRPr="00B758F1">
        <w:rPr>
          <w:spacing w:val="-2"/>
          <w:sz w:val="22"/>
          <w:szCs w:val="22"/>
        </w:rPr>
        <w:t>k</w:t>
      </w:r>
      <w:r w:rsidRPr="00B758F1">
        <w:rPr>
          <w:sz w:val="22"/>
          <w:szCs w:val="22"/>
        </w:rPr>
        <w:t xml:space="preserve">ed </w:t>
      </w:r>
      <w:r w:rsidRPr="00B758F1">
        <w:rPr>
          <w:spacing w:val="-1"/>
          <w:sz w:val="22"/>
          <w:szCs w:val="22"/>
        </w:rPr>
        <w:t>wi</w:t>
      </w:r>
      <w:r w:rsidRPr="00B758F1">
        <w:rPr>
          <w:spacing w:val="1"/>
          <w:sz w:val="22"/>
          <w:szCs w:val="22"/>
        </w:rPr>
        <w:t>t</w:t>
      </w:r>
      <w:r w:rsidRPr="00B758F1">
        <w:rPr>
          <w:sz w:val="22"/>
          <w:szCs w:val="22"/>
        </w:rPr>
        <w:t xml:space="preserve">h </w:t>
      </w:r>
      <w:r w:rsidRPr="00B758F1">
        <w:rPr>
          <w:spacing w:val="-1"/>
          <w:sz w:val="22"/>
          <w:szCs w:val="22"/>
        </w:rPr>
        <w:t>t</w:t>
      </w:r>
      <w:r w:rsidRPr="00B758F1">
        <w:rPr>
          <w:sz w:val="22"/>
          <w:szCs w:val="22"/>
        </w:rPr>
        <w:t>he c</w:t>
      </w:r>
      <w:r w:rsidRPr="00B758F1">
        <w:rPr>
          <w:spacing w:val="-2"/>
          <w:sz w:val="22"/>
          <w:szCs w:val="22"/>
        </w:rPr>
        <w:t>h</w:t>
      </w:r>
      <w:r w:rsidRPr="00B758F1">
        <w:rPr>
          <w:spacing w:val="-1"/>
          <w:sz w:val="22"/>
          <w:szCs w:val="22"/>
        </w:rPr>
        <w:t>i</w:t>
      </w:r>
      <w:r w:rsidRPr="00B758F1">
        <w:rPr>
          <w:spacing w:val="1"/>
          <w:sz w:val="22"/>
          <w:szCs w:val="22"/>
        </w:rPr>
        <w:t>l</w:t>
      </w:r>
      <w:r w:rsidRPr="00B758F1">
        <w:rPr>
          <w:sz w:val="22"/>
          <w:szCs w:val="22"/>
        </w:rPr>
        <w:t>d</w:t>
      </w:r>
      <w:r w:rsidRPr="00B758F1">
        <w:rPr>
          <w:spacing w:val="1"/>
          <w:sz w:val="22"/>
          <w:szCs w:val="22"/>
        </w:rPr>
        <w:t>r</w:t>
      </w:r>
      <w:r w:rsidRPr="00B758F1">
        <w:rPr>
          <w:spacing w:val="-2"/>
          <w:sz w:val="22"/>
          <w:szCs w:val="22"/>
        </w:rPr>
        <w:t>e</w:t>
      </w:r>
      <w:r w:rsidRPr="00B758F1">
        <w:rPr>
          <w:sz w:val="22"/>
          <w:szCs w:val="22"/>
        </w:rPr>
        <w:t xml:space="preserve">n </w:t>
      </w:r>
      <w:r w:rsidRPr="00B758F1">
        <w:rPr>
          <w:spacing w:val="-2"/>
          <w:sz w:val="22"/>
          <w:szCs w:val="22"/>
        </w:rPr>
        <w:t>o</w:t>
      </w:r>
      <w:r w:rsidRPr="00B758F1">
        <w:rPr>
          <w:sz w:val="22"/>
          <w:szCs w:val="22"/>
        </w:rPr>
        <w:t>n exp</w:t>
      </w:r>
      <w:r w:rsidRPr="00B758F1">
        <w:rPr>
          <w:spacing w:val="-1"/>
          <w:sz w:val="22"/>
          <w:szCs w:val="22"/>
        </w:rPr>
        <w:t>l</w:t>
      </w:r>
      <w:r w:rsidRPr="00B758F1">
        <w:rPr>
          <w:sz w:val="22"/>
          <w:szCs w:val="22"/>
        </w:rPr>
        <w:t>o</w:t>
      </w:r>
      <w:r w:rsidRPr="00B758F1">
        <w:rPr>
          <w:spacing w:val="-2"/>
          <w:sz w:val="22"/>
          <w:szCs w:val="22"/>
        </w:rPr>
        <w:t>r</w:t>
      </w:r>
      <w:r w:rsidRPr="00B758F1">
        <w:rPr>
          <w:spacing w:val="1"/>
          <w:sz w:val="22"/>
          <w:szCs w:val="22"/>
        </w:rPr>
        <w:t>i</w:t>
      </w:r>
      <w:r w:rsidRPr="00B758F1">
        <w:rPr>
          <w:sz w:val="22"/>
          <w:szCs w:val="22"/>
        </w:rPr>
        <w:t>ng</w:t>
      </w:r>
      <w:r w:rsidRPr="00B758F1">
        <w:rPr>
          <w:spacing w:val="-2"/>
          <w:sz w:val="22"/>
          <w:szCs w:val="22"/>
        </w:rPr>
        <w:t xml:space="preserve"> </w:t>
      </w:r>
      <w:r w:rsidRPr="00B758F1">
        <w:rPr>
          <w:spacing w:val="-4"/>
          <w:sz w:val="22"/>
          <w:szCs w:val="22"/>
        </w:rPr>
        <w:t>m</w:t>
      </w:r>
      <w:r w:rsidRPr="00B758F1">
        <w:rPr>
          <w:sz w:val="22"/>
          <w:szCs w:val="22"/>
        </w:rPr>
        <w:t>u</w:t>
      </w:r>
      <w:r w:rsidRPr="00B758F1">
        <w:rPr>
          <w:spacing w:val="1"/>
          <w:sz w:val="22"/>
          <w:szCs w:val="22"/>
        </w:rPr>
        <w:t>lti</w:t>
      </w:r>
      <w:r w:rsidRPr="00B758F1">
        <w:rPr>
          <w:sz w:val="22"/>
          <w:szCs w:val="22"/>
        </w:rPr>
        <w:t>cu</w:t>
      </w:r>
      <w:r w:rsidRPr="00B758F1">
        <w:rPr>
          <w:spacing w:val="-1"/>
          <w:sz w:val="22"/>
          <w:szCs w:val="22"/>
        </w:rPr>
        <w:t>l</w:t>
      </w:r>
      <w:r w:rsidRPr="00B758F1">
        <w:rPr>
          <w:spacing w:val="1"/>
          <w:sz w:val="22"/>
          <w:szCs w:val="22"/>
        </w:rPr>
        <w:t>t</w:t>
      </w:r>
      <w:r w:rsidRPr="00B758F1">
        <w:rPr>
          <w:spacing w:val="-2"/>
          <w:sz w:val="22"/>
          <w:szCs w:val="22"/>
        </w:rPr>
        <w:t>u</w:t>
      </w:r>
      <w:r w:rsidRPr="00B758F1">
        <w:rPr>
          <w:spacing w:val="1"/>
          <w:sz w:val="22"/>
          <w:szCs w:val="22"/>
        </w:rPr>
        <w:t>r</w:t>
      </w:r>
      <w:r w:rsidRPr="00B758F1">
        <w:rPr>
          <w:sz w:val="22"/>
          <w:szCs w:val="22"/>
        </w:rPr>
        <w:t>a</w:t>
      </w:r>
      <w:r w:rsidRPr="00B758F1">
        <w:rPr>
          <w:spacing w:val="-1"/>
          <w:sz w:val="22"/>
          <w:szCs w:val="22"/>
        </w:rPr>
        <w:t>l</w:t>
      </w:r>
      <w:r w:rsidRPr="00B758F1">
        <w:rPr>
          <w:spacing w:val="1"/>
          <w:sz w:val="22"/>
          <w:szCs w:val="22"/>
        </w:rPr>
        <w:t>i</w:t>
      </w:r>
      <w:r w:rsidRPr="00B758F1">
        <w:rPr>
          <w:spacing w:val="-2"/>
          <w:sz w:val="22"/>
          <w:szCs w:val="22"/>
        </w:rPr>
        <w:t>s</w:t>
      </w:r>
      <w:r w:rsidRPr="00B758F1">
        <w:rPr>
          <w:spacing w:val="-4"/>
          <w:sz w:val="22"/>
          <w:szCs w:val="22"/>
        </w:rPr>
        <w:t>m</w:t>
      </w:r>
      <w:r w:rsidRPr="00B758F1">
        <w:rPr>
          <w:sz w:val="22"/>
          <w:szCs w:val="22"/>
        </w:rPr>
        <w:t>,</w:t>
      </w:r>
    </w:p>
    <w:p w14:paraId="5A8226B0" w14:textId="77777777" w:rsidR="00C8035D" w:rsidRPr="00B758F1" w:rsidRDefault="00A81457">
      <w:pPr>
        <w:tabs>
          <w:tab w:val="left" w:pos="3840"/>
        </w:tabs>
        <w:spacing w:before="1"/>
        <w:ind w:left="3848" w:right="1244" w:hanging="360"/>
        <w:rPr>
          <w:sz w:val="22"/>
          <w:szCs w:val="22"/>
        </w:rPr>
      </w:pPr>
      <w:r w:rsidRPr="00B758F1">
        <w:rPr>
          <w:rFonts w:ascii="Segoe MDL2 Assets" w:eastAsia="Segoe MDL2 Assets" w:hAnsi="Segoe MDL2 Assets" w:cs="Segoe MDL2 Assets"/>
          <w:w w:val="46"/>
          <w:sz w:val="22"/>
          <w:szCs w:val="22"/>
        </w:rPr>
        <w:t></w:t>
      </w:r>
      <w:r w:rsidRPr="00B758F1">
        <w:rPr>
          <w:rFonts w:ascii="Segoe MDL2 Assets" w:eastAsia="Segoe MDL2 Assets" w:hAnsi="Segoe MDL2 Assets" w:cs="Segoe MDL2 Assets"/>
          <w:sz w:val="22"/>
          <w:szCs w:val="22"/>
        </w:rPr>
        <w:tab/>
      </w:r>
      <w:r w:rsidRPr="00B758F1">
        <w:rPr>
          <w:spacing w:val="-4"/>
          <w:sz w:val="22"/>
          <w:szCs w:val="22"/>
        </w:rPr>
        <w:t>I</w:t>
      </w:r>
      <w:r w:rsidRPr="00B758F1">
        <w:rPr>
          <w:sz w:val="22"/>
          <w:szCs w:val="22"/>
        </w:rPr>
        <w:t>n</w:t>
      </w:r>
      <w:r w:rsidRPr="00B758F1">
        <w:rPr>
          <w:spacing w:val="1"/>
          <w:sz w:val="22"/>
          <w:szCs w:val="22"/>
        </w:rPr>
        <w:t>iti</w:t>
      </w:r>
      <w:r w:rsidRPr="00B758F1">
        <w:rPr>
          <w:sz w:val="22"/>
          <w:szCs w:val="22"/>
        </w:rPr>
        <w:t>a</w:t>
      </w:r>
      <w:r w:rsidRPr="00B758F1">
        <w:rPr>
          <w:spacing w:val="1"/>
          <w:sz w:val="22"/>
          <w:szCs w:val="22"/>
        </w:rPr>
        <w:t>t</w:t>
      </w:r>
      <w:r w:rsidRPr="00B758F1">
        <w:rPr>
          <w:spacing w:val="-2"/>
          <w:sz w:val="22"/>
          <w:szCs w:val="22"/>
        </w:rPr>
        <w:t>e</w:t>
      </w:r>
      <w:r w:rsidRPr="00B758F1">
        <w:rPr>
          <w:sz w:val="22"/>
          <w:szCs w:val="22"/>
        </w:rPr>
        <w:t>d</w:t>
      </w:r>
      <w:r w:rsidRPr="00B758F1">
        <w:rPr>
          <w:spacing w:val="1"/>
          <w:sz w:val="22"/>
          <w:szCs w:val="22"/>
        </w:rPr>
        <w:t xml:space="preserve"> </w:t>
      </w:r>
      <w:r w:rsidRPr="00B758F1">
        <w:rPr>
          <w:sz w:val="22"/>
          <w:szCs w:val="22"/>
        </w:rPr>
        <w:t xml:space="preserve">a </w:t>
      </w:r>
      <w:r w:rsidRPr="00B758F1">
        <w:rPr>
          <w:spacing w:val="1"/>
          <w:sz w:val="22"/>
          <w:szCs w:val="22"/>
        </w:rPr>
        <w:t>s</w:t>
      </w:r>
      <w:r w:rsidRPr="00B758F1">
        <w:rPr>
          <w:spacing w:val="-4"/>
          <w:sz w:val="22"/>
          <w:szCs w:val="22"/>
        </w:rPr>
        <w:t>m</w:t>
      </w:r>
      <w:r w:rsidRPr="00B758F1">
        <w:rPr>
          <w:sz w:val="22"/>
          <w:szCs w:val="22"/>
        </w:rPr>
        <w:t>a</w:t>
      </w:r>
      <w:r w:rsidRPr="00B758F1">
        <w:rPr>
          <w:spacing w:val="1"/>
          <w:sz w:val="22"/>
          <w:szCs w:val="22"/>
        </w:rPr>
        <w:t>l</w:t>
      </w:r>
      <w:r w:rsidRPr="00B758F1">
        <w:rPr>
          <w:sz w:val="22"/>
          <w:szCs w:val="22"/>
        </w:rPr>
        <w:t>l</w:t>
      </w:r>
      <w:r w:rsidRPr="00B758F1">
        <w:rPr>
          <w:spacing w:val="-1"/>
          <w:sz w:val="22"/>
          <w:szCs w:val="22"/>
        </w:rPr>
        <w:t xml:space="preserve"> </w:t>
      </w:r>
      <w:r w:rsidRPr="00B758F1">
        <w:rPr>
          <w:sz w:val="22"/>
          <w:szCs w:val="22"/>
        </w:rPr>
        <w:t>p</w:t>
      </w:r>
      <w:r w:rsidRPr="00B758F1">
        <w:rPr>
          <w:spacing w:val="1"/>
          <w:sz w:val="22"/>
          <w:szCs w:val="22"/>
        </w:rPr>
        <w:t>r</w:t>
      </w:r>
      <w:r w:rsidRPr="00B758F1">
        <w:rPr>
          <w:spacing w:val="-2"/>
          <w:sz w:val="22"/>
          <w:szCs w:val="22"/>
        </w:rPr>
        <w:t>o</w:t>
      </w:r>
      <w:r w:rsidRPr="00B758F1">
        <w:rPr>
          <w:spacing w:val="1"/>
          <w:sz w:val="22"/>
          <w:szCs w:val="22"/>
        </w:rPr>
        <w:t>j</w:t>
      </w:r>
      <w:r w:rsidRPr="00B758F1">
        <w:rPr>
          <w:sz w:val="22"/>
          <w:szCs w:val="22"/>
        </w:rPr>
        <w:t>e</w:t>
      </w:r>
      <w:r w:rsidRPr="00B758F1">
        <w:rPr>
          <w:spacing w:val="-2"/>
          <w:sz w:val="22"/>
          <w:szCs w:val="22"/>
        </w:rPr>
        <w:t>c</w:t>
      </w:r>
      <w:r w:rsidRPr="00B758F1">
        <w:rPr>
          <w:spacing w:val="1"/>
          <w:sz w:val="22"/>
          <w:szCs w:val="22"/>
        </w:rPr>
        <w:t>t</w:t>
      </w:r>
      <w:r w:rsidRPr="00B758F1">
        <w:rPr>
          <w:sz w:val="22"/>
          <w:szCs w:val="22"/>
        </w:rPr>
        <w:t xml:space="preserve">, </w:t>
      </w:r>
      <w:r w:rsidRPr="00B758F1">
        <w:rPr>
          <w:spacing w:val="-3"/>
          <w:sz w:val="22"/>
          <w:szCs w:val="22"/>
        </w:rPr>
        <w:t>w</w:t>
      </w:r>
      <w:r w:rsidRPr="00B758F1">
        <w:rPr>
          <w:sz w:val="22"/>
          <w:szCs w:val="22"/>
        </w:rPr>
        <w:t>h</w:t>
      </w:r>
      <w:r w:rsidRPr="00B758F1">
        <w:rPr>
          <w:spacing w:val="1"/>
          <w:sz w:val="22"/>
          <w:szCs w:val="22"/>
        </w:rPr>
        <w:t>i</w:t>
      </w:r>
      <w:r w:rsidRPr="00B758F1">
        <w:rPr>
          <w:sz w:val="22"/>
          <w:szCs w:val="22"/>
        </w:rPr>
        <w:t>ch</w:t>
      </w:r>
      <w:r w:rsidRPr="00B758F1">
        <w:rPr>
          <w:spacing w:val="-2"/>
          <w:sz w:val="22"/>
          <w:szCs w:val="22"/>
        </w:rPr>
        <w:t xml:space="preserve"> </w:t>
      </w:r>
      <w:r w:rsidRPr="00B758F1">
        <w:rPr>
          <w:sz w:val="22"/>
          <w:szCs w:val="22"/>
        </w:rPr>
        <w:t>con</w:t>
      </w:r>
      <w:r w:rsidRPr="00B758F1">
        <w:rPr>
          <w:spacing w:val="-1"/>
          <w:sz w:val="22"/>
          <w:szCs w:val="22"/>
        </w:rPr>
        <w:t>t</w:t>
      </w:r>
      <w:r w:rsidRPr="00B758F1">
        <w:rPr>
          <w:spacing w:val="1"/>
          <w:sz w:val="22"/>
          <w:szCs w:val="22"/>
        </w:rPr>
        <w:t>r</w:t>
      </w:r>
      <w:r w:rsidRPr="00B758F1">
        <w:rPr>
          <w:spacing w:val="-1"/>
          <w:sz w:val="22"/>
          <w:szCs w:val="22"/>
        </w:rPr>
        <w:t>i</w:t>
      </w:r>
      <w:r w:rsidRPr="00B758F1">
        <w:rPr>
          <w:sz w:val="22"/>
          <w:szCs w:val="22"/>
        </w:rPr>
        <w:t>bu</w:t>
      </w:r>
      <w:r w:rsidRPr="00B758F1">
        <w:rPr>
          <w:spacing w:val="-1"/>
          <w:sz w:val="22"/>
          <w:szCs w:val="22"/>
        </w:rPr>
        <w:t>t</w:t>
      </w:r>
      <w:r w:rsidRPr="00B758F1">
        <w:rPr>
          <w:sz w:val="22"/>
          <w:szCs w:val="22"/>
        </w:rPr>
        <w:t xml:space="preserve">ed </w:t>
      </w:r>
      <w:r w:rsidRPr="00B758F1">
        <w:rPr>
          <w:spacing w:val="-1"/>
          <w:sz w:val="22"/>
          <w:szCs w:val="22"/>
        </w:rPr>
        <w:t>t</w:t>
      </w:r>
      <w:r w:rsidRPr="00B758F1">
        <w:rPr>
          <w:sz w:val="22"/>
          <w:szCs w:val="22"/>
        </w:rPr>
        <w:t>o</w:t>
      </w:r>
      <w:r w:rsidRPr="00B758F1">
        <w:rPr>
          <w:spacing w:val="2"/>
          <w:sz w:val="22"/>
          <w:szCs w:val="22"/>
        </w:rPr>
        <w:t xml:space="preserve"> </w:t>
      </w:r>
      <w:r w:rsidRPr="00B758F1">
        <w:rPr>
          <w:sz w:val="22"/>
          <w:szCs w:val="22"/>
        </w:rPr>
        <w:t>s</w:t>
      </w:r>
      <w:r w:rsidRPr="00B758F1">
        <w:rPr>
          <w:spacing w:val="-1"/>
          <w:sz w:val="22"/>
          <w:szCs w:val="22"/>
        </w:rPr>
        <w:t>t</w:t>
      </w:r>
      <w:r w:rsidRPr="00B758F1">
        <w:rPr>
          <w:sz w:val="22"/>
          <w:szCs w:val="22"/>
        </w:rPr>
        <w:t>ude</w:t>
      </w:r>
      <w:r w:rsidRPr="00B758F1">
        <w:rPr>
          <w:spacing w:val="-2"/>
          <w:sz w:val="22"/>
          <w:szCs w:val="22"/>
        </w:rPr>
        <w:t>n</w:t>
      </w:r>
      <w:r w:rsidRPr="00B758F1">
        <w:rPr>
          <w:spacing w:val="1"/>
          <w:sz w:val="22"/>
          <w:szCs w:val="22"/>
        </w:rPr>
        <w:t>t</w:t>
      </w:r>
      <w:r w:rsidRPr="00B758F1">
        <w:rPr>
          <w:sz w:val="22"/>
          <w:szCs w:val="22"/>
        </w:rPr>
        <w:t>s</w:t>
      </w:r>
      <w:r w:rsidRPr="00B758F1">
        <w:rPr>
          <w:spacing w:val="-2"/>
          <w:sz w:val="22"/>
          <w:szCs w:val="22"/>
        </w:rPr>
        <w:t xml:space="preserve"> </w:t>
      </w:r>
      <w:r w:rsidRPr="00B758F1">
        <w:rPr>
          <w:spacing w:val="1"/>
          <w:sz w:val="22"/>
          <w:szCs w:val="22"/>
        </w:rPr>
        <w:t>t</w:t>
      </w:r>
      <w:r w:rsidRPr="00B758F1">
        <w:rPr>
          <w:sz w:val="22"/>
          <w:szCs w:val="22"/>
        </w:rPr>
        <w:t>e</w:t>
      </w:r>
      <w:r w:rsidRPr="00B758F1">
        <w:rPr>
          <w:spacing w:val="1"/>
          <w:sz w:val="22"/>
          <w:szCs w:val="22"/>
        </w:rPr>
        <w:t>r</w:t>
      </w:r>
      <w:r w:rsidRPr="00B758F1">
        <w:rPr>
          <w:sz w:val="22"/>
          <w:szCs w:val="22"/>
        </w:rPr>
        <w:t>m</w:t>
      </w:r>
      <w:r w:rsidRPr="00B758F1">
        <w:rPr>
          <w:spacing w:val="-3"/>
          <w:sz w:val="22"/>
          <w:szCs w:val="22"/>
        </w:rPr>
        <w:t xml:space="preserve"> </w:t>
      </w:r>
      <w:r w:rsidRPr="00B758F1">
        <w:rPr>
          <w:sz w:val="22"/>
          <w:szCs w:val="22"/>
        </w:rPr>
        <w:t>a</w:t>
      </w:r>
      <w:r w:rsidRPr="00B758F1">
        <w:rPr>
          <w:spacing w:val="1"/>
          <w:sz w:val="22"/>
          <w:szCs w:val="22"/>
        </w:rPr>
        <w:t>s</w:t>
      </w:r>
      <w:r w:rsidRPr="00B758F1">
        <w:rPr>
          <w:sz w:val="22"/>
          <w:szCs w:val="22"/>
        </w:rPr>
        <w:t>s</w:t>
      </w:r>
      <w:r w:rsidRPr="00B758F1">
        <w:rPr>
          <w:spacing w:val="-2"/>
          <w:sz w:val="22"/>
          <w:szCs w:val="22"/>
        </w:rPr>
        <w:t>e</w:t>
      </w:r>
      <w:r w:rsidRPr="00B758F1">
        <w:rPr>
          <w:sz w:val="22"/>
          <w:szCs w:val="22"/>
        </w:rPr>
        <w:t>s</w:t>
      </w:r>
      <w:r w:rsidRPr="00B758F1">
        <w:rPr>
          <w:spacing w:val="1"/>
          <w:sz w:val="22"/>
          <w:szCs w:val="22"/>
        </w:rPr>
        <w:t>s</w:t>
      </w:r>
      <w:r w:rsidRPr="00B758F1">
        <w:rPr>
          <w:spacing w:val="-4"/>
          <w:sz w:val="22"/>
          <w:szCs w:val="22"/>
        </w:rPr>
        <w:t>m</w:t>
      </w:r>
      <w:r w:rsidRPr="00B758F1">
        <w:rPr>
          <w:sz w:val="22"/>
          <w:szCs w:val="22"/>
        </w:rPr>
        <w:t>ent</w:t>
      </w:r>
      <w:r w:rsidRPr="00B758F1">
        <w:rPr>
          <w:spacing w:val="3"/>
          <w:sz w:val="22"/>
          <w:szCs w:val="22"/>
        </w:rPr>
        <w:t xml:space="preserve"> </w:t>
      </w:r>
      <w:r w:rsidRPr="00B758F1">
        <w:rPr>
          <w:sz w:val="22"/>
          <w:szCs w:val="22"/>
        </w:rPr>
        <w:t>a</w:t>
      </w:r>
      <w:r w:rsidRPr="00B758F1">
        <w:rPr>
          <w:spacing w:val="-2"/>
          <w:sz w:val="22"/>
          <w:szCs w:val="22"/>
        </w:rPr>
        <w:t>n</w:t>
      </w:r>
      <w:r w:rsidRPr="00B758F1">
        <w:rPr>
          <w:sz w:val="22"/>
          <w:szCs w:val="22"/>
        </w:rPr>
        <w:t>d ab</w:t>
      </w:r>
      <w:r w:rsidRPr="00B758F1">
        <w:rPr>
          <w:spacing w:val="-1"/>
          <w:sz w:val="22"/>
          <w:szCs w:val="22"/>
        </w:rPr>
        <w:t>i</w:t>
      </w:r>
      <w:r w:rsidRPr="00B758F1">
        <w:rPr>
          <w:spacing w:val="1"/>
          <w:sz w:val="22"/>
          <w:szCs w:val="22"/>
        </w:rPr>
        <w:t>l</w:t>
      </w:r>
      <w:r w:rsidRPr="00B758F1">
        <w:rPr>
          <w:spacing w:val="-1"/>
          <w:sz w:val="22"/>
          <w:szCs w:val="22"/>
        </w:rPr>
        <w:t>i</w:t>
      </w:r>
      <w:r w:rsidRPr="00B758F1">
        <w:rPr>
          <w:spacing w:val="1"/>
          <w:sz w:val="22"/>
          <w:szCs w:val="22"/>
        </w:rPr>
        <w:t>t</w:t>
      </w:r>
      <w:r w:rsidRPr="00B758F1">
        <w:rPr>
          <w:sz w:val="22"/>
          <w:szCs w:val="22"/>
        </w:rPr>
        <w:t>y</w:t>
      </w:r>
      <w:r w:rsidRPr="00B758F1">
        <w:rPr>
          <w:spacing w:val="-1"/>
          <w:sz w:val="22"/>
          <w:szCs w:val="22"/>
        </w:rPr>
        <w:t xml:space="preserve"> </w:t>
      </w:r>
      <w:r w:rsidRPr="00B758F1">
        <w:rPr>
          <w:spacing w:val="1"/>
          <w:sz w:val="22"/>
          <w:szCs w:val="22"/>
        </w:rPr>
        <w:t>t</w:t>
      </w:r>
      <w:r w:rsidRPr="00B758F1">
        <w:rPr>
          <w:sz w:val="22"/>
          <w:szCs w:val="22"/>
        </w:rPr>
        <w:t xml:space="preserve">o </w:t>
      </w:r>
      <w:r w:rsidRPr="00B758F1">
        <w:rPr>
          <w:spacing w:val="1"/>
          <w:sz w:val="22"/>
          <w:szCs w:val="22"/>
        </w:rPr>
        <w:t>i</w:t>
      </w:r>
      <w:r w:rsidRPr="00B758F1">
        <w:rPr>
          <w:sz w:val="22"/>
          <w:szCs w:val="22"/>
        </w:rPr>
        <w:t>n</w:t>
      </w:r>
      <w:r w:rsidRPr="00B758F1">
        <w:rPr>
          <w:spacing w:val="-2"/>
          <w:sz w:val="22"/>
          <w:szCs w:val="22"/>
        </w:rPr>
        <w:t>d</w:t>
      </w:r>
      <w:r w:rsidRPr="00B758F1">
        <w:rPr>
          <w:sz w:val="22"/>
          <w:szCs w:val="22"/>
        </w:rPr>
        <w:t>epe</w:t>
      </w:r>
      <w:r w:rsidRPr="00B758F1">
        <w:rPr>
          <w:spacing w:val="-2"/>
          <w:sz w:val="22"/>
          <w:szCs w:val="22"/>
        </w:rPr>
        <w:t>n</w:t>
      </w:r>
      <w:r w:rsidRPr="00B758F1">
        <w:rPr>
          <w:sz w:val="22"/>
          <w:szCs w:val="22"/>
        </w:rPr>
        <w:t>de</w:t>
      </w:r>
      <w:r w:rsidRPr="00B758F1">
        <w:rPr>
          <w:spacing w:val="-2"/>
          <w:sz w:val="22"/>
          <w:szCs w:val="22"/>
        </w:rPr>
        <w:t>n</w:t>
      </w:r>
      <w:r w:rsidRPr="00B758F1">
        <w:rPr>
          <w:spacing w:val="1"/>
          <w:sz w:val="22"/>
          <w:szCs w:val="22"/>
        </w:rPr>
        <w:t>tl</w:t>
      </w:r>
      <w:r w:rsidRPr="00B758F1">
        <w:rPr>
          <w:sz w:val="22"/>
          <w:szCs w:val="22"/>
        </w:rPr>
        <w:t>y</w:t>
      </w:r>
      <w:r w:rsidRPr="00B758F1">
        <w:rPr>
          <w:spacing w:val="-2"/>
          <w:sz w:val="22"/>
          <w:szCs w:val="22"/>
        </w:rPr>
        <w:t xml:space="preserve"> </w:t>
      </w:r>
      <w:r w:rsidRPr="00B758F1">
        <w:rPr>
          <w:spacing w:val="1"/>
          <w:sz w:val="22"/>
          <w:szCs w:val="22"/>
        </w:rPr>
        <w:t>t</w:t>
      </w:r>
      <w:r w:rsidRPr="00B758F1">
        <w:rPr>
          <w:sz w:val="22"/>
          <w:szCs w:val="22"/>
        </w:rPr>
        <w:t>a</w:t>
      </w:r>
      <w:r w:rsidRPr="00B758F1">
        <w:rPr>
          <w:spacing w:val="-2"/>
          <w:sz w:val="22"/>
          <w:szCs w:val="22"/>
        </w:rPr>
        <w:t>k</w:t>
      </w:r>
      <w:r w:rsidRPr="00B758F1">
        <w:rPr>
          <w:sz w:val="22"/>
          <w:szCs w:val="22"/>
        </w:rPr>
        <w:t>e c</w:t>
      </w:r>
      <w:r w:rsidRPr="00B758F1">
        <w:rPr>
          <w:spacing w:val="-1"/>
          <w:sz w:val="22"/>
          <w:szCs w:val="22"/>
        </w:rPr>
        <w:t>l</w:t>
      </w:r>
      <w:r w:rsidRPr="00B758F1">
        <w:rPr>
          <w:sz w:val="22"/>
          <w:szCs w:val="22"/>
        </w:rPr>
        <w:t>a</w:t>
      </w:r>
      <w:r w:rsidRPr="00B758F1">
        <w:rPr>
          <w:spacing w:val="1"/>
          <w:sz w:val="22"/>
          <w:szCs w:val="22"/>
        </w:rPr>
        <w:t>s</w:t>
      </w:r>
      <w:r w:rsidRPr="00B758F1">
        <w:rPr>
          <w:sz w:val="22"/>
          <w:szCs w:val="22"/>
        </w:rPr>
        <w:t>s</w:t>
      </w:r>
      <w:r w:rsidRPr="00B758F1">
        <w:rPr>
          <w:spacing w:val="-2"/>
          <w:sz w:val="22"/>
          <w:szCs w:val="22"/>
        </w:rPr>
        <w:t xml:space="preserve"> </w:t>
      </w:r>
      <w:r w:rsidRPr="00B758F1">
        <w:rPr>
          <w:sz w:val="22"/>
          <w:szCs w:val="22"/>
        </w:rPr>
        <w:t>ac</w:t>
      </w:r>
      <w:r w:rsidRPr="00B758F1">
        <w:rPr>
          <w:spacing w:val="-1"/>
          <w:sz w:val="22"/>
          <w:szCs w:val="22"/>
        </w:rPr>
        <w:t>t</w:t>
      </w:r>
      <w:r w:rsidRPr="00B758F1">
        <w:rPr>
          <w:spacing w:val="1"/>
          <w:sz w:val="22"/>
          <w:szCs w:val="22"/>
        </w:rPr>
        <w:t>i</w:t>
      </w:r>
      <w:r w:rsidRPr="00B758F1">
        <w:rPr>
          <w:spacing w:val="-2"/>
          <w:sz w:val="22"/>
          <w:szCs w:val="22"/>
        </w:rPr>
        <w:t>v</w:t>
      </w:r>
      <w:r w:rsidRPr="00B758F1">
        <w:rPr>
          <w:spacing w:val="1"/>
          <w:sz w:val="22"/>
          <w:szCs w:val="22"/>
        </w:rPr>
        <w:t>i</w:t>
      </w:r>
      <w:r w:rsidRPr="00B758F1">
        <w:rPr>
          <w:spacing w:val="-1"/>
          <w:sz w:val="22"/>
          <w:szCs w:val="22"/>
        </w:rPr>
        <w:t>t</w:t>
      </w:r>
      <w:r w:rsidRPr="00B758F1">
        <w:rPr>
          <w:spacing w:val="1"/>
          <w:sz w:val="22"/>
          <w:szCs w:val="22"/>
        </w:rPr>
        <w:t>i</w:t>
      </w:r>
      <w:r w:rsidRPr="00B758F1">
        <w:rPr>
          <w:sz w:val="22"/>
          <w:szCs w:val="22"/>
        </w:rPr>
        <w:t>es</w:t>
      </w:r>
    </w:p>
    <w:p w14:paraId="4E131BC8" w14:textId="77777777" w:rsidR="00C8035D" w:rsidRPr="00B758F1" w:rsidRDefault="00C8035D">
      <w:pPr>
        <w:spacing w:line="200" w:lineRule="exact"/>
      </w:pPr>
    </w:p>
    <w:p w14:paraId="4E1DAC6F" w14:textId="77777777" w:rsidR="00C8035D" w:rsidRPr="00B758F1" w:rsidRDefault="00C8035D">
      <w:pPr>
        <w:spacing w:before="8" w:line="220" w:lineRule="exact"/>
        <w:rPr>
          <w:sz w:val="22"/>
          <w:szCs w:val="22"/>
        </w:rPr>
      </w:pPr>
    </w:p>
    <w:p w14:paraId="636D03ED" w14:textId="77777777" w:rsidR="00C8035D" w:rsidRPr="00B758F1" w:rsidRDefault="00B758F1">
      <w:pPr>
        <w:sectPr w:rsidR="00C8035D" w:rsidRPr="00B758F1">
          <w:type w:val="continuous"/>
          <w:pgSz w:w="11920" w:h="16860"/>
          <w:pgMar w:top="1400" w:right="120" w:bottom="0" w:left="0" w:header="720" w:footer="720" w:gutter="0"/>
          <w:cols w:space="720"/>
        </w:sectPr>
      </w:pPr>
      <w:r w:rsidRPr="00B758F1">
        <w:pict w14:anchorId="3BF3752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3.55pt;height:57.75pt">
            <v:imagedata r:id="rId8" o:title=""/>
          </v:shape>
        </w:pict>
      </w:r>
    </w:p>
    <w:p w14:paraId="683C80A0" w14:textId="77777777" w:rsidR="00C8035D" w:rsidRPr="00B758F1" w:rsidRDefault="00C8035D">
      <w:pPr>
        <w:spacing w:before="2" w:line="160" w:lineRule="exact"/>
        <w:rPr>
          <w:sz w:val="17"/>
          <w:szCs w:val="17"/>
        </w:rPr>
      </w:pPr>
    </w:p>
    <w:p w14:paraId="741F58AF" w14:textId="77777777" w:rsidR="00C8035D" w:rsidRPr="00B758F1" w:rsidRDefault="00A81457">
      <w:pPr>
        <w:ind w:left="1248"/>
        <w:rPr>
          <w:sz w:val="22"/>
          <w:szCs w:val="22"/>
        </w:rPr>
      </w:pPr>
      <w:r w:rsidRPr="00B758F1">
        <w:rPr>
          <w:b/>
          <w:spacing w:val="-1"/>
          <w:sz w:val="22"/>
          <w:szCs w:val="22"/>
        </w:rPr>
        <w:t>A</w:t>
      </w:r>
      <w:r w:rsidRPr="00B758F1">
        <w:rPr>
          <w:b/>
          <w:sz w:val="22"/>
          <w:szCs w:val="22"/>
        </w:rPr>
        <w:t>pr</w:t>
      </w:r>
      <w:r w:rsidRPr="00B758F1">
        <w:rPr>
          <w:b/>
          <w:spacing w:val="1"/>
          <w:sz w:val="22"/>
          <w:szCs w:val="22"/>
        </w:rPr>
        <w:t xml:space="preserve"> </w:t>
      </w:r>
      <w:r w:rsidRPr="00B758F1">
        <w:rPr>
          <w:b/>
          <w:sz w:val="22"/>
          <w:szCs w:val="22"/>
        </w:rPr>
        <w:t>-</w:t>
      </w:r>
      <w:r w:rsidRPr="00B758F1">
        <w:rPr>
          <w:b/>
          <w:spacing w:val="1"/>
          <w:sz w:val="22"/>
          <w:szCs w:val="22"/>
        </w:rPr>
        <w:t xml:space="preserve"> </w:t>
      </w:r>
      <w:r w:rsidRPr="00B758F1">
        <w:rPr>
          <w:b/>
          <w:sz w:val="22"/>
          <w:szCs w:val="22"/>
        </w:rPr>
        <w:t>M</w:t>
      </w:r>
      <w:r w:rsidRPr="00B758F1">
        <w:rPr>
          <w:b/>
          <w:spacing w:val="-2"/>
          <w:sz w:val="22"/>
          <w:szCs w:val="22"/>
        </w:rPr>
        <w:t>a</w:t>
      </w:r>
      <w:r w:rsidRPr="00B758F1">
        <w:rPr>
          <w:b/>
          <w:sz w:val="22"/>
          <w:szCs w:val="22"/>
        </w:rPr>
        <w:t xml:space="preserve">y 2013          </w:t>
      </w:r>
      <w:r w:rsidRPr="00B758F1">
        <w:rPr>
          <w:b/>
          <w:spacing w:val="33"/>
          <w:sz w:val="22"/>
          <w:szCs w:val="22"/>
        </w:rPr>
        <w:t xml:space="preserve"> </w:t>
      </w:r>
      <w:r w:rsidRPr="00B758F1">
        <w:rPr>
          <w:b/>
          <w:sz w:val="22"/>
          <w:szCs w:val="22"/>
        </w:rPr>
        <w:t xml:space="preserve">Student </w:t>
      </w:r>
      <w:r w:rsidRPr="00B758F1">
        <w:rPr>
          <w:b/>
          <w:spacing w:val="-3"/>
          <w:sz w:val="22"/>
          <w:szCs w:val="22"/>
        </w:rPr>
        <w:t>T</w:t>
      </w:r>
      <w:r w:rsidRPr="00B758F1">
        <w:rPr>
          <w:b/>
          <w:sz w:val="22"/>
          <w:szCs w:val="22"/>
        </w:rPr>
        <w:t>each</w:t>
      </w:r>
      <w:r w:rsidRPr="00B758F1">
        <w:rPr>
          <w:b/>
          <w:spacing w:val="-2"/>
          <w:sz w:val="22"/>
          <w:szCs w:val="22"/>
        </w:rPr>
        <w:t>e</w:t>
      </w:r>
      <w:r w:rsidRPr="00B758F1">
        <w:rPr>
          <w:b/>
          <w:sz w:val="22"/>
          <w:szCs w:val="22"/>
        </w:rPr>
        <w:t>r</w:t>
      </w:r>
    </w:p>
    <w:p w14:paraId="719A1441" w14:textId="77777777" w:rsidR="00C8035D" w:rsidRPr="00B758F1" w:rsidRDefault="00A81457">
      <w:pPr>
        <w:spacing w:line="240" w:lineRule="exact"/>
        <w:ind w:left="3408"/>
        <w:rPr>
          <w:sz w:val="22"/>
          <w:szCs w:val="22"/>
        </w:rPr>
      </w:pPr>
      <w:r w:rsidRPr="00B758F1">
        <w:rPr>
          <w:i/>
          <w:sz w:val="22"/>
          <w:szCs w:val="22"/>
        </w:rPr>
        <w:t>Br</w:t>
      </w:r>
      <w:r w:rsidRPr="00B758F1">
        <w:rPr>
          <w:i/>
          <w:spacing w:val="1"/>
          <w:sz w:val="22"/>
          <w:szCs w:val="22"/>
        </w:rPr>
        <w:t>i</w:t>
      </w:r>
      <w:r w:rsidRPr="00B758F1">
        <w:rPr>
          <w:i/>
          <w:sz w:val="22"/>
          <w:szCs w:val="22"/>
        </w:rPr>
        <w:t>g</w:t>
      </w:r>
      <w:r w:rsidRPr="00B758F1">
        <w:rPr>
          <w:i/>
          <w:spacing w:val="-2"/>
          <w:sz w:val="22"/>
          <w:szCs w:val="22"/>
        </w:rPr>
        <w:t>h</w:t>
      </w:r>
      <w:r w:rsidRPr="00B758F1">
        <w:rPr>
          <w:i/>
          <w:spacing w:val="1"/>
          <w:sz w:val="22"/>
          <w:szCs w:val="22"/>
        </w:rPr>
        <w:t>t</w:t>
      </w:r>
      <w:r w:rsidRPr="00B758F1">
        <w:rPr>
          <w:i/>
          <w:sz w:val="22"/>
          <w:szCs w:val="22"/>
        </w:rPr>
        <w:t>on</w:t>
      </w:r>
      <w:r w:rsidRPr="00B758F1">
        <w:rPr>
          <w:i/>
          <w:spacing w:val="1"/>
          <w:sz w:val="22"/>
          <w:szCs w:val="22"/>
        </w:rPr>
        <w:t xml:space="preserve"> </w:t>
      </w:r>
      <w:r w:rsidRPr="00B758F1">
        <w:rPr>
          <w:i/>
          <w:spacing w:val="-2"/>
          <w:sz w:val="22"/>
          <w:szCs w:val="22"/>
        </w:rPr>
        <w:t>S</w:t>
      </w:r>
      <w:r w:rsidRPr="00B758F1">
        <w:rPr>
          <w:i/>
          <w:sz w:val="22"/>
          <w:szCs w:val="22"/>
        </w:rPr>
        <w:t>econ</w:t>
      </w:r>
      <w:r w:rsidRPr="00B758F1">
        <w:rPr>
          <w:i/>
          <w:spacing w:val="-2"/>
          <w:sz w:val="22"/>
          <w:szCs w:val="22"/>
        </w:rPr>
        <w:t>d</w:t>
      </w:r>
      <w:r w:rsidRPr="00B758F1">
        <w:rPr>
          <w:i/>
          <w:sz w:val="22"/>
          <w:szCs w:val="22"/>
        </w:rPr>
        <w:t>ary</w:t>
      </w:r>
      <w:r w:rsidRPr="00B758F1">
        <w:rPr>
          <w:i/>
          <w:spacing w:val="1"/>
          <w:sz w:val="22"/>
          <w:szCs w:val="22"/>
        </w:rPr>
        <w:t xml:space="preserve"> </w:t>
      </w:r>
      <w:r w:rsidRPr="00B758F1">
        <w:rPr>
          <w:i/>
          <w:spacing w:val="-2"/>
          <w:sz w:val="22"/>
          <w:szCs w:val="22"/>
        </w:rPr>
        <w:t>S</w:t>
      </w:r>
      <w:r w:rsidRPr="00B758F1">
        <w:rPr>
          <w:i/>
          <w:sz w:val="22"/>
          <w:szCs w:val="22"/>
        </w:rPr>
        <w:t>cho</w:t>
      </w:r>
      <w:r w:rsidRPr="00B758F1">
        <w:rPr>
          <w:i/>
          <w:spacing w:val="-2"/>
          <w:sz w:val="22"/>
          <w:szCs w:val="22"/>
        </w:rPr>
        <w:t>o</w:t>
      </w:r>
      <w:r w:rsidRPr="00B758F1">
        <w:rPr>
          <w:i/>
          <w:sz w:val="22"/>
          <w:szCs w:val="22"/>
        </w:rPr>
        <w:t>l</w:t>
      </w:r>
    </w:p>
    <w:p w14:paraId="3F07E3FF" w14:textId="77777777" w:rsidR="00C8035D" w:rsidRPr="00B758F1" w:rsidRDefault="00A81457">
      <w:pPr>
        <w:spacing w:before="1"/>
        <w:ind w:left="3488"/>
        <w:rPr>
          <w:sz w:val="22"/>
          <w:szCs w:val="22"/>
        </w:rPr>
      </w:pPr>
      <w:r w:rsidRPr="00B758F1"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     </w:t>
      </w:r>
      <w:r w:rsidRPr="00B758F1">
        <w:rPr>
          <w:rFonts w:ascii="Segoe MDL2 Assets" w:eastAsia="Segoe MDL2 Assets" w:hAnsi="Segoe MDL2 Assets" w:cs="Segoe MDL2 Assets"/>
          <w:spacing w:val="10"/>
          <w:w w:val="46"/>
          <w:sz w:val="22"/>
          <w:szCs w:val="22"/>
        </w:rPr>
        <w:t xml:space="preserve"> </w:t>
      </w:r>
      <w:r w:rsidRPr="00B758F1">
        <w:rPr>
          <w:sz w:val="22"/>
          <w:szCs w:val="22"/>
        </w:rPr>
        <w:t>Les</w:t>
      </w:r>
      <w:r w:rsidRPr="00B758F1">
        <w:rPr>
          <w:spacing w:val="1"/>
          <w:sz w:val="22"/>
          <w:szCs w:val="22"/>
        </w:rPr>
        <w:t>s</w:t>
      </w:r>
      <w:r w:rsidRPr="00B758F1">
        <w:rPr>
          <w:sz w:val="22"/>
          <w:szCs w:val="22"/>
        </w:rPr>
        <w:t>on</w:t>
      </w:r>
      <w:r w:rsidRPr="00B758F1">
        <w:rPr>
          <w:spacing w:val="-2"/>
          <w:sz w:val="22"/>
          <w:szCs w:val="22"/>
        </w:rPr>
        <w:t xml:space="preserve"> </w:t>
      </w:r>
      <w:r w:rsidRPr="00B758F1">
        <w:rPr>
          <w:sz w:val="22"/>
          <w:szCs w:val="22"/>
        </w:rPr>
        <w:t>p</w:t>
      </w:r>
      <w:r w:rsidRPr="00B758F1">
        <w:rPr>
          <w:spacing w:val="1"/>
          <w:sz w:val="22"/>
          <w:szCs w:val="22"/>
        </w:rPr>
        <w:t>l</w:t>
      </w:r>
      <w:r w:rsidRPr="00B758F1">
        <w:rPr>
          <w:spacing w:val="-2"/>
          <w:sz w:val="22"/>
          <w:szCs w:val="22"/>
        </w:rPr>
        <w:t>a</w:t>
      </w:r>
      <w:r w:rsidRPr="00B758F1">
        <w:rPr>
          <w:sz w:val="22"/>
          <w:szCs w:val="22"/>
        </w:rPr>
        <w:t>n a</w:t>
      </w:r>
      <w:r w:rsidRPr="00B758F1">
        <w:rPr>
          <w:spacing w:val="-1"/>
          <w:sz w:val="22"/>
          <w:szCs w:val="22"/>
        </w:rPr>
        <w:t>r</w:t>
      </w:r>
      <w:r w:rsidRPr="00B758F1">
        <w:rPr>
          <w:sz w:val="22"/>
          <w:szCs w:val="22"/>
        </w:rPr>
        <w:t>eas</w:t>
      </w:r>
      <w:r w:rsidRPr="00B758F1">
        <w:rPr>
          <w:spacing w:val="-2"/>
          <w:sz w:val="22"/>
          <w:szCs w:val="22"/>
        </w:rPr>
        <w:t xml:space="preserve"> </w:t>
      </w:r>
      <w:r w:rsidRPr="00B758F1">
        <w:rPr>
          <w:spacing w:val="1"/>
          <w:sz w:val="22"/>
          <w:szCs w:val="22"/>
        </w:rPr>
        <w:t>i</w:t>
      </w:r>
      <w:r w:rsidRPr="00B758F1">
        <w:rPr>
          <w:sz w:val="22"/>
          <w:szCs w:val="22"/>
        </w:rPr>
        <w:t>n</w:t>
      </w:r>
      <w:r w:rsidRPr="00B758F1">
        <w:rPr>
          <w:spacing w:val="-2"/>
          <w:sz w:val="22"/>
          <w:szCs w:val="22"/>
        </w:rPr>
        <w:t>c</w:t>
      </w:r>
      <w:r w:rsidRPr="00B758F1">
        <w:rPr>
          <w:spacing w:val="1"/>
          <w:sz w:val="22"/>
          <w:szCs w:val="22"/>
        </w:rPr>
        <w:t>l</w:t>
      </w:r>
      <w:r w:rsidRPr="00B758F1">
        <w:rPr>
          <w:sz w:val="22"/>
          <w:szCs w:val="22"/>
        </w:rPr>
        <w:t>u</w:t>
      </w:r>
      <w:r w:rsidRPr="00B758F1">
        <w:rPr>
          <w:spacing w:val="-2"/>
          <w:sz w:val="22"/>
          <w:szCs w:val="22"/>
        </w:rPr>
        <w:t>d</w:t>
      </w:r>
      <w:r w:rsidRPr="00B758F1">
        <w:rPr>
          <w:sz w:val="22"/>
          <w:szCs w:val="22"/>
        </w:rPr>
        <w:t>ed</w:t>
      </w:r>
      <w:r w:rsidRPr="00B758F1">
        <w:rPr>
          <w:spacing w:val="-2"/>
          <w:sz w:val="22"/>
          <w:szCs w:val="22"/>
        </w:rPr>
        <w:t xml:space="preserve"> </w:t>
      </w:r>
      <w:r w:rsidRPr="00B758F1">
        <w:rPr>
          <w:spacing w:val="-1"/>
          <w:sz w:val="22"/>
          <w:szCs w:val="22"/>
        </w:rPr>
        <w:t>H</w:t>
      </w:r>
      <w:r w:rsidRPr="00B758F1">
        <w:rPr>
          <w:sz w:val="22"/>
          <w:szCs w:val="22"/>
        </w:rPr>
        <w:t>ea</w:t>
      </w:r>
      <w:r w:rsidRPr="00B758F1">
        <w:rPr>
          <w:spacing w:val="1"/>
          <w:sz w:val="22"/>
          <w:szCs w:val="22"/>
        </w:rPr>
        <w:t>l</w:t>
      </w:r>
      <w:r w:rsidRPr="00B758F1">
        <w:rPr>
          <w:spacing w:val="-1"/>
          <w:sz w:val="22"/>
          <w:szCs w:val="22"/>
        </w:rPr>
        <w:t>t</w:t>
      </w:r>
      <w:r w:rsidRPr="00B758F1">
        <w:rPr>
          <w:sz w:val="22"/>
          <w:szCs w:val="22"/>
        </w:rPr>
        <w:t>h and P</w:t>
      </w:r>
      <w:r w:rsidRPr="00B758F1">
        <w:rPr>
          <w:spacing w:val="-3"/>
          <w:sz w:val="22"/>
          <w:szCs w:val="22"/>
        </w:rPr>
        <w:t>E</w:t>
      </w:r>
      <w:r w:rsidRPr="00B758F1">
        <w:rPr>
          <w:sz w:val="22"/>
          <w:szCs w:val="22"/>
        </w:rPr>
        <w:t>, L</w:t>
      </w:r>
      <w:r w:rsidRPr="00B758F1">
        <w:rPr>
          <w:spacing w:val="-2"/>
          <w:sz w:val="22"/>
          <w:szCs w:val="22"/>
        </w:rPr>
        <w:t>i</w:t>
      </w:r>
      <w:r w:rsidRPr="00B758F1">
        <w:rPr>
          <w:spacing w:val="1"/>
          <w:sz w:val="22"/>
          <w:szCs w:val="22"/>
        </w:rPr>
        <w:t>t</w:t>
      </w:r>
      <w:r w:rsidRPr="00B758F1">
        <w:rPr>
          <w:sz w:val="22"/>
          <w:szCs w:val="22"/>
        </w:rPr>
        <w:t>e</w:t>
      </w:r>
      <w:r w:rsidRPr="00B758F1">
        <w:rPr>
          <w:spacing w:val="-1"/>
          <w:sz w:val="22"/>
          <w:szCs w:val="22"/>
        </w:rPr>
        <w:t>r</w:t>
      </w:r>
      <w:r w:rsidRPr="00B758F1">
        <w:rPr>
          <w:sz w:val="22"/>
          <w:szCs w:val="22"/>
        </w:rPr>
        <w:t>acy</w:t>
      </w:r>
      <w:r w:rsidRPr="00B758F1">
        <w:rPr>
          <w:spacing w:val="-2"/>
          <w:sz w:val="22"/>
          <w:szCs w:val="22"/>
        </w:rPr>
        <w:t xml:space="preserve"> </w:t>
      </w:r>
      <w:r w:rsidRPr="00B758F1">
        <w:rPr>
          <w:sz w:val="22"/>
          <w:szCs w:val="22"/>
        </w:rPr>
        <w:t>a</w:t>
      </w:r>
      <w:r w:rsidRPr="00B758F1">
        <w:rPr>
          <w:spacing w:val="-2"/>
          <w:sz w:val="22"/>
          <w:szCs w:val="22"/>
        </w:rPr>
        <w:t>n</w:t>
      </w:r>
      <w:r w:rsidRPr="00B758F1">
        <w:rPr>
          <w:sz w:val="22"/>
          <w:szCs w:val="22"/>
        </w:rPr>
        <w:t xml:space="preserve">d </w:t>
      </w:r>
      <w:r w:rsidRPr="00B758F1">
        <w:rPr>
          <w:spacing w:val="-1"/>
          <w:sz w:val="22"/>
          <w:szCs w:val="22"/>
        </w:rPr>
        <w:t>N</w:t>
      </w:r>
      <w:r w:rsidRPr="00B758F1">
        <w:rPr>
          <w:sz w:val="22"/>
          <w:szCs w:val="22"/>
        </w:rPr>
        <w:t>u</w:t>
      </w:r>
      <w:r w:rsidRPr="00B758F1">
        <w:rPr>
          <w:spacing w:val="-4"/>
          <w:sz w:val="22"/>
          <w:szCs w:val="22"/>
        </w:rPr>
        <w:t>m</w:t>
      </w:r>
      <w:r w:rsidRPr="00B758F1">
        <w:rPr>
          <w:sz w:val="22"/>
          <w:szCs w:val="22"/>
        </w:rPr>
        <w:t>e</w:t>
      </w:r>
      <w:r w:rsidRPr="00B758F1">
        <w:rPr>
          <w:spacing w:val="1"/>
          <w:sz w:val="22"/>
          <w:szCs w:val="22"/>
        </w:rPr>
        <w:t>r</w:t>
      </w:r>
      <w:r w:rsidRPr="00B758F1">
        <w:rPr>
          <w:sz w:val="22"/>
          <w:szCs w:val="22"/>
        </w:rPr>
        <w:t>acy</w:t>
      </w:r>
    </w:p>
    <w:p w14:paraId="2CC27425" w14:textId="77777777" w:rsidR="00C8035D" w:rsidRPr="00B758F1" w:rsidRDefault="00A81457">
      <w:pPr>
        <w:spacing w:before="6"/>
        <w:ind w:left="3488"/>
        <w:rPr>
          <w:sz w:val="22"/>
          <w:szCs w:val="22"/>
        </w:rPr>
      </w:pPr>
      <w:r w:rsidRPr="00B758F1">
        <w:rPr>
          <w:b/>
          <w:spacing w:val="1"/>
          <w:sz w:val="22"/>
          <w:szCs w:val="22"/>
        </w:rPr>
        <w:t>Hi</w:t>
      </w:r>
      <w:r w:rsidRPr="00B758F1">
        <w:rPr>
          <w:b/>
          <w:sz w:val="22"/>
          <w:szCs w:val="22"/>
        </w:rPr>
        <w:t>g</w:t>
      </w:r>
      <w:r w:rsidRPr="00B758F1">
        <w:rPr>
          <w:b/>
          <w:spacing w:val="-3"/>
          <w:sz w:val="22"/>
          <w:szCs w:val="22"/>
        </w:rPr>
        <w:t>h</w:t>
      </w:r>
      <w:r w:rsidRPr="00B758F1">
        <w:rPr>
          <w:b/>
          <w:spacing w:val="1"/>
          <w:sz w:val="22"/>
          <w:szCs w:val="22"/>
        </w:rPr>
        <w:t>l</w:t>
      </w:r>
      <w:r w:rsidRPr="00B758F1">
        <w:rPr>
          <w:b/>
          <w:spacing w:val="-1"/>
          <w:sz w:val="22"/>
          <w:szCs w:val="22"/>
        </w:rPr>
        <w:t>i</w:t>
      </w:r>
      <w:r w:rsidRPr="00B758F1">
        <w:rPr>
          <w:b/>
          <w:sz w:val="22"/>
          <w:szCs w:val="22"/>
        </w:rPr>
        <w:t>ghts</w:t>
      </w:r>
    </w:p>
    <w:p w14:paraId="3AEE865C" w14:textId="77777777" w:rsidR="00C8035D" w:rsidRPr="00B758F1" w:rsidRDefault="00A81457">
      <w:pPr>
        <w:spacing w:line="260" w:lineRule="exact"/>
        <w:ind w:left="3488"/>
        <w:rPr>
          <w:sz w:val="22"/>
          <w:szCs w:val="22"/>
        </w:rPr>
      </w:pPr>
      <w:r w:rsidRPr="00B758F1"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     </w:t>
      </w:r>
      <w:r w:rsidRPr="00B758F1">
        <w:rPr>
          <w:rFonts w:ascii="Segoe MDL2 Assets" w:eastAsia="Segoe MDL2 Assets" w:hAnsi="Segoe MDL2 Assets" w:cs="Segoe MDL2 Assets"/>
          <w:spacing w:val="10"/>
          <w:w w:val="46"/>
          <w:sz w:val="22"/>
          <w:szCs w:val="22"/>
        </w:rPr>
        <w:t xml:space="preserve"> </w:t>
      </w:r>
      <w:r w:rsidRPr="00B758F1">
        <w:rPr>
          <w:spacing w:val="1"/>
          <w:sz w:val="22"/>
          <w:szCs w:val="22"/>
        </w:rPr>
        <w:t>W</w:t>
      </w:r>
      <w:r w:rsidRPr="00B758F1">
        <w:rPr>
          <w:sz w:val="22"/>
          <w:szCs w:val="22"/>
        </w:rPr>
        <w:t>o</w:t>
      </w:r>
      <w:r w:rsidRPr="00B758F1">
        <w:rPr>
          <w:spacing w:val="1"/>
          <w:sz w:val="22"/>
          <w:szCs w:val="22"/>
        </w:rPr>
        <w:t>r</w:t>
      </w:r>
      <w:r w:rsidRPr="00B758F1">
        <w:rPr>
          <w:spacing w:val="-2"/>
          <w:sz w:val="22"/>
          <w:szCs w:val="22"/>
        </w:rPr>
        <w:t>k</w:t>
      </w:r>
      <w:r w:rsidRPr="00B758F1">
        <w:rPr>
          <w:sz w:val="22"/>
          <w:szCs w:val="22"/>
        </w:rPr>
        <w:t xml:space="preserve">ed </w:t>
      </w:r>
      <w:r w:rsidRPr="00B758F1">
        <w:rPr>
          <w:spacing w:val="-1"/>
          <w:sz w:val="22"/>
          <w:szCs w:val="22"/>
        </w:rPr>
        <w:t>i</w:t>
      </w:r>
      <w:r w:rsidRPr="00B758F1">
        <w:rPr>
          <w:sz w:val="22"/>
          <w:szCs w:val="22"/>
        </w:rPr>
        <w:t>n an o</w:t>
      </w:r>
      <w:r w:rsidRPr="00B758F1">
        <w:rPr>
          <w:spacing w:val="-2"/>
          <w:sz w:val="22"/>
          <w:szCs w:val="22"/>
        </w:rPr>
        <w:t>p</w:t>
      </w:r>
      <w:r w:rsidRPr="00B758F1">
        <w:rPr>
          <w:sz w:val="22"/>
          <w:szCs w:val="22"/>
        </w:rPr>
        <w:t xml:space="preserve">en </w:t>
      </w:r>
      <w:r w:rsidRPr="00B758F1">
        <w:rPr>
          <w:spacing w:val="-2"/>
          <w:sz w:val="22"/>
          <w:szCs w:val="22"/>
        </w:rPr>
        <w:t>c</w:t>
      </w:r>
      <w:r w:rsidRPr="00B758F1">
        <w:rPr>
          <w:spacing w:val="1"/>
          <w:sz w:val="22"/>
          <w:szCs w:val="22"/>
        </w:rPr>
        <w:t>l</w:t>
      </w:r>
      <w:r w:rsidRPr="00B758F1">
        <w:rPr>
          <w:spacing w:val="-2"/>
          <w:sz w:val="22"/>
          <w:szCs w:val="22"/>
        </w:rPr>
        <w:t>a</w:t>
      </w:r>
      <w:r w:rsidRPr="00B758F1">
        <w:rPr>
          <w:sz w:val="22"/>
          <w:szCs w:val="22"/>
        </w:rPr>
        <w:t>s</w:t>
      </w:r>
      <w:r w:rsidRPr="00B758F1">
        <w:rPr>
          <w:spacing w:val="1"/>
          <w:sz w:val="22"/>
          <w:szCs w:val="22"/>
        </w:rPr>
        <w:t>sr</w:t>
      </w:r>
      <w:r w:rsidRPr="00B758F1">
        <w:rPr>
          <w:spacing w:val="-2"/>
          <w:sz w:val="22"/>
          <w:szCs w:val="22"/>
        </w:rPr>
        <w:t>oo</w:t>
      </w:r>
      <w:r w:rsidRPr="00B758F1">
        <w:rPr>
          <w:sz w:val="22"/>
          <w:szCs w:val="22"/>
        </w:rPr>
        <w:t>m</w:t>
      </w:r>
      <w:r w:rsidRPr="00B758F1">
        <w:rPr>
          <w:spacing w:val="-4"/>
          <w:sz w:val="22"/>
          <w:szCs w:val="22"/>
        </w:rPr>
        <w:t xml:space="preserve"> </w:t>
      </w:r>
      <w:r w:rsidRPr="00B758F1">
        <w:rPr>
          <w:sz w:val="22"/>
          <w:szCs w:val="22"/>
        </w:rPr>
        <w:t>e</w:t>
      </w:r>
      <w:r w:rsidRPr="00B758F1">
        <w:rPr>
          <w:spacing w:val="3"/>
          <w:sz w:val="22"/>
          <w:szCs w:val="22"/>
        </w:rPr>
        <w:t>n</w:t>
      </w:r>
      <w:r w:rsidRPr="00B758F1">
        <w:rPr>
          <w:spacing w:val="-2"/>
          <w:sz w:val="22"/>
          <w:szCs w:val="22"/>
        </w:rPr>
        <w:t>v</w:t>
      </w:r>
      <w:r w:rsidRPr="00B758F1">
        <w:rPr>
          <w:spacing w:val="1"/>
          <w:sz w:val="22"/>
          <w:szCs w:val="22"/>
        </w:rPr>
        <w:t>ir</w:t>
      </w:r>
      <w:r w:rsidRPr="00B758F1">
        <w:rPr>
          <w:sz w:val="22"/>
          <w:szCs w:val="22"/>
        </w:rPr>
        <w:t>on</w:t>
      </w:r>
      <w:r w:rsidRPr="00B758F1">
        <w:rPr>
          <w:spacing w:val="-4"/>
          <w:sz w:val="22"/>
          <w:szCs w:val="22"/>
        </w:rPr>
        <w:t>m</w:t>
      </w:r>
      <w:r w:rsidRPr="00B758F1">
        <w:rPr>
          <w:sz w:val="22"/>
          <w:szCs w:val="22"/>
        </w:rPr>
        <w:t>ent</w:t>
      </w:r>
    </w:p>
    <w:p w14:paraId="6BA545DF" w14:textId="77777777" w:rsidR="00C8035D" w:rsidRPr="00B758F1" w:rsidRDefault="00A81457">
      <w:pPr>
        <w:tabs>
          <w:tab w:val="left" w:pos="3840"/>
        </w:tabs>
        <w:spacing w:before="1"/>
        <w:ind w:left="3848" w:right="1304" w:hanging="360"/>
        <w:rPr>
          <w:sz w:val="22"/>
          <w:szCs w:val="22"/>
        </w:rPr>
      </w:pPr>
      <w:r w:rsidRPr="00B758F1">
        <w:rPr>
          <w:rFonts w:ascii="Segoe MDL2 Assets" w:eastAsia="Segoe MDL2 Assets" w:hAnsi="Segoe MDL2 Assets" w:cs="Segoe MDL2 Assets"/>
          <w:w w:val="46"/>
          <w:sz w:val="22"/>
          <w:szCs w:val="22"/>
        </w:rPr>
        <w:t></w:t>
      </w:r>
      <w:r w:rsidRPr="00B758F1">
        <w:rPr>
          <w:rFonts w:ascii="Segoe MDL2 Assets" w:eastAsia="Segoe MDL2 Assets" w:hAnsi="Segoe MDL2 Assets" w:cs="Segoe MDL2 Assets"/>
          <w:sz w:val="22"/>
          <w:szCs w:val="22"/>
        </w:rPr>
        <w:tab/>
      </w:r>
      <w:r w:rsidRPr="00B758F1">
        <w:rPr>
          <w:sz w:val="22"/>
          <w:szCs w:val="22"/>
        </w:rPr>
        <w:t>Expe</w:t>
      </w:r>
      <w:r w:rsidRPr="00B758F1">
        <w:rPr>
          <w:spacing w:val="-2"/>
          <w:sz w:val="22"/>
          <w:szCs w:val="22"/>
        </w:rPr>
        <w:t>r</w:t>
      </w:r>
      <w:r w:rsidRPr="00B758F1">
        <w:rPr>
          <w:spacing w:val="1"/>
          <w:sz w:val="22"/>
          <w:szCs w:val="22"/>
        </w:rPr>
        <w:t>i</w:t>
      </w:r>
      <w:r w:rsidRPr="00B758F1">
        <w:rPr>
          <w:sz w:val="22"/>
          <w:szCs w:val="22"/>
        </w:rPr>
        <w:t>en</w:t>
      </w:r>
      <w:r w:rsidRPr="00B758F1">
        <w:rPr>
          <w:spacing w:val="-2"/>
          <w:sz w:val="22"/>
          <w:szCs w:val="22"/>
        </w:rPr>
        <w:t>c</w:t>
      </w:r>
      <w:r w:rsidRPr="00B758F1">
        <w:rPr>
          <w:sz w:val="22"/>
          <w:szCs w:val="22"/>
        </w:rPr>
        <w:t>ed a</w:t>
      </w:r>
      <w:r w:rsidRPr="00B758F1">
        <w:rPr>
          <w:spacing w:val="-2"/>
          <w:sz w:val="22"/>
          <w:szCs w:val="22"/>
        </w:rPr>
        <w:t>n</w:t>
      </w:r>
      <w:r w:rsidRPr="00B758F1">
        <w:rPr>
          <w:sz w:val="22"/>
          <w:szCs w:val="22"/>
        </w:rPr>
        <w:t>d</w:t>
      </w:r>
      <w:r w:rsidRPr="00B758F1">
        <w:rPr>
          <w:spacing w:val="1"/>
          <w:sz w:val="22"/>
          <w:szCs w:val="22"/>
        </w:rPr>
        <w:t xml:space="preserve"> </w:t>
      </w:r>
      <w:r w:rsidRPr="00B758F1">
        <w:rPr>
          <w:sz w:val="22"/>
          <w:szCs w:val="22"/>
        </w:rPr>
        <w:t>co</w:t>
      </w:r>
      <w:r w:rsidRPr="00B758F1">
        <w:rPr>
          <w:spacing w:val="-3"/>
          <w:sz w:val="22"/>
          <w:szCs w:val="22"/>
        </w:rPr>
        <w:t>m</w:t>
      </w:r>
      <w:r w:rsidRPr="00B758F1">
        <w:rPr>
          <w:sz w:val="22"/>
          <w:szCs w:val="22"/>
        </w:rPr>
        <w:t>pa</w:t>
      </w:r>
      <w:r w:rsidRPr="00B758F1">
        <w:rPr>
          <w:spacing w:val="1"/>
          <w:sz w:val="22"/>
          <w:szCs w:val="22"/>
        </w:rPr>
        <w:t>r</w:t>
      </w:r>
      <w:r w:rsidRPr="00B758F1">
        <w:rPr>
          <w:sz w:val="22"/>
          <w:szCs w:val="22"/>
        </w:rPr>
        <w:t>ed</w:t>
      </w:r>
      <w:r w:rsidRPr="00B758F1">
        <w:rPr>
          <w:spacing w:val="-2"/>
          <w:sz w:val="22"/>
          <w:szCs w:val="22"/>
        </w:rPr>
        <w:t xml:space="preserve"> </w:t>
      </w:r>
      <w:r w:rsidRPr="00B758F1">
        <w:rPr>
          <w:spacing w:val="1"/>
          <w:sz w:val="22"/>
          <w:szCs w:val="22"/>
        </w:rPr>
        <w:t>t</w:t>
      </w:r>
      <w:r w:rsidRPr="00B758F1">
        <w:rPr>
          <w:sz w:val="22"/>
          <w:szCs w:val="22"/>
        </w:rPr>
        <w:t xml:space="preserve">he </w:t>
      </w:r>
      <w:r w:rsidRPr="00B758F1">
        <w:rPr>
          <w:spacing w:val="-2"/>
          <w:sz w:val="22"/>
          <w:szCs w:val="22"/>
        </w:rPr>
        <w:t>d</w:t>
      </w:r>
      <w:r w:rsidRPr="00B758F1">
        <w:rPr>
          <w:spacing w:val="1"/>
          <w:sz w:val="22"/>
          <w:szCs w:val="22"/>
        </w:rPr>
        <w:t>i</w:t>
      </w:r>
      <w:r w:rsidRPr="00B758F1">
        <w:rPr>
          <w:spacing w:val="-2"/>
          <w:sz w:val="22"/>
          <w:szCs w:val="22"/>
        </w:rPr>
        <w:t>f</w:t>
      </w:r>
      <w:r w:rsidRPr="00B758F1">
        <w:rPr>
          <w:spacing w:val="1"/>
          <w:sz w:val="22"/>
          <w:szCs w:val="22"/>
        </w:rPr>
        <w:t>f</w:t>
      </w:r>
      <w:r w:rsidRPr="00B758F1">
        <w:rPr>
          <w:spacing w:val="-2"/>
          <w:sz w:val="22"/>
          <w:szCs w:val="22"/>
        </w:rPr>
        <w:t>e</w:t>
      </w:r>
      <w:r w:rsidRPr="00B758F1">
        <w:rPr>
          <w:spacing w:val="1"/>
          <w:sz w:val="22"/>
          <w:szCs w:val="22"/>
        </w:rPr>
        <w:t>r</w:t>
      </w:r>
      <w:r w:rsidRPr="00B758F1">
        <w:rPr>
          <w:sz w:val="22"/>
          <w:szCs w:val="22"/>
        </w:rPr>
        <w:t>en</w:t>
      </w:r>
      <w:r w:rsidRPr="00B758F1">
        <w:rPr>
          <w:spacing w:val="-2"/>
          <w:sz w:val="22"/>
          <w:szCs w:val="22"/>
        </w:rPr>
        <w:t>c</w:t>
      </w:r>
      <w:r w:rsidRPr="00B758F1">
        <w:rPr>
          <w:sz w:val="22"/>
          <w:szCs w:val="22"/>
        </w:rPr>
        <w:t>es</w:t>
      </w:r>
      <w:r w:rsidRPr="00B758F1">
        <w:rPr>
          <w:spacing w:val="1"/>
          <w:sz w:val="22"/>
          <w:szCs w:val="22"/>
        </w:rPr>
        <w:t xml:space="preserve"> </w:t>
      </w:r>
      <w:r w:rsidRPr="00B758F1">
        <w:rPr>
          <w:sz w:val="22"/>
          <w:szCs w:val="22"/>
        </w:rPr>
        <w:t>b</w:t>
      </w:r>
      <w:r w:rsidRPr="00B758F1">
        <w:rPr>
          <w:spacing w:val="-2"/>
          <w:sz w:val="22"/>
          <w:szCs w:val="22"/>
        </w:rPr>
        <w:t>e</w:t>
      </w:r>
      <w:r w:rsidRPr="00B758F1">
        <w:rPr>
          <w:spacing w:val="1"/>
          <w:sz w:val="22"/>
          <w:szCs w:val="22"/>
        </w:rPr>
        <w:t>t</w:t>
      </w:r>
      <w:r w:rsidRPr="00B758F1">
        <w:rPr>
          <w:spacing w:val="-1"/>
          <w:sz w:val="22"/>
          <w:szCs w:val="22"/>
        </w:rPr>
        <w:t>w</w:t>
      </w:r>
      <w:r w:rsidRPr="00B758F1">
        <w:rPr>
          <w:sz w:val="22"/>
          <w:szCs w:val="22"/>
        </w:rPr>
        <w:t>e</w:t>
      </w:r>
      <w:r w:rsidRPr="00B758F1">
        <w:rPr>
          <w:spacing w:val="-2"/>
          <w:sz w:val="22"/>
          <w:szCs w:val="22"/>
        </w:rPr>
        <w:t>e</w:t>
      </w:r>
      <w:r w:rsidRPr="00B758F1">
        <w:rPr>
          <w:sz w:val="22"/>
          <w:szCs w:val="22"/>
        </w:rPr>
        <w:t>n a</w:t>
      </w:r>
      <w:r w:rsidRPr="00B758F1">
        <w:rPr>
          <w:spacing w:val="-2"/>
          <w:sz w:val="22"/>
          <w:szCs w:val="22"/>
        </w:rPr>
        <w:t xml:space="preserve"> r</w:t>
      </w:r>
      <w:r w:rsidRPr="00B758F1">
        <w:rPr>
          <w:sz w:val="22"/>
          <w:szCs w:val="22"/>
        </w:rPr>
        <w:t>u</w:t>
      </w:r>
      <w:r w:rsidRPr="00B758F1">
        <w:rPr>
          <w:spacing w:val="1"/>
          <w:sz w:val="22"/>
          <w:szCs w:val="22"/>
        </w:rPr>
        <w:t>r</w:t>
      </w:r>
      <w:r w:rsidRPr="00B758F1">
        <w:rPr>
          <w:sz w:val="22"/>
          <w:szCs w:val="22"/>
        </w:rPr>
        <w:t>al</w:t>
      </w:r>
      <w:r w:rsidRPr="00B758F1">
        <w:rPr>
          <w:spacing w:val="-1"/>
          <w:sz w:val="22"/>
          <w:szCs w:val="22"/>
        </w:rPr>
        <w:t xml:space="preserve"> </w:t>
      </w:r>
      <w:r w:rsidRPr="00B758F1">
        <w:rPr>
          <w:sz w:val="22"/>
          <w:szCs w:val="22"/>
        </w:rPr>
        <w:t>and</w:t>
      </w:r>
      <w:r w:rsidRPr="00B758F1">
        <w:rPr>
          <w:spacing w:val="-2"/>
          <w:sz w:val="22"/>
          <w:szCs w:val="22"/>
        </w:rPr>
        <w:t xml:space="preserve"> </w:t>
      </w:r>
      <w:r w:rsidRPr="00B758F1">
        <w:rPr>
          <w:sz w:val="22"/>
          <w:szCs w:val="22"/>
        </w:rPr>
        <w:t>sub</w:t>
      </w:r>
      <w:r w:rsidRPr="00B758F1">
        <w:rPr>
          <w:spacing w:val="-2"/>
          <w:sz w:val="22"/>
          <w:szCs w:val="22"/>
        </w:rPr>
        <w:t>u</w:t>
      </w:r>
      <w:r w:rsidRPr="00B758F1">
        <w:rPr>
          <w:spacing w:val="1"/>
          <w:sz w:val="22"/>
          <w:szCs w:val="22"/>
        </w:rPr>
        <w:t>r</w:t>
      </w:r>
      <w:r w:rsidRPr="00B758F1">
        <w:rPr>
          <w:sz w:val="22"/>
          <w:szCs w:val="22"/>
        </w:rPr>
        <w:t>ban c</w:t>
      </w:r>
      <w:r w:rsidRPr="00B758F1">
        <w:rPr>
          <w:spacing w:val="1"/>
          <w:sz w:val="22"/>
          <w:szCs w:val="22"/>
        </w:rPr>
        <w:t>l</w:t>
      </w:r>
      <w:r w:rsidRPr="00B758F1">
        <w:rPr>
          <w:sz w:val="22"/>
          <w:szCs w:val="22"/>
        </w:rPr>
        <w:t>a</w:t>
      </w:r>
      <w:r w:rsidRPr="00B758F1">
        <w:rPr>
          <w:spacing w:val="-2"/>
          <w:sz w:val="22"/>
          <w:szCs w:val="22"/>
        </w:rPr>
        <w:t>s</w:t>
      </w:r>
      <w:r w:rsidRPr="00B758F1">
        <w:rPr>
          <w:sz w:val="22"/>
          <w:szCs w:val="22"/>
        </w:rPr>
        <w:t>s</w:t>
      </w:r>
      <w:r w:rsidRPr="00B758F1">
        <w:rPr>
          <w:spacing w:val="1"/>
          <w:sz w:val="22"/>
          <w:szCs w:val="22"/>
        </w:rPr>
        <w:t>r</w:t>
      </w:r>
      <w:r w:rsidRPr="00B758F1">
        <w:rPr>
          <w:spacing w:val="-2"/>
          <w:sz w:val="22"/>
          <w:szCs w:val="22"/>
        </w:rPr>
        <w:t>o</w:t>
      </w:r>
      <w:r w:rsidRPr="00B758F1">
        <w:rPr>
          <w:sz w:val="22"/>
          <w:szCs w:val="22"/>
        </w:rPr>
        <w:t>om</w:t>
      </w:r>
    </w:p>
    <w:p w14:paraId="3E765CAB" w14:textId="77777777" w:rsidR="00C8035D" w:rsidRPr="00B758F1" w:rsidRDefault="00C8035D">
      <w:pPr>
        <w:spacing w:before="18" w:line="240" w:lineRule="exact"/>
        <w:rPr>
          <w:sz w:val="24"/>
          <w:szCs w:val="24"/>
        </w:rPr>
      </w:pPr>
    </w:p>
    <w:p w14:paraId="5DCDF23F" w14:textId="77777777" w:rsidR="00C8035D" w:rsidRPr="00B758F1" w:rsidRDefault="00A81457">
      <w:pPr>
        <w:spacing w:line="280" w:lineRule="exact"/>
        <w:ind w:left="1248"/>
        <w:rPr>
          <w:sz w:val="26"/>
          <w:szCs w:val="26"/>
        </w:rPr>
      </w:pPr>
      <w:r w:rsidRPr="00B758F1">
        <w:rPr>
          <w:b/>
          <w:spacing w:val="-1"/>
          <w:position w:val="-1"/>
          <w:sz w:val="22"/>
          <w:szCs w:val="22"/>
        </w:rPr>
        <w:t>R</w:t>
      </w:r>
      <w:r w:rsidRPr="00B758F1">
        <w:rPr>
          <w:b/>
          <w:position w:val="-1"/>
          <w:sz w:val="22"/>
          <w:szCs w:val="22"/>
        </w:rPr>
        <w:t>e</w:t>
      </w:r>
      <w:r w:rsidRPr="00B758F1">
        <w:rPr>
          <w:b/>
          <w:spacing w:val="1"/>
          <w:position w:val="-1"/>
          <w:sz w:val="22"/>
          <w:szCs w:val="22"/>
        </w:rPr>
        <w:t>l</w:t>
      </w:r>
      <w:r w:rsidRPr="00B758F1">
        <w:rPr>
          <w:b/>
          <w:position w:val="-1"/>
          <w:sz w:val="22"/>
          <w:szCs w:val="22"/>
        </w:rPr>
        <w:t>eva</w:t>
      </w:r>
      <w:r w:rsidRPr="00B758F1">
        <w:rPr>
          <w:b/>
          <w:spacing w:val="-2"/>
          <w:position w:val="-1"/>
          <w:sz w:val="22"/>
          <w:szCs w:val="22"/>
        </w:rPr>
        <w:t>n</w:t>
      </w:r>
      <w:r w:rsidRPr="00B758F1">
        <w:rPr>
          <w:b/>
          <w:position w:val="-1"/>
          <w:sz w:val="22"/>
          <w:szCs w:val="22"/>
        </w:rPr>
        <w:t>t</w:t>
      </w:r>
      <w:r w:rsidRPr="00B758F1">
        <w:rPr>
          <w:b/>
          <w:spacing w:val="1"/>
          <w:position w:val="-1"/>
          <w:sz w:val="22"/>
          <w:szCs w:val="22"/>
        </w:rPr>
        <w:t xml:space="preserve"> </w:t>
      </w:r>
      <w:r w:rsidRPr="00B758F1">
        <w:rPr>
          <w:b/>
          <w:spacing w:val="-1"/>
          <w:position w:val="-1"/>
          <w:sz w:val="22"/>
          <w:szCs w:val="22"/>
        </w:rPr>
        <w:t>E</w:t>
      </w:r>
      <w:r w:rsidRPr="00B758F1">
        <w:rPr>
          <w:b/>
          <w:position w:val="-1"/>
          <w:sz w:val="22"/>
          <w:szCs w:val="22"/>
        </w:rPr>
        <w:t>d</w:t>
      </w:r>
      <w:r w:rsidRPr="00B758F1">
        <w:rPr>
          <w:b/>
          <w:spacing w:val="-1"/>
          <w:position w:val="-1"/>
          <w:sz w:val="22"/>
          <w:szCs w:val="22"/>
        </w:rPr>
        <w:t>u</w:t>
      </w:r>
      <w:r w:rsidRPr="00B758F1">
        <w:rPr>
          <w:b/>
          <w:position w:val="-1"/>
          <w:sz w:val="22"/>
          <w:szCs w:val="22"/>
        </w:rPr>
        <w:t>c</w:t>
      </w:r>
      <w:r w:rsidRPr="00B758F1">
        <w:rPr>
          <w:b/>
          <w:spacing w:val="-2"/>
          <w:position w:val="-1"/>
          <w:sz w:val="22"/>
          <w:szCs w:val="22"/>
        </w:rPr>
        <w:t>a</w:t>
      </w:r>
      <w:r w:rsidRPr="00B758F1">
        <w:rPr>
          <w:b/>
          <w:spacing w:val="1"/>
          <w:position w:val="-1"/>
          <w:sz w:val="22"/>
          <w:szCs w:val="22"/>
        </w:rPr>
        <w:t>ti</w:t>
      </w:r>
      <w:r w:rsidRPr="00B758F1">
        <w:rPr>
          <w:b/>
          <w:position w:val="-1"/>
          <w:sz w:val="22"/>
          <w:szCs w:val="22"/>
        </w:rPr>
        <w:t>o</w:t>
      </w:r>
      <w:r w:rsidRPr="00B758F1">
        <w:rPr>
          <w:b/>
          <w:spacing w:val="-3"/>
          <w:position w:val="-1"/>
          <w:sz w:val="22"/>
          <w:szCs w:val="22"/>
        </w:rPr>
        <w:t>n</w:t>
      </w:r>
      <w:r w:rsidRPr="00B758F1">
        <w:rPr>
          <w:b/>
          <w:position w:val="-1"/>
          <w:sz w:val="22"/>
          <w:szCs w:val="22"/>
        </w:rPr>
        <w:t>al</w:t>
      </w:r>
      <w:r w:rsidRPr="00B758F1">
        <w:rPr>
          <w:b/>
          <w:spacing w:val="12"/>
          <w:position w:val="-1"/>
          <w:sz w:val="22"/>
          <w:szCs w:val="22"/>
        </w:rPr>
        <w:t xml:space="preserve"> </w:t>
      </w:r>
      <w:r w:rsidRPr="00B758F1">
        <w:rPr>
          <w:b/>
          <w:spacing w:val="-3"/>
          <w:position w:val="-1"/>
          <w:sz w:val="26"/>
          <w:szCs w:val="26"/>
        </w:rPr>
        <w:t>E</w:t>
      </w:r>
      <w:r w:rsidRPr="00B758F1">
        <w:rPr>
          <w:b/>
          <w:position w:val="-1"/>
          <w:sz w:val="26"/>
          <w:szCs w:val="26"/>
        </w:rPr>
        <w:t>xperience</w:t>
      </w:r>
    </w:p>
    <w:p w14:paraId="40D34AD4" w14:textId="77777777" w:rsidR="00C8035D" w:rsidRPr="00B758F1" w:rsidRDefault="00C8035D">
      <w:pPr>
        <w:spacing w:before="5" w:line="220" w:lineRule="exact"/>
        <w:rPr>
          <w:sz w:val="22"/>
          <w:szCs w:val="22"/>
        </w:rPr>
      </w:pPr>
    </w:p>
    <w:p w14:paraId="04EA8F18" w14:textId="77777777" w:rsidR="00C8035D" w:rsidRPr="00B758F1" w:rsidRDefault="00A81457">
      <w:pPr>
        <w:spacing w:before="32"/>
        <w:ind w:left="3375" w:right="6035" w:hanging="2127"/>
        <w:rPr>
          <w:sz w:val="22"/>
          <w:szCs w:val="22"/>
        </w:rPr>
      </w:pPr>
      <w:r w:rsidRPr="00B758F1">
        <w:rPr>
          <w:b/>
          <w:sz w:val="22"/>
          <w:szCs w:val="22"/>
        </w:rPr>
        <w:t>Mar</w:t>
      </w:r>
      <w:r w:rsidRPr="00B758F1">
        <w:rPr>
          <w:b/>
          <w:spacing w:val="1"/>
          <w:sz w:val="22"/>
          <w:szCs w:val="22"/>
        </w:rPr>
        <w:t xml:space="preserve"> </w:t>
      </w:r>
      <w:r w:rsidRPr="00B758F1">
        <w:rPr>
          <w:b/>
          <w:sz w:val="22"/>
          <w:szCs w:val="22"/>
        </w:rPr>
        <w:t>2</w:t>
      </w:r>
      <w:r w:rsidRPr="00B758F1">
        <w:rPr>
          <w:b/>
          <w:spacing w:val="-2"/>
          <w:sz w:val="22"/>
          <w:szCs w:val="22"/>
        </w:rPr>
        <w:t>0</w:t>
      </w:r>
      <w:r w:rsidRPr="00B758F1">
        <w:rPr>
          <w:b/>
          <w:sz w:val="22"/>
          <w:szCs w:val="22"/>
        </w:rPr>
        <w:t>08 -</w:t>
      </w:r>
      <w:r w:rsidRPr="00B758F1">
        <w:rPr>
          <w:b/>
          <w:spacing w:val="1"/>
          <w:sz w:val="22"/>
          <w:szCs w:val="22"/>
        </w:rPr>
        <w:t xml:space="preserve"> </w:t>
      </w:r>
      <w:r w:rsidRPr="00B758F1">
        <w:rPr>
          <w:b/>
          <w:spacing w:val="-1"/>
          <w:sz w:val="22"/>
          <w:szCs w:val="22"/>
        </w:rPr>
        <w:t>C</w:t>
      </w:r>
      <w:r w:rsidRPr="00B758F1">
        <w:rPr>
          <w:b/>
          <w:sz w:val="22"/>
          <w:szCs w:val="22"/>
        </w:rPr>
        <w:t>u</w:t>
      </w:r>
      <w:r w:rsidRPr="00B758F1">
        <w:rPr>
          <w:b/>
          <w:spacing w:val="-2"/>
          <w:sz w:val="22"/>
          <w:szCs w:val="22"/>
        </w:rPr>
        <w:t>r</w:t>
      </w:r>
      <w:r w:rsidRPr="00B758F1">
        <w:rPr>
          <w:b/>
          <w:sz w:val="22"/>
          <w:szCs w:val="22"/>
        </w:rPr>
        <w:t>re</w:t>
      </w:r>
      <w:r w:rsidRPr="00B758F1">
        <w:rPr>
          <w:b/>
          <w:spacing w:val="-3"/>
          <w:sz w:val="22"/>
          <w:szCs w:val="22"/>
        </w:rPr>
        <w:t>n</w:t>
      </w:r>
      <w:r w:rsidRPr="00B758F1">
        <w:rPr>
          <w:b/>
          <w:sz w:val="22"/>
          <w:szCs w:val="22"/>
        </w:rPr>
        <w:t xml:space="preserve">t   </w:t>
      </w:r>
      <w:r w:rsidRPr="00B758F1">
        <w:rPr>
          <w:b/>
          <w:spacing w:val="43"/>
          <w:sz w:val="22"/>
          <w:szCs w:val="22"/>
        </w:rPr>
        <w:t xml:space="preserve"> </w:t>
      </w:r>
      <w:r w:rsidRPr="00B758F1">
        <w:rPr>
          <w:b/>
          <w:sz w:val="22"/>
          <w:szCs w:val="22"/>
        </w:rPr>
        <w:t>In</w:t>
      </w:r>
      <w:r w:rsidRPr="00B758F1">
        <w:rPr>
          <w:b/>
          <w:spacing w:val="1"/>
          <w:sz w:val="22"/>
          <w:szCs w:val="22"/>
        </w:rPr>
        <w:t>t</w:t>
      </w:r>
      <w:r w:rsidRPr="00B758F1">
        <w:rPr>
          <w:b/>
          <w:sz w:val="22"/>
          <w:szCs w:val="22"/>
        </w:rPr>
        <w:t>e</w:t>
      </w:r>
      <w:r w:rsidRPr="00B758F1">
        <w:rPr>
          <w:b/>
          <w:spacing w:val="-2"/>
          <w:sz w:val="22"/>
          <w:szCs w:val="22"/>
        </w:rPr>
        <w:t>g</w:t>
      </w:r>
      <w:r w:rsidRPr="00B758F1">
        <w:rPr>
          <w:b/>
          <w:sz w:val="22"/>
          <w:szCs w:val="22"/>
        </w:rPr>
        <w:t>ra</w:t>
      </w:r>
      <w:r w:rsidRPr="00B758F1">
        <w:rPr>
          <w:b/>
          <w:spacing w:val="-1"/>
          <w:sz w:val="22"/>
          <w:szCs w:val="22"/>
        </w:rPr>
        <w:t>t</w:t>
      </w:r>
      <w:r w:rsidRPr="00B758F1">
        <w:rPr>
          <w:b/>
          <w:spacing w:val="1"/>
          <w:sz w:val="22"/>
          <w:szCs w:val="22"/>
        </w:rPr>
        <w:t>i</w:t>
      </w:r>
      <w:r w:rsidRPr="00B758F1">
        <w:rPr>
          <w:b/>
          <w:sz w:val="22"/>
          <w:szCs w:val="22"/>
        </w:rPr>
        <w:t xml:space="preserve">on </w:t>
      </w:r>
      <w:r w:rsidRPr="00B758F1">
        <w:rPr>
          <w:b/>
          <w:spacing w:val="-1"/>
          <w:sz w:val="22"/>
          <w:szCs w:val="22"/>
        </w:rPr>
        <w:t>A</w:t>
      </w:r>
      <w:r w:rsidRPr="00B758F1">
        <w:rPr>
          <w:b/>
          <w:spacing w:val="1"/>
          <w:sz w:val="22"/>
          <w:szCs w:val="22"/>
        </w:rPr>
        <w:t>i</w:t>
      </w:r>
      <w:r w:rsidRPr="00B758F1">
        <w:rPr>
          <w:b/>
          <w:spacing w:val="-3"/>
          <w:sz w:val="22"/>
          <w:szCs w:val="22"/>
        </w:rPr>
        <w:t>d</w:t>
      </w:r>
      <w:r w:rsidRPr="00B758F1">
        <w:rPr>
          <w:b/>
          <w:sz w:val="22"/>
          <w:szCs w:val="22"/>
        </w:rPr>
        <w:t xml:space="preserve">e </w:t>
      </w:r>
      <w:r w:rsidRPr="00B758F1">
        <w:rPr>
          <w:i/>
          <w:spacing w:val="-1"/>
          <w:sz w:val="22"/>
          <w:szCs w:val="22"/>
        </w:rPr>
        <w:t>H</w:t>
      </w:r>
      <w:r w:rsidRPr="00B758F1">
        <w:rPr>
          <w:i/>
          <w:spacing w:val="1"/>
          <w:sz w:val="22"/>
          <w:szCs w:val="22"/>
        </w:rPr>
        <w:t>il</w:t>
      </w:r>
      <w:r w:rsidRPr="00B758F1">
        <w:rPr>
          <w:i/>
          <w:spacing w:val="-1"/>
          <w:sz w:val="22"/>
          <w:szCs w:val="22"/>
        </w:rPr>
        <w:t>l</w:t>
      </w:r>
      <w:r w:rsidRPr="00B758F1">
        <w:rPr>
          <w:i/>
          <w:sz w:val="22"/>
          <w:szCs w:val="22"/>
        </w:rPr>
        <w:t>s</w:t>
      </w:r>
      <w:r w:rsidRPr="00B758F1">
        <w:rPr>
          <w:i/>
          <w:spacing w:val="1"/>
          <w:sz w:val="22"/>
          <w:szCs w:val="22"/>
        </w:rPr>
        <w:t>i</w:t>
      </w:r>
      <w:r w:rsidRPr="00B758F1">
        <w:rPr>
          <w:i/>
          <w:spacing w:val="-2"/>
          <w:sz w:val="22"/>
          <w:szCs w:val="22"/>
        </w:rPr>
        <w:t>d</w:t>
      </w:r>
      <w:r w:rsidRPr="00B758F1">
        <w:rPr>
          <w:i/>
          <w:sz w:val="22"/>
          <w:szCs w:val="22"/>
        </w:rPr>
        <w:t>e P</w:t>
      </w:r>
      <w:r w:rsidRPr="00B758F1">
        <w:rPr>
          <w:i/>
          <w:spacing w:val="-2"/>
          <w:sz w:val="22"/>
          <w:szCs w:val="22"/>
        </w:rPr>
        <w:t>r</w:t>
      </w:r>
      <w:r w:rsidRPr="00B758F1">
        <w:rPr>
          <w:i/>
          <w:spacing w:val="1"/>
          <w:sz w:val="22"/>
          <w:szCs w:val="22"/>
        </w:rPr>
        <w:t>i</w:t>
      </w:r>
      <w:r w:rsidRPr="00B758F1">
        <w:rPr>
          <w:i/>
          <w:spacing w:val="-1"/>
          <w:sz w:val="22"/>
          <w:szCs w:val="22"/>
        </w:rPr>
        <w:t>m</w:t>
      </w:r>
      <w:r w:rsidRPr="00B758F1">
        <w:rPr>
          <w:i/>
          <w:sz w:val="22"/>
          <w:szCs w:val="22"/>
        </w:rPr>
        <w:t>ary</w:t>
      </w:r>
      <w:r w:rsidRPr="00B758F1">
        <w:rPr>
          <w:i/>
          <w:spacing w:val="1"/>
          <w:sz w:val="22"/>
          <w:szCs w:val="22"/>
        </w:rPr>
        <w:t xml:space="preserve"> </w:t>
      </w:r>
      <w:r w:rsidRPr="00B758F1">
        <w:rPr>
          <w:i/>
          <w:spacing w:val="-2"/>
          <w:sz w:val="22"/>
          <w:szCs w:val="22"/>
        </w:rPr>
        <w:t>S</w:t>
      </w:r>
      <w:r w:rsidRPr="00B758F1">
        <w:rPr>
          <w:i/>
          <w:sz w:val="22"/>
          <w:szCs w:val="22"/>
        </w:rPr>
        <w:t>cho</w:t>
      </w:r>
      <w:r w:rsidRPr="00B758F1">
        <w:rPr>
          <w:i/>
          <w:spacing w:val="-2"/>
          <w:sz w:val="22"/>
          <w:szCs w:val="22"/>
        </w:rPr>
        <w:t>o</w:t>
      </w:r>
      <w:r w:rsidRPr="00B758F1">
        <w:rPr>
          <w:i/>
          <w:sz w:val="22"/>
          <w:szCs w:val="22"/>
        </w:rPr>
        <w:t xml:space="preserve">l </w:t>
      </w:r>
      <w:r w:rsidRPr="00B758F1">
        <w:rPr>
          <w:b/>
          <w:spacing w:val="-1"/>
          <w:sz w:val="22"/>
          <w:szCs w:val="22"/>
        </w:rPr>
        <w:t>R</w:t>
      </w:r>
      <w:r w:rsidRPr="00B758F1">
        <w:rPr>
          <w:b/>
          <w:sz w:val="22"/>
          <w:szCs w:val="22"/>
        </w:rPr>
        <w:t>e</w:t>
      </w:r>
      <w:r w:rsidRPr="00B758F1">
        <w:rPr>
          <w:b/>
          <w:spacing w:val="1"/>
          <w:sz w:val="22"/>
          <w:szCs w:val="22"/>
        </w:rPr>
        <w:t>s</w:t>
      </w:r>
      <w:r w:rsidRPr="00B758F1">
        <w:rPr>
          <w:b/>
          <w:sz w:val="22"/>
          <w:szCs w:val="22"/>
        </w:rPr>
        <w:t>po</w:t>
      </w:r>
      <w:r w:rsidRPr="00B758F1">
        <w:rPr>
          <w:b/>
          <w:spacing w:val="-1"/>
          <w:sz w:val="22"/>
          <w:szCs w:val="22"/>
        </w:rPr>
        <w:t>n</w:t>
      </w:r>
      <w:r w:rsidRPr="00B758F1">
        <w:rPr>
          <w:b/>
          <w:sz w:val="22"/>
          <w:szCs w:val="22"/>
        </w:rPr>
        <w:t>s</w:t>
      </w:r>
      <w:r w:rsidRPr="00B758F1">
        <w:rPr>
          <w:b/>
          <w:spacing w:val="1"/>
          <w:sz w:val="22"/>
          <w:szCs w:val="22"/>
        </w:rPr>
        <w:t>i</w:t>
      </w:r>
      <w:r w:rsidRPr="00B758F1">
        <w:rPr>
          <w:b/>
          <w:spacing w:val="-3"/>
          <w:sz w:val="22"/>
          <w:szCs w:val="22"/>
        </w:rPr>
        <w:t>b</w:t>
      </w:r>
      <w:r w:rsidRPr="00B758F1">
        <w:rPr>
          <w:b/>
          <w:spacing w:val="-1"/>
          <w:sz w:val="22"/>
          <w:szCs w:val="22"/>
        </w:rPr>
        <w:t>i</w:t>
      </w:r>
      <w:r w:rsidRPr="00B758F1">
        <w:rPr>
          <w:b/>
          <w:spacing w:val="1"/>
          <w:sz w:val="22"/>
          <w:szCs w:val="22"/>
        </w:rPr>
        <w:t>l</w:t>
      </w:r>
      <w:r w:rsidRPr="00B758F1">
        <w:rPr>
          <w:b/>
          <w:spacing w:val="-1"/>
          <w:sz w:val="22"/>
          <w:szCs w:val="22"/>
        </w:rPr>
        <w:t>i</w:t>
      </w:r>
      <w:r w:rsidRPr="00B758F1">
        <w:rPr>
          <w:b/>
          <w:spacing w:val="1"/>
          <w:sz w:val="22"/>
          <w:szCs w:val="22"/>
        </w:rPr>
        <w:t>ti</w:t>
      </w:r>
      <w:r w:rsidRPr="00B758F1">
        <w:rPr>
          <w:b/>
          <w:spacing w:val="-2"/>
          <w:sz w:val="22"/>
          <w:szCs w:val="22"/>
        </w:rPr>
        <w:t>e</w:t>
      </w:r>
      <w:r w:rsidRPr="00B758F1">
        <w:rPr>
          <w:b/>
          <w:sz w:val="22"/>
          <w:szCs w:val="22"/>
        </w:rPr>
        <w:t>s:</w:t>
      </w:r>
    </w:p>
    <w:p w14:paraId="35804AA9" w14:textId="77777777" w:rsidR="00C8035D" w:rsidRPr="00B758F1" w:rsidRDefault="00A81457">
      <w:pPr>
        <w:spacing w:line="260" w:lineRule="exact"/>
        <w:ind w:left="3408"/>
        <w:rPr>
          <w:sz w:val="22"/>
          <w:szCs w:val="22"/>
        </w:rPr>
      </w:pPr>
      <w:r w:rsidRPr="00B758F1"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     </w:t>
      </w:r>
      <w:r w:rsidRPr="00B758F1">
        <w:rPr>
          <w:rFonts w:ascii="Segoe MDL2 Assets" w:eastAsia="Segoe MDL2 Assets" w:hAnsi="Segoe MDL2 Assets" w:cs="Segoe MDL2 Assets"/>
          <w:spacing w:val="10"/>
          <w:w w:val="46"/>
          <w:sz w:val="22"/>
          <w:szCs w:val="22"/>
        </w:rPr>
        <w:t xml:space="preserve"> </w:t>
      </w:r>
      <w:r w:rsidRPr="00B758F1">
        <w:rPr>
          <w:sz w:val="22"/>
          <w:szCs w:val="22"/>
        </w:rPr>
        <w:t>Supe</w:t>
      </w:r>
      <w:r w:rsidRPr="00B758F1">
        <w:rPr>
          <w:spacing w:val="1"/>
          <w:sz w:val="22"/>
          <w:szCs w:val="22"/>
        </w:rPr>
        <w:t>r</w:t>
      </w:r>
      <w:r w:rsidRPr="00B758F1">
        <w:rPr>
          <w:spacing w:val="-2"/>
          <w:sz w:val="22"/>
          <w:szCs w:val="22"/>
        </w:rPr>
        <w:t>v</w:t>
      </w:r>
      <w:r w:rsidRPr="00B758F1">
        <w:rPr>
          <w:spacing w:val="1"/>
          <w:sz w:val="22"/>
          <w:szCs w:val="22"/>
        </w:rPr>
        <w:t>i</w:t>
      </w:r>
      <w:r w:rsidRPr="00B758F1">
        <w:rPr>
          <w:sz w:val="22"/>
          <w:szCs w:val="22"/>
        </w:rPr>
        <w:t>s</w:t>
      </w:r>
      <w:r w:rsidRPr="00B758F1">
        <w:rPr>
          <w:spacing w:val="-2"/>
          <w:sz w:val="22"/>
          <w:szCs w:val="22"/>
        </w:rPr>
        <w:t>e</w:t>
      </w:r>
      <w:r w:rsidRPr="00B758F1">
        <w:rPr>
          <w:sz w:val="22"/>
          <w:szCs w:val="22"/>
        </w:rPr>
        <w:t>d</w:t>
      </w:r>
      <w:r w:rsidRPr="00B758F1">
        <w:rPr>
          <w:spacing w:val="1"/>
          <w:sz w:val="22"/>
          <w:szCs w:val="22"/>
        </w:rPr>
        <w:t xml:space="preserve"> </w:t>
      </w:r>
      <w:r w:rsidRPr="00B758F1">
        <w:rPr>
          <w:sz w:val="22"/>
          <w:szCs w:val="22"/>
        </w:rPr>
        <w:t>c</w:t>
      </w:r>
      <w:r w:rsidRPr="00B758F1">
        <w:rPr>
          <w:spacing w:val="-2"/>
          <w:sz w:val="22"/>
          <w:szCs w:val="22"/>
        </w:rPr>
        <w:t>h</w:t>
      </w:r>
      <w:r w:rsidRPr="00B758F1">
        <w:rPr>
          <w:spacing w:val="1"/>
          <w:sz w:val="22"/>
          <w:szCs w:val="22"/>
        </w:rPr>
        <w:t>il</w:t>
      </w:r>
      <w:r w:rsidRPr="00B758F1">
        <w:rPr>
          <w:spacing w:val="-2"/>
          <w:sz w:val="22"/>
          <w:szCs w:val="22"/>
        </w:rPr>
        <w:t>d</w:t>
      </w:r>
      <w:r w:rsidRPr="00B758F1">
        <w:rPr>
          <w:spacing w:val="1"/>
          <w:sz w:val="22"/>
          <w:szCs w:val="22"/>
        </w:rPr>
        <w:t>r</w:t>
      </w:r>
      <w:r w:rsidRPr="00B758F1">
        <w:rPr>
          <w:sz w:val="22"/>
          <w:szCs w:val="22"/>
        </w:rPr>
        <w:t xml:space="preserve">en </w:t>
      </w:r>
      <w:r w:rsidRPr="00B758F1">
        <w:rPr>
          <w:spacing w:val="-3"/>
          <w:sz w:val="22"/>
          <w:szCs w:val="22"/>
        </w:rPr>
        <w:t>w</w:t>
      </w:r>
      <w:r w:rsidRPr="00B758F1">
        <w:rPr>
          <w:spacing w:val="1"/>
          <w:sz w:val="22"/>
          <w:szCs w:val="22"/>
        </w:rPr>
        <w:t>it</w:t>
      </w:r>
      <w:r w:rsidRPr="00B758F1">
        <w:rPr>
          <w:sz w:val="22"/>
          <w:szCs w:val="22"/>
        </w:rPr>
        <w:t>h</w:t>
      </w:r>
      <w:r w:rsidRPr="00B758F1">
        <w:rPr>
          <w:spacing w:val="-2"/>
          <w:sz w:val="22"/>
          <w:szCs w:val="22"/>
        </w:rPr>
        <w:t xml:space="preserve"> a</w:t>
      </w:r>
      <w:r w:rsidRPr="00B758F1">
        <w:rPr>
          <w:sz w:val="22"/>
          <w:szCs w:val="22"/>
        </w:rPr>
        <w:t>dd</w:t>
      </w:r>
      <w:r w:rsidRPr="00B758F1">
        <w:rPr>
          <w:spacing w:val="1"/>
          <w:sz w:val="22"/>
          <w:szCs w:val="22"/>
        </w:rPr>
        <w:t>i</w:t>
      </w:r>
      <w:r w:rsidRPr="00B758F1">
        <w:rPr>
          <w:spacing w:val="-1"/>
          <w:sz w:val="22"/>
          <w:szCs w:val="22"/>
        </w:rPr>
        <w:t>t</w:t>
      </w:r>
      <w:r w:rsidRPr="00B758F1">
        <w:rPr>
          <w:spacing w:val="1"/>
          <w:sz w:val="22"/>
          <w:szCs w:val="22"/>
        </w:rPr>
        <w:t>i</w:t>
      </w:r>
      <w:r w:rsidRPr="00B758F1">
        <w:rPr>
          <w:sz w:val="22"/>
          <w:szCs w:val="22"/>
        </w:rPr>
        <w:t>o</w:t>
      </w:r>
      <w:r w:rsidRPr="00B758F1">
        <w:rPr>
          <w:spacing w:val="-2"/>
          <w:sz w:val="22"/>
          <w:szCs w:val="22"/>
        </w:rPr>
        <w:t>n</w:t>
      </w:r>
      <w:r w:rsidRPr="00B758F1">
        <w:rPr>
          <w:sz w:val="22"/>
          <w:szCs w:val="22"/>
        </w:rPr>
        <w:t>al</w:t>
      </w:r>
      <w:r w:rsidRPr="00B758F1">
        <w:rPr>
          <w:spacing w:val="1"/>
          <w:sz w:val="22"/>
          <w:szCs w:val="22"/>
        </w:rPr>
        <w:t xml:space="preserve"> </w:t>
      </w:r>
      <w:r w:rsidRPr="00B758F1">
        <w:rPr>
          <w:spacing w:val="-2"/>
          <w:sz w:val="22"/>
          <w:szCs w:val="22"/>
        </w:rPr>
        <w:t>n</w:t>
      </w:r>
      <w:r w:rsidRPr="00B758F1">
        <w:rPr>
          <w:sz w:val="22"/>
          <w:szCs w:val="22"/>
        </w:rPr>
        <w:t>eed</w:t>
      </w:r>
      <w:r w:rsidRPr="00B758F1">
        <w:rPr>
          <w:spacing w:val="-2"/>
          <w:sz w:val="22"/>
          <w:szCs w:val="22"/>
        </w:rPr>
        <w:t>s</w:t>
      </w:r>
      <w:r w:rsidRPr="00B758F1">
        <w:rPr>
          <w:sz w:val="22"/>
          <w:szCs w:val="22"/>
        </w:rPr>
        <w:t xml:space="preserve">, </w:t>
      </w:r>
      <w:r w:rsidRPr="00B758F1">
        <w:rPr>
          <w:spacing w:val="1"/>
          <w:sz w:val="22"/>
          <w:szCs w:val="22"/>
        </w:rPr>
        <w:t>i</w:t>
      </w:r>
      <w:r w:rsidRPr="00B758F1">
        <w:rPr>
          <w:spacing w:val="-2"/>
          <w:sz w:val="22"/>
          <w:szCs w:val="22"/>
        </w:rPr>
        <w:t>n</w:t>
      </w:r>
      <w:r w:rsidRPr="00B758F1">
        <w:rPr>
          <w:sz w:val="22"/>
          <w:szCs w:val="22"/>
        </w:rPr>
        <w:t>c</w:t>
      </w:r>
      <w:r w:rsidRPr="00B758F1">
        <w:rPr>
          <w:spacing w:val="1"/>
          <w:sz w:val="22"/>
          <w:szCs w:val="22"/>
        </w:rPr>
        <w:t>l</w:t>
      </w:r>
      <w:r w:rsidRPr="00B758F1">
        <w:rPr>
          <w:sz w:val="22"/>
          <w:szCs w:val="22"/>
        </w:rPr>
        <w:t>u</w:t>
      </w:r>
      <w:r w:rsidRPr="00B758F1">
        <w:rPr>
          <w:spacing w:val="-2"/>
          <w:sz w:val="22"/>
          <w:szCs w:val="22"/>
        </w:rPr>
        <w:t>d</w:t>
      </w:r>
      <w:r w:rsidRPr="00B758F1">
        <w:rPr>
          <w:spacing w:val="1"/>
          <w:sz w:val="22"/>
          <w:szCs w:val="22"/>
        </w:rPr>
        <w:t>i</w:t>
      </w:r>
      <w:r w:rsidRPr="00B758F1">
        <w:rPr>
          <w:sz w:val="22"/>
          <w:szCs w:val="22"/>
        </w:rPr>
        <w:t>ng</w:t>
      </w:r>
      <w:r w:rsidRPr="00B758F1">
        <w:rPr>
          <w:spacing w:val="-2"/>
          <w:sz w:val="22"/>
          <w:szCs w:val="22"/>
        </w:rPr>
        <w:t xml:space="preserve"> </w:t>
      </w:r>
      <w:r w:rsidRPr="00B758F1">
        <w:rPr>
          <w:spacing w:val="-1"/>
          <w:sz w:val="22"/>
          <w:szCs w:val="22"/>
        </w:rPr>
        <w:t>A</w:t>
      </w:r>
      <w:r w:rsidRPr="00B758F1">
        <w:rPr>
          <w:sz w:val="22"/>
          <w:szCs w:val="22"/>
        </w:rPr>
        <w:t>u</w:t>
      </w:r>
      <w:r w:rsidRPr="00B758F1">
        <w:rPr>
          <w:spacing w:val="1"/>
          <w:sz w:val="22"/>
          <w:szCs w:val="22"/>
        </w:rPr>
        <w:t>ti</w:t>
      </w:r>
      <w:r w:rsidRPr="00B758F1">
        <w:rPr>
          <w:sz w:val="22"/>
          <w:szCs w:val="22"/>
        </w:rPr>
        <w:t>sm</w:t>
      </w:r>
      <w:r w:rsidRPr="00B758F1">
        <w:rPr>
          <w:spacing w:val="-3"/>
          <w:sz w:val="22"/>
          <w:szCs w:val="22"/>
        </w:rPr>
        <w:t xml:space="preserve"> </w:t>
      </w:r>
      <w:r w:rsidRPr="00B758F1">
        <w:rPr>
          <w:sz w:val="22"/>
          <w:szCs w:val="22"/>
        </w:rPr>
        <w:t>Spec</w:t>
      </w:r>
      <w:r w:rsidRPr="00B758F1">
        <w:rPr>
          <w:spacing w:val="-1"/>
          <w:sz w:val="22"/>
          <w:szCs w:val="22"/>
        </w:rPr>
        <w:t>t</w:t>
      </w:r>
      <w:r w:rsidRPr="00B758F1">
        <w:rPr>
          <w:spacing w:val="1"/>
          <w:sz w:val="22"/>
          <w:szCs w:val="22"/>
        </w:rPr>
        <w:t>r</w:t>
      </w:r>
      <w:r w:rsidRPr="00B758F1">
        <w:rPr>
          <w:sz w:val="22"/>
          <w:szCs w:val="22"/>
        </w:rPr>
        <w:t>um</w:t>
      </w:r>
    </w:p>
    <w:p w14:paraId="15BCFF0D" w14:textId="77777777" w:rsidR="00C8035D" w:rsidRPr="00B758F1" w:rsidRDefault="00A81457">
      <w:pPr>
        <w:spacing w:before="1"/>
        <w:ind w:left="3768"/>
        <w:rPr>
          <w:sz w:val="22"/>
          <w:szCs w:val="22"/>
        </w:rPr>
      </w:pPr>
      <w:r w:rsidRPr="00B758F1">
        <w:rPr>
          <w:spacing w:val="-1"/>
          <w:sz w:val="22"/>
          <w:szCs w:val="22"/>
        </w:rPr>
        <w:t>D</w:t>
      </w:r>
      <w:r w:rsidRPr="00B758F1">
        <w:rPr>
          <w:spacing w:val="1"/>
          <w:sz w:val="22"/>
          <w:szCs w:val="22"/>
        </w:rPr>
        <w:t>i</w:t>
      </w:r>
      <w:r w:rsidRPr="00B758F1">
        <w:rPr>
          <w:sz w:val="22"/>
          <w:szCs w:val="22"/>
        </w:rPr>
        <w:t>so</w:t>
      </w:r>
      <w:r w:rsidRPr="00B758F1">
        <w:rPr>
          <w:spacing w:val="1"/>
          <w:sz w:val="22"/>
          <w:szCs w:val="22"/>
        </w:rPr>
        <w:t>r</w:t>
      </w:r>
      <w:r w:rsidRPr="00B758F1">
        <w:rPr>
          <w:spacing w:val="-2"/>
          <w:sz w:val="22"/>
          <w:szCs w:val="22"/>
        </w:rPr>
        <w:t>d</w:t>
      </w:r>
      <w:r w:rsidRPr="00B758F1">
        <w:rPr>
          <w:sz w:val="22"/>
          <w:szCs w:val="22"/>
        </w:rPr>
        <w:t>e</w:t>
      </w:r>
      <w:r w:rsidRPr="00B758F1">
        <w:rPr>
          <w:spacing w:val="1"/>
          <w:sz w:val="22"/>
          <w:szCs w:val="22"/>
        </w:rPr>
        <w:t>r</w:t>
      </w:r>
      <w:r w:rsidRPr="00B758F1">
        <w:rPr>
          <w:sz w:val="22"/>
          <w:szCs w:val="22"/>
        </w:rPr>
        <w:t xml:space="preserve">, </w:t>
      </w:r>
      <w:r w:rsidRPr="00B758F1">
        <w:rPr>
          <w:spacing w:val="-3"/>
          <w:sz w:val="22"/>
          <w:szCs w:val="22"/>
        </w:rPr>
        <w:t>A</w:t>
      </w:r>
      <w:r w:rsidRPr="00B758F1">
        <w:rPr>
          <w:spacing w:val="1"/>
          <w:sz w:val="22"/>
          <w:szCs w:val="22"/>
        </w:rPr>
        <w:t>t</w:t>
      </w:r>
      <w:r w:rsidRPr="00B758F1">
        <w:rPr>
          <w:spacing w:val="-1"/>
          <w:sz w:val="22"/>
          <w:szCs w:val="22"/>
        </w:rPr>
        <w:t>t</w:t>
      </w:r>
      <w:r w:rsidRPr="00B758F1">
        <w:rPr>
          <w:sz w:val="22"/>
          <w:szCs w:val="22"/>
        </w:rPr>
        <w:t>en</w:t>
      </w:r>
      <w:r w:rsidRPr="00B758F1">
        <w:rPr>
          <w:spacing w:val="-1"/>
          <w:sz w:val="22"/>
          <w:szCs w:val="22"/>
        </w:rPr>
        <w:t>t</w:t>
      </w:r>
      <w:r w:rsidRPr="00B758F1">
        <w:rPr>
          <w:spacing w:val="1"/>
          <w:sz w:val="22"/>
          <w:szCs w:val="22"/>
        </w:rPr>
        <w:t>i</w:t>
      </w:r>
      <w:r w:rsidRPr="00B758F1">
        <w:rPr>
          <w:sz w:val="22"/>
          <w:szCs w:val="22"/>
        </w:rPr>
        <w:t xml:space="preserve">on </w:t>
      </w:r>
      <w:r w:rsidRPr="00B758F1">
        <w:rPr>
          <w:spacing w:val="-1"/>
          <w:sz w:val="22"/>
          <w:szCs w:val="22"/>
        </w:rPr>
        <w:t>D</w:t>
      </w:r>
      <w:r w:rsidRPr="00B758F1">
        <w:rPr>
          <w:spacing w:val="-2"/>
          <w:sz w:val="22"/>
          <w:szCs w:val="22"/>
        </w:rPr>
        <w:t>e</w:t>
      </w:r>
      <w:r w:rsidRPr="00B758F1">
        <w:rPr>
          <w:spacing w:val="1"/>
          <w:sz w:val="22"/>
          <w:szCs w:val="22"/>
        </w:rPr>
        <w:t>f</w:t>
      </w:r>
      <w:r w:rsidRPr="00B758F1">
        <w:rPr>
          <w:spacing w:val="-1"/>
          <w:sz w:val="22"/>
          <w:szCs w:val="22"/>
        </w:rPr>
        <w:t>i</w:t>
      </w:r>
      <w:r w:rsidRPr="00B758F1">
        <w:rPr>
          <w:sz w:val="22"/>
          <w:szCs w:val="22"/>
        </w:rPr>
        <w:t>c</w:t>
      </w:r>
      <w:r w:rsidRPr="00B758F1">
        <w:rPr>
          <w:spacing w:val="-1"/>
          <w:sz w:val="22"/>
          <w:szCs w:val="22"/>
        </w:rPr>
        <w:t>i</w:t>
      </w:r>
      <w:r w:rsidRPr="00B758F1">
        <w:rPr>
          <w:sz w:val="22"/>
          <w:szCs w:val="22"/>
        </w:rPr>
        <w:t>t</w:t>
      </w:r>
      <w:r w:rsidRPr="00B758F1">
        <w:rPr>
          <w:spacing w:val="-1"/>
          <w:sz w:val="22"/>
          <w:szCs w:val="22"/>
        </w:rPr>
        <w:t xml:space="preserve"> H</w:t>
      </w:r>
      <w:r w:rsidRPr="00B758F1">
        <w:rPr>
          <w:spacing w:val="-2"/>
          <w:sz w:val="22"/>
          <w:szCs w:val="22"/>
        </w:rPr>
        <w:t>y</w:t>
      </w:r>
      <w:r w:rsidRPr="00B758F1">
        <w:rPr>
          <w:sz w:val="22"/>
          <w:szCs w:val="22"/>
        </w:rPr>
        <w:t>pe</w:t>
      </w:r>
      <w:r w:rsidRPr="00B758F1">
        <w:rPr>
          <w:spacing w:val="1"/>
          <w:sz w:val="22"/>
          <w:szCs w:val="22"/>
        </w:rPr>
        <w:t>r</w:t>
      </w:r>
      <w:r w:rsidRPr="00B758F1">
        <w:rPr>
          <w:sz w:val="22"/>
          <w:szCs w:val="22"/>
        </w:rPr>
        <w:t>ac</w:t>
      </w:r>
      <w:r w:rsidRPr="00B758F1">
        <w:rPr>
          <w:spacing w:val="-1"/>
          <w:sz w:val="22"/>
          <w:szCs w:val="22"/>
        </w:rPr>
        <w:t>t</w:t>
      </w:r>
      <w:r w:rsidRPr="00B758F1">
        <w:rPr>
          <w:spacing w:val="1"/>
          <w:sz w:val="22"/>
          <w:szCs w:val="22"/>
        </w:rPr>
        <w:t>i</w:t>
      </w:r>
      <w:r w:rsidRPr="00B758F1">
        <w:rPr>
          <w:spacing w:val="-2"/>
          <w:sz w:val="22"/>
          <w:szCs w:val="22"/>
        </w:rPr>
        <w:t>v</w:t>
      </w:r>
      <w:r w:rsidRPr="00B758F1">
        <w:rPr>
          <w:spacing w:val="1"/>
          <w:sz w:val="22"/>
          <w:szCs w:val="22"/>
        </w:rPr>
        <w:t>it</w:t>
      </w:r>
      <w:r w:rsidRPr="00B758F1">
        <w:rPr>
          <w:sz w:val="22"/>
          <w:szCs w:val="22"/>
        </w:rPr>
        <w:t>y</w:t>
      </w:r>
      <w:r w:rsidRPr="00B758F1">
        <w:rPr>
          <w:spacing w:val="-2"/>
          <w:sz w:val="22"/>
          <w:szCs w:val="22"/>
        </w:rPr>
        <w:t xml:space="preserve"> </w:t>
      </w:r>
      <w:r w:rsidRPr="00B758F1">
        <w:rPr>
          <w:spacing w:val="-1"/>
          <w:sz w:val="22"/>
          <w:szCs w:val="22"/>
        </w:rPr>
        <w:t>D</w:t>
      </w:r>
      <w:r w:rsidRPr="00B758F1">
        <w:rPr>
          <w:spacing w:val="1"/>
          <w:sz w:val="22"/>
          <w:szCs w:val="22"/>
        </w:rPr>
        <w:t>i</w:t>
      </w:r>
      <w:r w:rsidRPr="00B758F1">
        <w:rPr>
          <w:sz w:val="22"/>
          <w:szCs w:val="22"/>
        </w:rPr>
        <w:t>so</w:t>
      </w:r>
      <w:r w:rsidRPr="00B758F1">
        <w:rPr>
          <w:spacing w:val="-1"/>
          <w:sz w:val="22"/>
          <w:szCs w:val="22"/>
        </w:rPr>
        <w:t>r</w:t>
      </w:r>
      <w:r w:rsidRPr="00B758F1">
        <w:rPr>
          <w:sz w:val="22"/>
          <w:szCs w:val="22"/>
        </w:rPr>
        <w:t>de</w:t>
      </w:r>
      <w:r w:rsidRPr="00B758F1">
        <w:rPr>
          <w:spacing w:val="1"/>
          <w:sz w:val="22"/>
          <w:szCs w:val="22"/>
        </w:rPr>
        <w:t>r</w:t>
      </w:r>
      <w:r w:rsidRPr="00B758F1">
        <w:rPr>
          <w:sz w:val="22"/>
          <w:szCs w:val="22"/>
        </w:rPr>
        <w:t xml:space="preserve">, </w:t>
      </w:r>
      <w:r w:rsidRPr="00B758F1">
        <w:rPr>
          <w:spacing w:val="-1"/>
          <w:sz w:val="22"/>
          <w:szCs w:val="22"/>
        </w:rPr>
        <w:t>D</w:t>
      </w:r>
      <w:r w:rsidRPr="00B758F1">
        <w:rPr>
          <w:spacing w:val="-2"/>
          <w:sz w:val="22"/>
          <w:szCs w:val="22"/>
        </w:rPr>
        <w:t>o</w:t>
      </w:r>
      <w:r w:rsidRPr="00B758F1">
        <w:rPr>
          <w:spacing w:val="-1"/>
          <w:sz w:val="22"/>
          <w:szCs w:val="22"/>
        </w:rPr>
        <w:t>w</w:t>
      </w:r>
      <w:r w:rsidRPr="00B758F1">
        <w:rPr>
          <w:sz w:val="22"/>
          <w:szCs w:val="22"/>
        </w:rPr>
        <w:t>n S</w:t>
      </w:r>
      <w:r w:rsidRPr="00B758F1">
        <w:rPr>
          <w:spacing w:val="-3"/>
          <w:sz w:val="22"/>
          <w:szCs w:val="22"/>
        </w:rPr>
        <w:t>y</w:t>
      </w:r>
      <w:r w:rsidRPr="00B758F1">
        <w:rPr>
          <w:sz w:val="22"/>
          <w:szCs w:val="22"/>
        </w:rPr>
        <w:t>nd</w:t>
      </w:r>
      <w:r w:rsidRPr="00B758F1">
        <w:rPr>
          <w:spacing w:val="1"/>
          <w:sz w:val="22"/>
          <w:szCs w:val="22"/>
        </w:rPr>
        <w:t>r</w:t>
      </w:r>
      <w:r w:rsidRPr="00B758F1">
        <w:rPr>
          <w:sz w:val="22"/>
          <w:szCs w:val="22"/>
        </w:rPr>
        <w:t>o</w:t>
      </w:r>
      <w:r w:rsidRPr="00B758F1">
        <w:rPr>
          <w:spacing w:val="-4"/>
          <w:sz w:val="22"/>
          <w:szCs w:val="22"/>
        </w:rPr>
        <w:t>m</w:t>
      </w:r>
      <w:r w:rsidRPr="00B758F1">
        <w:rPr>
          <w:sz w:val="22"/>
          <w:szCs w:val="22"/>
        </w:rPr>
        <w:t>e and</w:t>
      </w:r>
    </w:p>
    <w:p w14:paraId="0E915E68" w14:textId="77777777" w:rsidR="00C8035D" w:rsidRPr="00B758F1" w:rsidRDefault="00A81457">
      <w:pPr>
        <w:spacing w:line="240" w:lineRule="exact"/>
        <w:ind w:left="3768"/>
        <w:rPr>
          <w:sz w:val="22"/>
          <w:szCs w:val="22"/>
        </w:rPr>
      </w:pPr>
      <w:r w:rsidRPr="00B758F1">
        <w:rPr>
          <w:spacing w:val="-1"/>
          <w:sz w:val="22"/>
          <w:szCs w:val="22"/>
        </w:rPr>
        <w:t>N</w:t>
      </w:r>
      <w:r w:rsidRPr="00B758F1">
        <w:rPr>
          <w:sz w:val="22"/>
          <w:szCs w:val="22"/>
        </w:rPr>
        <w:t>a</w:t>
      </w:r>
      <w:r w:rsidRPr="00B758F1">
        <w:rPr>
          <w:spacing w:val="1"/>
          <w:sz w:val="22"/>
          <w:szCs w:val="22"/>
        </w:rPr>
        <w:t>r</w:t>
      </w:r>
      <w:r w:rsidRPr="00B758F1">
        <w:rPr>
          <w:sz w:val="22"/>
          <w:szCs w:val="22"/>
        </w:rPr>
        <w:t>c</w:t>
      </w:r>
      <w:r w:rsidRPr="00B758F1">
        <w:rPr>
          <w:spacing w:val="-2"/>
          <w:sz w:val="22"/>
          <w:szCs w:val="22"/>
        </w:rPr>
        <w:t>o</w:t>
      </w:r>
      <w:r w:rsidRPr="00B758F1">
        <w:rPr>
          <w:spacing w:val="1"/>
          <w:sz w:val="22"/>
          <w:szCs w:val="22"/>
        </w:rPr>
        <w:t>l</w:t>
      </w:r>
      <w:r w:rsidRPr="00B758F1">
        <w:rPr>
          <w:sz w:val="22"/>
          <w:szCs w:val="22"/>
        </w:rPr>
        <w:t>ep</w:t>
      </w:r>
      <w:r w:rsidRPr="00B758F1">
        <w:rPr>
          <w:spacing w:val="1"/>
          <w:sz w:val="22"/>
          <w:szCs w:val="22"/>
        </w:rPr>
        <w:t>s</w:t>
      </w:r>
      <w:r w:rsidRPr="00B758F1">
        <w:rPr>
          <w:sz w:val="22"/>
          <w:szCs w:val="22"/>
        </w:rPr>
        <w:t>y</w:t>
      </w:r>
    </w:p>
    <w:p w14:paraId="79DF7699" w14:textId="77777777" w:rsidR="00C8035D" w:rsidRPr="00B758F1" w:rsidRDefault="00A81457">
      <w:pPr>
        <w:spacing w:before="1"/>
        <w:ind w:left="3408"/>
        <w:rPr>
          <w:sz w:val="22"/>
          <w:szCs w:val="22"/>
        </w:rPr>
      </w:pPr>
      <w:r w:rsidRPr="00B758F1"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     </w:t>
      </w:r>
      <w:r w:rsidRPr="00B758F1">
        <w:rPr>
          <w:rFonts w:ascii="Segoe MDL2 Assets" w:eastAsia="Segoe MDL2 Assets" w:hAnsi="Segoe MDL2 Assets" w:cs="Segoe MDL2 Assets"/>
          <w:spacing w:val="10"/>
          <w:w w:val="46"/>
          <w:sz w:val="22"/>
          <w:szCs w:val="22"/>
        </w:rPr>
        <w:t xml:space="preserve"> </w:t>
      </w:r>
      <w:r w:rsidRPr="00B758F1">
        <w:rPr>
          <w:spacing w:val="1"/>
          <w:sz w:val="22"/>
          <w:szCs w:val="22"/>
        </w:rPr>
        <w:t>M</w:t>
      </w:r>
      <w:r w:rsidRPr="00B758F1">
        <w:rPr>
          <w:sz w:val="22"/>
          <w:szCs w:val="22"/>
        </w:rPr>
        <w:t>ana</w:t>
      </w:r>
      <w:r w:rsidRPr="00B758F1">
        <w:rPr>
          <w:spacing w:val="-2"/>
          <w:sz w:val="22"/>
          <w:szCs w:val="22"/>
        </w:rPr>
        <w:t>g</w:t>
      </w:r>
      <w:r w:rsidRPr="00B758F1">
        <w:rPr>
          <w:spacing w:val="1"/>
          <w:sz w:val="22"/>
          <w:szCs w:val="22"/>
        </w:rPr>
        <w:t>e</w:t>
      </w:r>
      <w:r w:rsidRPr="00B758F1">
        <w:rPr>
          <w:sz w:val="22"/>
          <w:szCs w:val="22"/>
        </w:rPr>
        <w:t>d</w:t>
      </w:r>
      <w:r w:rsidRPr="00B758F1">
        <w:rPr>
          <w:spacing w:val="-2"/>
          <w:sz w:val="22"/>
          <w:szCs w:val="22"/>
        </w:rPr>
        <w:t xml:space="preserve"> </w:t>
      </w:r>
      <w:r w:rsidRPr="00B758F1">
        <w:rPr>
          <w:spacing w:val="1"/>
          <w:sz w:val="22"/>
          <w:szCs w:val="22"/>
        </w:rPr>
        <w:t>i</w:t>
      </w:r>
      <w:r w:rsidRPr="00B758F1">
        <w:rPr>
          <w:sz w:val="22"/>
          <w:szCs w:val="22"/>
        </w:rPr>
        <w:t>nd</w:t>
      </w:r>
      <w:r w:rsidRPr="00B758F1">
        <w:rPr>
          <w:spacing w:val="1"/>
          <w:sz w:val="22"/>
          <w:szCs w:val="22"/>
        </w:rPr>
        <w:t>i</w:t>
      </w:r>
      <w:r w:rsidRPr="00B758F1">
        <w:rPr>
          <w:spacing w:val="-2"/>
          <w:sz w:val="22"/>
          <w:szCs w:val="22"/>
        </w:rPr>
        <w:t>v</w:t>
      </w:r>
      <w:r w:rsidRPr="00B758F1">
        <w:rPr>
          <w:spacing w:val="1"/>
          <w:sz w:val="22"/>
          <w:szCs w:val="22"/>
        </w:rPr>
        <w:t>i</w:t>
      </w:r>
      <w:r w:rsidRPr="00B758F1">
        <w:rPr>
          <w:sz w:val="22"/>
          <w:szCs w:val="22"/>
        </w:rPr>
        <w:t>d</w:t>
      </w:r>
      <w:r w:rsidRPr="00B758F1">
        <w:rPr>
          <w:spacing w:val="-2"/>
          <w:sz w:val="22"/>
          <w:szCs w:val="22"/>
        </w:rPr>
        <w:t>u</w:t>
      </w:r>
      <w:r w:rsidRPr="00B758F1">
        <w:rPr>
          <w:sz w:val="22"/>
          <w:szCs w:val="22"/>
        </w:rPr>
        <w:t>al</w:t>
      </w:r>
      <w:r w:rsidRPr="00B758F1">
        <w:rPr>
          <w:spacing w:val="-1"/>
          <w:sz w:val="22"/>
          <w:szCs w:val="22"/>
        </w:rPr>
        <w:t xml:space="preserve"> </w:t>
      </w:r>
      <w:r w:rsidRPr="00B758F1">
        <w:rPr>
          <w:sz w:val="22"/>
          <w:szCs w:val="22"/>
        </w:rPr>
        <w:t>s</w:t>
      </w:r>
      <w:r w:rsidRPr="00B758F1">
        <w:rPr>
          <w:spacing w:val="1"/>
          <w:sz w:val="22"/>
          <w:szCs w:val="22"/>
        </w:rPr>
        <w:t>t</w:t>
      </w:r>
      <w:r w:rsidRPr="00B758F1">
        <w:rPr>
          <w:sz w:val="22"/>
          <w:szCs w:val="22"/>
        </w:rPr>
        <w:t>u</w:t>
      </w:r>
      <w:r w:rsidRPr="00B758F1">
        <w:rPr>
          <w:spacing w:val="-2"/>
          <w:sz w:val="22"/>
          <w:szCs w:val="22"/>
        </w:rPr>
        <w:t>d</w:t>
      </w:r>
      <w:r w:rsidRPr="00B758F1">
        <w:rPr>
          <w:sz w:val="22"/>
          <w:szCs w:val="22"/>
        </w:rPr>
        <w:t>e</w:t>
      </w:r>
      <w:r w:rsidRPr="00B758F1">
        <w:rPr>
          <w:spacing w:val="-2"/>
          <w:sz w:val="22"/>
          <w:szCs w:val="22"/>
        </w:rPr>
        <w:t>n</w:t>
      </w:r>
      <w:r w:rsidRPr="00B758F1">
        <w:rPr>
          <w:spacing w:val="-1"/>
          <w:sz w:val="22"/>
          <w:szCs w:val="22"/>
        </w:rPr>
        <w:t>t</w:t>
      </w:r>
      <w:r w:rsidRPr="00B758F1">
        <w:rPr>
          <w:spacing w:val="1"/>
          <w:sz w:val="22"/>
          <w:szCs w:val="22"/>
        </w:rPr>
        <w:t>’</w:t>
      </w:r>
      <w:r w:rsidRPr="00B758F1">
        <w:rPr>
          <w:sz w:val="22"/>
          <w:szCs w:val="22"/>
        </w:rPr>
        <w:t xml:space="preserve">s </w:t>
      </w:r>
      <w:r w:rsidRPr="00B758F1">
        <w:rPr>
          <w:spacing w:val="-2"/>
          <w:sz w:val="22"/>
          <w:szCs w:val="22"/>
        </w:rPr>
        <w:t>p</w:t>
      </w:r>
      <w:r w:rsidRPr="00B758F1">
        <w:rPr>
          <w:spacing w:val="1"/>
          <w:sz w:val="22"/>
          <w:szCs w:val="22"/>
        </w:rPr>
        <w:t>r</w:t>
      </w:r>
      <w:r w:rsidRPr="00B758F1">
        <w:rPr>
          <w:sz w:val="22"/>
          <w:szCs w:val="22"/>
        </w:rPr>
        <w:t>o</w:t>
      </w:r>
      <w:r w:rsidRPr="00B758F1">
        <w:rPr>
          <w:spacing w:val="-1"/>
          <w:sz w:val="22"/>
          <w:szCs w:val="22"/>
        </w:rPr>
        <w:t>g</w:t>
      </w:r>
      <w:r w:rsidRPr="00B758F1">
        <w:rPr>
          <w:spacing w:val="1"/>
          <w:sz w:val="22"/>
          <w:szCs w:val="22"/>
        </w:rPr>
        <w:t>r</w:t>
      </w:r>
      <w:r w:rsidRPr="00B758F1">
        <w:rPr>
          <w:sz w:val="22"/>
          <w:szCs w:val="22"/>
        </w:rPr>
        <w:t>e</w:t>
      </w:r>
      <w:r w:rsidRPr="00B758F1">
        <w:rPr>
          <w:spacing w:val="1"/>
          <w:sz w:val="22"/>
          <w:szCs w:val="22"/>
        </w:rPr>
        <w:t>s</w:t>
      </w:r>
      <w:r w:rsidRPr="00B758F1">
        <w:rPr>
          <w:sz w:val="22"/>
          <w:szCs w:val="22"/>
        </w:rPr>
        <w:t>s</w:t>
      </w:r>
      <w:r w:rsidRPr="00B758F1">
        <w:rPr>
          <w:spacing w:val="-1"/>
          <w:sz w:val="22"/>
          <w:szCs w:val="22"/>
        </w:rPr>
        <w:t xml:space="preserve"> </w:t>
      </w:r>
      <w:r w:rsidRPr="00B758F1">
        <w:rPr>
          <w:sz w:val="22"/>
          <w:szCs w:val="22"/>
        </w:rPr>
        <w:t>and</w:t>
      </w:r>
      <w:r w:rsidRPr="00B758F1">
        <w:rPr>
          <w:spacing w:val="-2"/>
          <w:sz w:val="22"/>
          <w:szCs w:val="22"/>
        </w:rPr>
        <w:t xml:space="preserve"> </w:t>
      </w:r>
      <w:r w:rsidRPr="00B758F1">
        <w:rPr>
          <w:spacing w:val="1"/>
          <w:sz w:val="22"/>
          <w:szCs w:val="22"/>
        </w:rPr>
        <w:t>l</w:t>
      </w:r>
      <w:r w:rsidRPr="00B758F1">
        <w:rPr>
          <w:sz w:val="22"/>
          <w:szCs w:val="22"/>
        </w:rPr>
        <w:t>e</w:t>
      </w:r>
      <w:r w:rsidRPr="00B758F1">
        <w:rPr>
          <w:spacing w:val="-2"/>
          <w:sz w:val="22"/>
          <w:szCs w:val="22"/>
        </w:rPr>
        <w:t>a</w:t>
      </w:r>
      <w:r w:rsidRPr="00B758F1">
        <w:rPr>
          <w:spacing w:val="1"/>
          <w:sz w:val="22"/>
          <w:szCs w:val="22"/>
        </w:rPr>
        <w:t>r</w:t>
      </w:r>
      <w:r w:rsidRPr="00B758F1">
        <w:rPr>
          <w:sz w:val="22"/>
          <w:szCs w:val="22"/>
        </w:rPr>
        <w:t>n</w:t>
      </w:r>
      <w:r w:rsidRPr="00B758F1">
        <w:rPr>
          <w:spacing w:val="-1"/>
          <w:sz w:val="22"/>
          <w:szCs w:val="22"/>
        </w:rPr>
        <w:t>i</w:t>
      </w:r>
      <w:r w:rsidRPr="00B758F1">
        <w:rPr>
          <w:sz w:val="22"/>
          <w:szCs w:val="22"/>
        </w:rPr>
        <w:t>n</w:t>
      </w:r>
      <w:r w:rsidRPr="00B758F1">
        <w:rPr>
          <w:spacing w:val="-2"/>
          <w:sz w:val="22"/>
          <w:szCs w:val="22"/>
        </w:rPr>
        <w:t>g</w:t>
      </w:r>
      <w:r w:rsidRPr="00B758F1">
        <w:rPr>
          <w:sz w:val="22"/>
          <w:szCs w:val="22"/>
        </w:rPr>
        <w:t xml:space="preserve">, </w:t>
      </w:r>
      <w:r w:rsidRPr="00B758F1">
        <w:rPr>
          <w:sz w:val="22"/>
          <w:szCs w:val="22"/>
        </w:rPr>
        <w:t>beha</w:t>
      </w:r>
      <w:r w:rsidRPr="00B758F1">
        <w:rPr>
          <w:spacing w:val="-2"/>
          <w:sz w:val="22"/>
          <w:szCs w:val="22"/>
        </w:rPr>
        <w:t>v</w:t>
      </w:r>
      <w:r w:rsidRPr="00B758F1">
        <w:rPr>
          <w:spacing w:val="1"/>
          <w:sz w:val="22"/>
          <w:szCs w:val="22"/>
        </w:rPr>
        <w:t>i</w:t>
      </w:r>
      <w:r w:rsidRPr="00B758F1">
        <w:rPr>
          <w:sz w:val="22"/>
          <w:szCs w:val="22"/>
        </w:rPr>
        <w:t>our</w:t>
      </w:r>
      <w:r w:rsidRPr="00B758F1">
        <w:rPr>
          <w:spacing w:val="1"/>
          <w:sz w:val="22"/>
          <w:szCs w:val="22"/>
        </w:rPr>
        <w:t xml:space="preserve"> </w:t>
      </w:r>
      <w:r w:rsidRPr="00B758F1">
        <w:rPr>
          <w:spacing w:val="-4"/>
          <w:sz w:val="22"/>
          <w:szCs w:val="22"/>
        </w:rPr>
        <w:t>m</w:t>
      </w:r>
      <w:r w:rsidRPr="00B758F1">
        <w:rPr>
          <w:sz w:val="22"/>
          <w:szCs w:val="22"/>
        </w:rPr>
        <w:t>ana</w:t>
      </w:r>
      <w:r w:rsidRPr="00B758F1">
        <w:rPr>
          <w:spacing w:val="-2"/>
          <w:sz w:val="22"/>
          <w:szCs w:val="22"/>
        </w:rPr>
        <w:t>g</w:t>
      </w:r>
      <w:r w:rsidRPr="00B758F1">
        <w:rPr>
          <w:sz w:val="22"/>
          <w:szCs w:val="22"/>
        </w:rPr>
        <w:t>e</w:t>
      </w:r>
      <w:r w:rsidRPr="00B758F1">
        <w:rPr>
          <w:spacing w:val="-3"/>
          <w:sz w:val="22"/>
          <w:szCs w:val="22"/>
        </w:rPr>
        <w:t>m</w:t>
      </w:r>
      <w:r w:rsidRPr="00B758F1">
        <w:rPr>
          <w:sz w:val="22"/>
          <w:szCs w:val="22"/>
        </w:rPr>
        <w:t>ent</w:t>
      </w:r>
    </w:p>
    <w:p w14:paraId="0CD5BBFA" w14:textId="77777777" w:rsidR="00C8035D" w:rsidRPr="00B758F1" w:rsidRDefault="00A81457">
      <w:pPr>
        <w:spacing w:before="1"/>
        <w:ind w:left="3408"/>
        <w:rPr>
          <w:sz w:val="22"/>
          <w:szCs w:val="22"/>
        </w:rPr>
      </w:pPr>
      <w:r w:rsidRPr="00B758F1"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     </w:t>
      </w:r>
      <w:r w:rsidRPr="00B758F1">
        <w:rPr>
          <w:rFonts w:ascii="Segoe MDL2 Assets" w:eastAsia="Segoe MDL2 Assets" w:hAnsi="Segoe MDL2 Assets" w:cs="Segoe MDL2 Assets"/>
          <w:spacing w:val="10"/>
          <w:w w:val="46"/>
          <w:sz w:val="22"/>
          <w:szCs w:val="22"/>
        </w:rPr>
        <w:t xml:space="preserve"> </w:t>
      </w:r>
      <w:r w:rsidRPr="00B758F1">
        <w:rPr>
          <w:sz w:val="22"/>
          <w:szCs w:val="22"/>
        </w:rPr>
        <w:t>Li</w:t>
      </w:r>
      <w:r w:rsidRPr="00B758F1">
        <w:rPr>
          <w:spacing w:val="1"/>
          <w:sz w:val="22"/>
          <w:szCs w:val="22"/>
        </w:rPr>
        <w:t>a</w:t>
      </w:r>
      <w:r w:rsidRPr="00B758F1">
        <w:rPr>
          <w:spacing w:val="-1"/>
          <w:sz w:val="22"/>
          <w:szCs w:val="22"/>
        </w:rPr>
        <w:t>i</w:t>
      </w:r>
      <w:r w:rsidRPr="00B758F1">
        <w:rPr>
          <w:spacing w:val="1"/>
          <w:sz w:val="22"/>
          <w:szCs w:val="22"/>
        </w:rPr>
        <w:t>se</w:t>
      </w:r>
      <w:r w:rsidRPr="00B758F1">
        <w:rPr>
          <w:sz w:val="22"/>
          <w:szCs w:val="22"/>
        </w:rPr>
        <w:t xml:space="preserve">d </w:t>
      </w:r>
      <w:r w:rsidRPr="00B758F1">
        <w:rPr>
          <w:spacing w:val="-3"/>
          <w:sz w:val="22"/>
          <w:szCs w:val="22"/>
        </w:rPr>
        <w:t>w</w:t>
      </w:r>
      <w:r w:rsidRPr="00B758F1">
        <w:rPr>
          <w:spacing w:val="1"/>
          <w:sz w:val="22"/>
          <w:szCs w:val="22"/>
        </w:rPr>
        <w:t>it</w:t>
      </w:r>
      <w:r w:rsidRPr="00B758F1">
        <w:rPr>
          <w:sz w:val="22"/>
          <w:szCs w:val="22"/>
        </w:rPr>
        <w:t>h</w:t>
      </w:r>
      <w:r w:rsidRPr="00B758F1">
        <w:rPr>
          <w:spacing w:val="-2"/>
          <w:sz w:val="22"/>
          <w:szCs w:val="22"/>
        </w:rPr>
        <w:t xml:space="preserve"> </w:t>
      </w:r>
      <w:r w:rsidRPr="00B758F1">
        <w:rPr>
          <w:sz w:val="22"/>
          <w:szCs w:val="22"/>
        </w:rPr>
        <w:t>c</w:t>
      </w:r>
      <w:r w:rsidRPr="00B758F1">
        <w:rPr>
          <w:spacing w:val="-1"/>
          <w:sz w:val="22"/>
          <w:szCs w:val="22"/>
        </w:rPr>
        <w:t>l</w:t>
      </w:r>
      <w:r w:rsidRPr="00B758F1">
        <w:rPr>
          <w:sz w:val="22"/>
          <w:szCs w:val="22"/>
        </w:rPr>
        <w:t>a</w:t>
      </w:r>
      <w:r w:rsidRPr="00B758F1">
        <w:rPr>
          <w:spacing w:val="1"/>
          <w:sz w:val="22"/>
          <w:szCs w:val="22"/>
        </w:rPr>
        <w:t>s</w:t>
      </w:r>
      <w:r w:rsidRPr="00B758F1">
        <w:rPr>
          <w:spacing w:val="-2"/>
          <w:sz w:val="22"/>
          <w:szCs w:val="22"/>
        </w:rPr>
        <w:t>s</w:t>
      </w:r>
      <w:r w:rsidRPr="00B758F1">
        <w:rPr>
          <w:spacing w:val="1"/>
          <w:sz w:val="22"/>
          <w:szCs w:val="22"/>
        </w:rPr>
        <w:t>r</w:t>
      </w:r>
      <w:r w:rsidRPr="00B758F1">
        <w:rPr>
          <w:sz w:val="22"/>
          <w:szCs w:val="22"/>
        </w:rPr>
        <w:t>oom</w:t>
      </w:r>
      <w:r w:rsidRPr="00B758F1">
        <w:rPr>
          <w:spacing w:val="-4"/>
          <w:sz w:val="22"/>
          <w:szCs w:val="22"/>
        </w:rPr>
        <w:t xml:space="preserve"> </w:t>
      </w:r>
      <w:r w:rsidRPr="00B758F1">
        <w:rPr>
          <w:spacing w:val="1"/>
          <w:sz w:val="22"/>
          <w:szCs w:val="22"/>
        </w:rPr>
        <w:t>t</w:t>
      </w:r>
      <w:r w:rsidRPr="00B758F1">
        <w:rPr>
          <w:sz w:val="22"/>
          <w:szCs w:val="22"/>
        </w:rPr>
        <w:t>ea</w:t>
      </w:r>
      <w:r w:rsidRPr="00B758F1">
        <w:rPr>
          <w:spacing w:val="-2"/>
          <w:sz w:val="22"/>
          <w:szCs w:val="22"/>
        </w:rPr>
        <w:t>c</w:t>
      </w:r>
      <w:r w:rsidRPr="00B758F1">
        <w:rPr>
          <w:sz w:val="22"/>
          <w:szCs w:val="22"/>
        </w:rPr>
        <w:t>he</w:t>
      </w:r>
      <w:r w:rsidRPr="00B758F1">
        <w:rPr>
          <w:spacing w:val="1"/>
          <w:sz w:val="22"/>
          <w:szCs w:val="22"/>
        </w:rPr>
        <w:t>r</w:t>
      </w:r>
      <w:r w:rsidRPr="00B758F1">
        <w:rPr>
          <w:sz w:val="22"/>
          <w:szCs w:val="22"/>
        </w:rPr>
        <w:t xml:space="preserve">, </w:t>
      </w:r>
      <w:r w:rsidRPr="00B758F1">
        <w:rPr>
          <w:spacing w:val="-2"/>
          <w:sz w:val="22"/>
          <w:szCs w:val="22"/>
        </w:rPr>
        <w:t>p</w:t>
      </w:r>
      <w:r w:rsidRPr="00B758F1">
        <w:rPr>
          <w:spacing w:val="1"/>
          <w:sz w:val="22"/>
          <w:szCs w:val="22"/>
        </w:rPr>
        <w:t>ri</w:t>
      </w:r>
      <w:r w:rsidRPr="00B758F1">
        <w:rPr>
          <w:spacing w:val="-2"/>
          <w:sz w:val="22"/>
          <w:szCs w:val="22"/>
        </w:rPr>
        <w:t>n</w:t>
      </w:r>
      <w:r w:rsidRPr="00B758F1">
        <w:rPr>
          <w:sz w:val="22"/>
          <w:szCs w:val="22"/>
        </w:rPr>
        <w:t>c</w:t>
      </w:r>
      <w:r w:rsidRPr="00B758F1">
        <w:rPr>
          <w:spacing w:val="1"/>
          <w:sz w:val="22"/>
          <w:szCs w:val="22"/>
        </w:rPr>
        <w:t>i</w:t>
      </w:r>
      <w:r w:rsidRPr="00B758F1">
        <w:rPr>
          <w:spacing w:val="-2"/>
          <w:sz w:val="22"/>
          <w:szCs w:val="22"/>
        </w:rPr>
        <w:t>p</w:t>
      </w:r>
      <w:r w:rsidRPr="00B758F1">
        <w:rPr>
          <w:sz w:val="22"/>
          <w:szCs w:val="22"/>
        </w:rPr>
        <w:t>al</w:t>
      </w:r>
      <w:r w:rsidRPr="00B758F1">
        <w:rPr>
          <w:spacing w:val="-1"/>
          <w:sz w:val="22"/>
          <w:szCs w:val="22"/>
        </w:rPr>
        <w:t xml:space="preserve"> </w:t>
      </w:r>
      <w:r w:rsidRPr="00B758F1">
        <w:rPr>
          <w:sz w:val="22"/>
          <w:szCs w:val="22"/>
        </w:rPr>
        <w:t xml:space="preserve">and </w:t>
      </w:r>
      <w:r w:rsidRPr="00B758F1">
        <w:rPr>
          <w:spacing w:val="-2"/>
          <w:sz w:val="22"/>
          <w:szCs w:val="22"/>
        </w:rPr>
        <w:t>p</w:t>
      </w:r>
      <w:r w:rsidRPr="00B758F1">
        <w:rPr>
          <w:sz w:val="22"/>
          <w:szCs w:val="22"/>
        </w:rPr>
        <w:t>a</w:t>
      </w:r>
      <w:r w:rsidRPr="00B758F1">
        <w:rPr>
          <w:spacing w:val="1"/>
          <w:sz w:val="22"/>
          <w:szCs w:val="22"/>
        </w:rPr>
        <w:t>r</w:t>
      </w:r>
      <w:r w:rsidRPr="00B758F1">
        <w:rPr>
          <w:spacing w:val="-2"/>
          <w:sz w:val="22"/>
          <w:szCs w:val="22"/>
        </w:rPr>
        <w:t>e</w:t>
      </w:r>
      <w:r w:rsidRPr="00B758F1">
        <w:rPr>
          <w:sz w:val="22"/>
          <w:szCs w:val="22"/>
        </w:rPr>
        <w:t>n</w:t>
      </w:r>
      <w:r w:rsidRPr="00B758F1">
        <w:rPr>
          <w:spacing w:val="1"/>
          <w:sz w:val="22"/>
          <w:szCs w:val="22"/>
        </w:rPr>
        <w:t>t</w:t>
      </w:r>
      <w:r w:rsidRPr="00B758F1">
        <w:rPr>
          <w:sz w:val="22"/>
          <w:szCs w:val="22"/>
        </w:rPr>
        <w:t>s</w:t>
      </w:r>
      <w:r w:rsidRPr="00B758F1">
        <w:rPr>
          <w:spacing w:val="-2"/>
          <w:sz w:val="22"/>
          <w:szCs w:val="22"/>
        </w:rPr>
        <w:t xml:space="preserve"> a</w:t>
      </w:r>
      <w:r w:rsidRPr="00B758F1">
        <w:rPr>
          <w:sz w:val="22"/>
          <w:szCs w:val="22"/>
        </w:rPr>
        <w:t>bout</w:t>
      </w:r>
      <w:r w:rsidRPr="00B758F1">
        <w:rPr>
          <w:spacing w:val="4"/>
          <w:sz w:val="22"/>
          <w:szCs w:val="22"/>
        </w:rPr>
        <w:t xml:space="preserve"> </w:t>
      </w:r>
      <w:r w:rsidRPr="00B758F1">
        <w:rPr>
          <w:spacing w:val="-2"/>
          <w:sz w:val="22"/>
          <w:szCs w:val="22"/>
        </w:rPr>
        <w:t>s</w:t>
      </w:r>
      <w:r w:rsidRPr="00B758F1">
        <w:rPr>
          <w:spacing w:val="1"/>
          <w:sz w:val="22"/>
          <w:szCs w:val="22"/>
        </w:rPr>
        <w:t>t</w:t>
      </w:r>
      <w:r w:rsidRPr="00B758F1">
        <w:rPr>
          <w:sz w:val="22"/>
          <w:szCs w:val="22"/>
        </w:rPr>
        <w:t>u</w:t>
      </w:r>
      <w:r w:rsidRPr="00B758F1">
        <w:rPr>
          <w:spacing w:val="-2"/>
          <w:sz w:val="22"/>
          <w:szCs w:val="22"/>
        </w:rPr>
        <w:t>d</w:t>
      </w:r>
      <w:r w:rsidRPr="00B758F1">
        <w:rPr>
          <w:sz w:val="22"/>
          <w:szCs w:val="22"/>
        </w:rPr>
        <w:t>ent p</w:t>
      </w:r>
      <w:r w:rsidRPr="00B758F1">
        <w:rPr>
          <w:spacing w:val="1"/>
          <w:sz w:val="22"/>
          <w:szCs w:val="22"/>
        </w:rPr>
        <w:t>r</w:t>
      </w:r>
      <w:r w:rsidRPr="00B758F1">
        <w:rPr>
          <w:sz w:val="22"/>
          <w:szCs w:val="22"/>
        </w:rPr>
        <w:t>o</w:t>
      </w:r>
      <w:r w:rsidRPr="00B758F1">
        <w:rPr>
          <w:spacing w:val="-2"/>
          <w:sz w:val="22"/>
          <w:szCs w:val="22"/>
        </w:rPr>
        <w:t>g</w:t>
      </w:r>
      <w:r w:rsidRPr="00B758F1">
        <w:rPr>
          <w:spacing w:val="1"/>
          <w:sz w:val="22"/>
          <w:szCs w:val="22"/>
        </w:rPr>
        <w:t>r</w:t>
      </w:r>
      <w:r w:rsidRPr="00B758F1">
        <w:rPr>
          <w:sz w:val="22"/>
          <w:szCs w:val="22"/>
        </w:rPr>
        <w:t>e</w:t>
      </w:r>
      <w:r w:rsidRPr="00B758F1">
        <w:rPr>
          <w:spacing w:val="-2"/>
          <w:sz w:val="22"/>
          <w:szCs w:val="22"/>
        </w:rPr>
        <w:t>s</w:t>
      </w:r>
      <w:r w:rsidRPr="00B758F1">
        <w:rPr>
          <w:sz w:val="22"/>
          <w:szCs w:val="22"/>
        </w:rPr>
        <w:t>s</w:t>
      </w:r>
    </w:p>
    <w:p w14:paraId="7E992AFA" w14:textId="77777777" w:rsidR="00C8035D" w:rsidRPr="00B758F1" w:rsidRDefault="00C8035D">
      <w:pPr>
        <w:spacing w:before="18" w:line="240" w:lineRule="exact"/>
        <w:rPr>
          <w:sz w:val="24"/>
          <w:szCs w:val="24"/>
        </w:rPr>
      </w:pPr>
    </w:p>
    <w:p w14:paraId="5512ABC2" w14:textId="77777777" w:rsidR="00C8035D" w:rsidRPr="00B758F1" w:rsidRDefault="00A81457">
      <w:pPr>
        <w:ind w:left="1248"/>
        <w:rPr>
          <w:sz w:val="22"/>
          <w:szCs w:val="22"/>
        </w:rPr>
      </w:pPr>
      <w:r w:rsidRPr="00B758F1">
        <w:rPr>
          <w:b/>
          <w:spacing w:val="-1"/>
          <w:sz w:val="22"/>
          <w:szCs w:val="22"/>
        </w:rPr>
        <w:t>N</w:t>
      </w:r>
      <w:r w:rsidRPr="00B758F1">
        <w:rPr>
          <w:b/>
          <w:sz w:val="22"/>
          <w:szCs w:val="22"/>
        </w:rPr>
        <w:t>ov 2009 –</w:t>
      </w:r>
      <w:r w:rsidRPr="00B758F1">
        <w:rPr>
          <w:b/>
          <w:spacing w:val="-2"/>
          <w:sz w:val="22"/>
          <w:szCs w:val="22"/>
        </w:rPr>
        <w:t xml:space="preserve"> </w:t>
      </w:r>
      <w:r w:rsidRPr="00B758F1">
        <w:rPr>
          <w:b/>
          <w:spacing w:val="2"/>
          <w:sz w:val="22"/>
          <w:szCs w:val="22"/>
        </w:rPr>
        <w:t>F</w:t>
      </w:r>
      <w:r w:rsidRPr="00B758F1">
        <w:rPr>
          <w:b/>
          <w:spacing w:val="-2"/>
          <w:sz w:val="22"/>
          <w:szCs w:val="22"/>
        </w:rPr>
        <w:t>e</w:t>
      </w:r>
      <w:r w:rsidRPr="00B758F1">
        <w:rPr>
          <w:b/>
          <w:sz w:val="22"/>
          <w:szCs w:val="22"/>
        </w:rPr>
        <w:t xml:space="preserve">b 2013  </w:t>
      </w:r>
      <w:r w:rsidRPr="00B758F1">
        <w:rPr>
          <w:b/>
          <w:spacing w:val="15"/>
          <w:sz w:val="22"/>
          <w:szCs w:val="22"/>
        </w:rPr>
        <w:t xml:space="preserve"> </w:t>
      </w:r>
      <w:r w:rsidRPr="00B758F1">
        <w:rPr>
          <w:b/>
          <w:spacing w:val="1"/>
          <w:sz w:val="22"/>
          <w:szCs w:val="22"/>
        </w:rPr>
        <w:t>O</w:t>
      </w:r>
      <w:r w:rsidRPr="00B758F1">
        <w:rPr>
          <w:b/>
          <w:sz w:val="22"/>
          <w:szCs w:val="22"/>
        </w:rPr>
        <w:t xml:space="preserve">ut </w:t>
      </w:r>
      <w:r w:rsidRPr="00B758F1">
        <w:rPr>
          <w:b/>
          <w:spacing w:val="-2"/>
          <w:sz w:val="22"/>
          <w:szCs w:val="22"/>
        </w:rPr>
        <w:t>o</w:t>
      </w:r>
      <w:r w:rsidRPr="00B758F1">
        <w:rPr>
          <w:b/>
          <w:sz w:val="22"/>
          <w:szCs w:val="22"/>
        </w:rPr>
        <w:t>f</w:t>
      </w:r>
      <w:r w:rsidRPr="00B758F1">
        <w:rPr>
          <w:b/>
          <w:spacing w:val="1"/>
          <w:sz w:val="22"/>
          <w:szCs w:val="22"/>
        </w:rPr>
        <w:t xml:space="preserve"> </w:t>
      </w:r>
      <w:r w:rsidRPr="00B758F1">
        <w:rPr>
          <w:b/>
          <w:sz w:val="22"/>
          <w:szCs w:val="22"/>
        </w:rPr>
        <w:t>Sch</w:t>
      </w:r>
      <w:r w:rsidRPr="00B758F1">
        <w:rPr>
          <w:b/>
          <w:spacing w:val="-3"/>
          <w:sz w:val="22"/>
          <w:szCs w:val="22"/>
        </w:rPr>
        <w:t>o</w:t>
      </w:r>
      <w:r w:rsidRPr="00B758F1">
        <w:rPr>
          <w:b/>
          <w:sz w:val="22"/>
          <w:szCs w:val="22"/>
        </w:rPr>
        <w:t>ol</w:t>
      </w:r>
      <w:r w:rsidRPr="00B758F1">
        <w:rPr>
          <w:b/>
          <w:spacing w:val="-1"/>
          <w:sz w:val="22"/>
          <w:szCs w:val="22"/>
        </w:rPr>
        <w:t xml:space="preserve"> </w:t>
      </w:r>
      <w:r w:rsidRPr="00B758F1">
        <w:rPr>
          <w:b/>
          <w:spacing w:val="1"/>
          <w:sz w:val="22"/>
          <w:szCs w:val="22"/>
        </w:rPr>
        <w:t>H</w:t>
      </w:r>
      <w:r w:rsidRPr="00B758F1">
        <w:rPr>
          <w:b/>
          <w:sz w:val="22"/>
          <w:szCs w:val="22"/>
        </w:rPr>
        <w:t>ou</w:t>
      </w:r>
      <w:r w:rsidRPr="00B758F1">
        <w:rPr>
          <w:b/>
          <w:spacing w:val="-2"/>
          <w:sz w:val="22"/>
          <w:szCs w:val="22"/>
        </w:rPr>
        <w:t>r</w:t>
      </w:r>
      <w:r w:rsidRPr="00B758F1">
        <w:rPr>
          <w:b/>
          <w:sz w:val="22"/>
          <w:szCs w:val="22"/>
        </w:rPr>
        <w:t>s Care</w:t>
      </w:r>
      <w:r w:rsidRPr="00B758F1">
        <w:rPr>
          <w:b/>
          <w:spacing w:val="-2"/>
          <w:sz w:val="22"/>
          <w:szCs w:val="22"/>
        </w:rPr>
        <w:t xml:space="preserve"> </w:t>
      </w:r>
      <w:r w:rsidRPr="00B758F1">
        <w:rPr>
          <w:b/>
          <w:sz w:val="22"/>
          <w:szCs w:val="22"/>
        </w:rPr>
        <w:t>Serv</w:t>
      </w:r>
      <w:r w:rsidRPr="00B758F1">
        <w:rPr>
          <w:b/>
          <w:spacing w:val="-1"/>
          <w:sz w:val="22"/>
          <w:szCs w:val="22"/>
        </w:rPr>
        <w:t>i</w:t>
      </w:r>
      <w:r w:rsidRPr="00B758F1">
        <w:rPr>
          <w:b/>
          <w:sz w:val="22"/>
          <w:szCs w:val="22"/>
        </w:rPr>
        <w:t>ce</w:t>
      </w:r>
      <w:r w:rsidRPr="00B758F1">
        <w:rPr>
          <w:b/>
          <w:spacing w:val="1"/>
          <w:sz w:val="22"/>
          <w:szCs w:val="22"/>
        </w:rPr>
        <w:t xml:space="preserve"> </w:t>
      </w:r>
      <w:r w:rsidRPr="00B758F1">
        <w:rPr>
          <w:b/>
          <w:spacing w:val="-1"/>
          <w:sz w:val="22"/>
          <w:szCs w:val="22"/>
        </w:rPr>
        <w:t>A</w:t>
      </w:r>
      <w:r w:rsidRPr="00B758F1">
        <w:rPr>
          <w:b/>
          <w:spacing w:val="-2"/>
          <w:sz w:val="22"/>
          <w:szCs w:val="22"/>
        </w:rPr>
        <w:t>t</w:t>
      </w:r>
      <w:r w:rsidRPr="00B758F1">
        <w:rPr>
          <w:b/>
          <w:spacing w:val="1"/>
          <w:sz w:val="22"/>
          <w:szCs w:val="22"/>
        </w:rPr>
        <w:t>t</w:t>
      </w:r>
      <w:r w:rsidRPr="00B758F1">
        <w:rPr>
          <w:b/>
          <w:sz w:val="22"/>
          <w:szCs w:val="22"/>
        </w:rPr>
        <w:t>enda</w:t>
      </w:r>
      <w:r w:rsidRPr="00B758F1">
        <w:rPr>
          <w:b/>
          <w:spacing w:val="-3"/>
          <w:sz w:val="22"/>
          <w:szCs w:val="22"/>
        </w:rPr>
        <w:t>n</w:t>
      </w:r>
      <w:r w:rsidRPr="00B758F1">
        <w:rPr>
          <w:b/>
          <w:sz w:val="22"/>
          <w:szCs w:val="22"/>
        </w:rPr>
        <w:t>t</w:t>
      </w:r>
    </w:p>
    <w:p w14:paraId="485423E4" w14:textId="77777777" w:rsidR="00C8035D" w:rsidRPr="00B758F1" w:rsidRDefault="00A81457">
      <w:pPr>
        <w:spacing w:line="240" w:lineRule="exact"/>
        <w:ind w:left="3375"/>
        <w:rPr>
          <w:sz w:val="22"/>
          <w:szCs w:val="22"/>
        </w:rPr>
      </w:pPr>
      <w:r w:rsidRPr="00B758F1">
        <w:rPr>
          <w:i/>
          <w:spacing w:val="-1"/>
          <w:sz w:val="22"/>
          <w:szCs w:val="22"/>
        </w:rPr>
        <w:t>H</w:t>
      </w:r>
      <w:r w:rsidRPr="00B758F1">
        <w:rPr>
          <w:i/>
          <w:spacing w:val="1"/>
          <w:sz w:val="22"/>
          <w:szCs w:val="22"/>
        </w:rPr>
        <w:t>il</w:t>
      </w:r>
      <w:r w:rsidRPr="00B758F1">
        <w:rPr>
          <w:i/>
          <w:spacing w:val="-1"/>
          <w:sz w:val="22"/>
          <w:szCs w:val="22"/>
        </w:rPr>
        <w:t>l</w:t>
      </w:r>
      <w:r w:rsidRPr="00B758F1">
        <w:rPr>
          <w:i/>
          <w:sz w:val="22"/>
          <w:szCs w:val="22"/>
        </w:rPr>
        <w:t>s</w:t>
      </w:r>
      <w:r w:rsidRPr="00B758F1">
        <w:rPr>
          <w:i/>
          <w:spacing w:val="1"/>
          <w:sz w:val="22"/>
          <w:szCs w:val="22"/>
        </w:rPr>
        <w:t>i</w:t>
      </w:r>
      <w:r w:rsidRPr="00B758F1">
        <w:rPr>
          <w:i/>
          <w:spacing w:val="-2"/>
          <w:sz w:val="22"/>
          <w:szCs w:val="22"/>
        </w:rPr>
        <w:t>d</w:t>
      </w:r>
      <w:r w:rsidRPr="00B758F1">
        <w:rPr>
          <w:i/>
          <w:sz w:val="22"/>
          <w:szCs w:val="22"/>
        </w:rPr>
        <w:t>e P</w:t>
      </w:r>
      <w:r w:rsidRPr="00B758F1">
        <w:rPr>
          <w:i/>
          <w:spacing w:val="-2"/>
          <w:sz w:val="22"/>
          <w:szCs w:val="22"/>
        </w:rPr>
        <w:t>r</w:t>
      </w:r>
      <w:r w:rsidRPr="00B758F1">
        <w:rPr>
          <w:i/>
          <w:spacing w:val="1"/>
          <w:sz w:val="22"/>
          <w:szCs w:val="22"/>
        </w:rPr>
        <w:t>i</w:t>
      </w:r>
      <w:r w:rsidRPr="00B758F1">
        <w:rPr>
          <w:i/>
          <w:spacing w:val="-1"/>
          <w:sz w:val="22"/>
          <w:szCs w:val="22"/>
        </w:rPr>
        <w:t>m</w:t>
      </w:r>
      <w:r w:rsidRPr="00B758F1">
        <w:rPr>
          <w:i/>
          <w:sz w:val="22"/>
          <w:szCs w:val="22"/>
        </w:rPr>
        <w:t>ary</w:t>
      </w:r>
      <w:r w:rsidRPr="00B758F1">
        <w:rPr>
          <w:i/>
          <w:spacing w:val="1"/>
          <w:sz w:val="22"/>
          <w:szCs w:val="22"/>
        </w:rPr>
        <w:t xml:space="preserve"> </w:t>
      </w:r>
      <w:r w:rsidRPr="00B758F1">
        <w:rPr>
          <w:i/>
          <w:spacing w:val="-2"/>
          <w:sz w:val="22"/>
          <w:szCs w:val="22"/>
        </w:rPr>
        <w:t>S</w:t>
      </w:r>
      <w:r w:rsidRPr="00B758F1">
        <w:rPr>
          <w:i/>
          <w:sz w:val="22"/>
          <w:szCs w:val="22"/>
        </w:rPr>
        <w:t>cho</w:t>
      </w:r>
      <w:r w:rsidRPr="00B758F1">
        <w:rPr>
          <w:i/>
          <w:spacing w:val="-2"/>
          <w:sz w:val="22"/>
          <w:szCs w:val="22"/>
        </w:rPr>
        <w:t>o</w:t>
      </w:r>
      <w:r w:rsidRPr="00B758F1">
        <w:rPr>
          <w:i/>
          <w:spacing w:val="1"/>
          <w:sz w:val="22"/>
          <w:szCs w:val="22"/>
        </w:rPr>
        <w:t>l</w:t>
      </w:r>
      <w:r w:rsidRPr="00B758F1">
        <w:rPr>
          <w:i/>
          <w:sz w:val="22"/>
          <w:szCs w:val="22"/>
        </w:rPr>
        <w:t xml:space="preserve">, </w:t>
      </w:r>
      <w:r w:rsidRPr="00B758F1">
        <w:rPr>
          <w:i/>
          <w:spacing w:val="-3"/>
          <w:sz w:val="22"/>
          <w:szCs w:val="22"/>
        </w:rPr>
        <w:t>O</w:t>
      </w:r>
      <w:r w:rsidRPr="00B758F1">
        <w:rPr>
          <w:i/>
          <w:sz w:val="22"/>
          <w:szCs w:val="22"/>
        </w:rPr>
        <w:t>ut</w:t>
      </w:r>
      <w:r w:rsidRPr="00B758F1">
        <w:rPr>
          <w:i/>
          <w:spacing w:val="1"/>
          <w:sz w:val="22"/>
          <w:szCs w:val="22"/>
        </w:rPr>
        <w:t xml:space="preserve"> </w:t>
      </w:r>
      <w:r w:rsidRPr="00B758F1">
        <w:rPr>
          <w:i/>
          <w:sz w:val="22"/>
          <w:szCs w:val="22"/>
        </w:rPr>
        <w:t>of</w:t>
      </w:r>
      <w:r w:rsidRPr="00B758F1">
        <w:rPr>
          <w:i/>
          <w:spacing w:val="-1"/>
          <w:sz w:val="22"/>
          <w:szCs w:val="22"/>
        </w:rPr>
        <w:t xml:space="preserve"> </w:t>
      </w:r>
      <w:r w:rsidRPr="00B758F1">
        <w:rPr>
          <w:i/>
          <w:sz w:val="22"/>
          <w:szCs w:val="22"/>
        </w:rPr>
        <w:t>Sch</w:t>
      </w:r>
      <w:r w:rsidRPr="00B758F1">
        <w:rPr>
          <w:i/>
          <w:spacing w:val="-2"/>
          <w:sz w:val="22"/>
          <w:szCs w:val="22"/>
        </w:rPr>
        <w:t>o</w:t>
      </w:r>
      <w:r w:rsidRPr="00B758F1">
        <w:rPr>
          <w:i/>
          <w:sz w:val="22"/>
          <w:szCs w:val="22"/>
        </w:rPr>
        <w:t>ol</w:t>
      </w:r>
      <w:r w:rsidRPr="00B758F1">
        <w:rPr>
          <w:i/>
          <w:spacing w:val="1"/>
          <w:sz w:val="22"/>
          <w:szCs w:val="22"/>
        </w:rPr>
        <w:t xml:space="preserve"> </w:t>
      </w:r>
      <w:r w:rsidRPr="00B758F1">
        <w:rPr>
          <w:i/>
          <w:spacing w:val="-1"/>
          <w:sz w:val="22"/>
          <w:szCs w:val="22"/>
        </w:rPr>
        <w:t>H</w:t>
      </w:r>
      <w:r w:rsidRPr="00B758F1">
        <w:rPr>
          <w:i/>
          <w:sz w:val="22"/>
          <w:szCs w:val="22"/>
        </w:rPr>
        <w:t>o</w:t>
      </w:r>
      <w:r w:rsidRPr="00B758F1">
        <w:rPr>
          <w:i/>
          <w:spacing w:val="-2"/>
          <w:sz w:val="22"/>
          <w:szCs w:val="22"/>
        </w:rPr>
        <w:t>u</w:t>
      </w:r>
      <w:r w:rsidRPr="00B758F1">
        <w:rPr>
          <w:i/>
          <w:sz w:val="22"/>
          <w:szCs w:val="22"/>
        </w:rPr>
        <w:t>rs</w:t>
      </w:r>
      <w:r w:rsidRPr="00B758F1">
        <w:rPr>
          <w:i/>
          <w:spacing w:val="1"/>
          <w:sz w:val="22"/>
          <w:szCs w:val="22"/>
        </w:rPr>
        <w:t xml:space="preserve"> </w:t>
      </w:r>
      <w:r w:rsidRPr="00B758F1">
        <w:rPr>
          <w:i/>
          <w:spacing w:val="-1"/>
          <w:sz w:val="22"/>
          <w:szCs w:val="22"/>
        </w:rPr>
        <w:t>C</w:t>
      </w:r>
      <w:r w:rsidRPr="00B758F1">
        <w:rPr>
          <w:i/>
          <w:sz w:val="22"/>
          <w:szCs w:val="22"/>
        </w:rPr>
        <w:t>a</w:t>
      </w:r>
      <w:r w:rsidRPr="00B758F1">
        <w:rPr>
          <w:i/>
          <w:spacing w:val="-2"/>
          <w:sz w:val="22"/>
          <w:szCs w:val="22"/>
        </w:rPr>
        <w:t>r</w:t>
      </w:r>
      <w:r w:rsidRPr="00B758F1">
        <w:rPr>
          <w:i/>
          <w:sz w:val="22"/>
          <w:szCs w:val="22"/>
        </w:rPr>
        <w:t>e p</w:t>
      </w:r>
      <w:r w:rsidRPr="00B758F1">
        <w:rPr>
          <w:i/>
          <w:spacing w:val="-2"/>
          <w:sz w:val="22"/>
          <w:szCs w:val="22"/>
        </w:rPr>
        <w:t>r</w:t>
      </w:r>
      <w:r w:rsidRPr="00B758F1">
        <w:rPr>
          <w:i/>
          <w:sz w:val="22"/>
          <w:szCs w:val="22"/>
        </w:rPr>
        <w:t>ogram</w:t>
      </w:r>
    </w:p>
    <w:p w14:paraId="5EF1C9AD" w14:textId="77777777" w:rsidR="00C8035D" w:rsidRPr="00B758F1" w:rsidRDefault="00A81457">
      <w:pPr>
        <w:spacing w:before="4"/>
        <w:ind w:left="3408"/>
        <w:rPr>
          <w:sz w:val="22"/>
          <w:szCs w:val="22"/>
        </w:rPr>
      </w:pPr>
      <w:r w:rsidRPr="00B758F1">
        <w:rPr>
          <w:b/>
          <w:spacing w:val="-1"/>
          <w:sz w:val="22"/>
          <w:szCs w:val="22"/>
        </w:rPr>
        <w:t>R</w:t>
      </w:r>
      <w:r w:rsidRPr="00B758F1">
        <w:rPr>
          <w:b/>
          <w:sz w:val="22"/>
          <w:szCs w:val="22"/>
        </w:rPr>
        <w:t>e</w:t>
      </w:r>
      <w:r w:rsidRPr="00B758F1">
        <w:rPr>
          <w:b/>
          <w:spacing w:val="1"/>
          <w:sz w:val="22"/>
          <w:szCs w:val="22"/>
        </w:rPr>
        <w:t>s</w:t>
      </w:r>
      <w:r w:rsidRPr="00B758F1">
        <w:rPr>
          <w:b/>
          <w:sz w:val="22"/>
          <w:szCs w:val="22"/>
        </w:rPr>
        <w:t>po</w:t>
      </w:r>
      <w:r w:rsidRPr="00B758F1">
        <w:rPr>
          <w:b/>
          <w:spacing w:val="-1"/>
          <w:sz w:val="22"/>
          <w:szCs w:val="22"/>
        </w:rPr>
        <w:t>n</w:t>
      </w:r>
      <w:r w:rsidRPr="00B758F1">
        <w:rPr>
          <w:b/>
          <w:sz w:val="22"/>
          <w:szCs w:val="22"/>
        </w:rPr>
        <w:t>s</w:t>
      </w:r>
      <w:r w:rsidRPr="00B758F1">
        <w:rPr>
          <w:b/>
          <w:spacing w:val="1"/>
          <w:sz w:val="22"/>
          <w:szCs w:val="22"/>
        </w:rPr>
        <w:t>i</w:t>
      </w:r>
      <w:r w:rsidRPr="00B758F1">
        <w:rPr>
          <w:b/>
          <w:spacing w:val="-3"/>
          <w:sz w:val="22"/>
          <w:szCs w:val="22"/>
        </w:rPr>
        <w:t>b</w:t>
      </w:r>
      <w:r w:rsidRPr="00B758F1">
        <w:rPr>
          <w:b/>
          <w:spacing w:val="-1"/>
          <w:sz w:val="22"/>
          <w:szCs w:val="22"/>
        </w:rPr>
        <w:t>i</w:t>
      </w:r>
      <w:r w:rsidRPr="00B758F1">
        <w:rPr>
          <w:b/>
          <w:spacing w:val="1"/>
          <w:sz w:val="22"/>
          <w:szCs w:val="22"/>
        </w:rPr>
        <w:t>l</w:t>
      </w:r>
      <w:r w:rsidRPr="00B758F1">
        <w:rPr>
          <w:b/>
          <w:spacing w:val="-1"/>
          <w:sz w:val="22"/>
          <w:szCs w:val="22"/>
        </w:rPr>
        <w:t>i</w:t>
      </w:r>
      <w:r w:rsidRPr="00B758F1">
        <w:rPr>
          <w:b/>
          <w:spacing w:val="1"/>
          <w:sz w:val="22"/>
          <w:szCs w:val="22"/>
        </w:rPr>
        <w:t>ti</w:t>
      </w:r>
      <w:r w:rsidRPr="00B758F1">
        <w:rPr>
          <w:b/>
          <w:spacing w:val="-2"/>
          <w:sz w:val="22"/>
          <w:szCs w:val="22"/>
        </w:rPr>
        <w:t>e</w:t>
      </w:r>
      <w:r w:rsidRPr="00B758F1">
        <w:rPr>
          <w:b/>
          <w:spacing w:val="2"/>
          <w:sz w:val="22"/>
          <w:szCs w:val="22"/>
        </w:rPr>
        <w:t>s</w:t>
      </w:r>
      <w:r w:rsidRPr="00B758F1">
        <w:rPr>
          <w:b/>
          <w:sz w:val="22"/>
          <w:szCs w:val="22"/>
        </w:rPr>
        <w:t>:</w:t>
      </w:r>
    </w:p>
    <w:p w14:paraId="7CD2E89B" w14:textId="77777777" w:rsidR="00C8035D" w:rsidRPr="00B758F1" w:rsidRDefault="00A81457">
      <w:pPr>
        <w:spacing w:line="260" w:lineRule="exact"/>
        <w:ind w:left="3488"/>
        <w:rPr>
          <w:sz w:val="22"/>
          <w:szCs w:val="22"/>
        </w:rPr>
      </w:pPr>
      <w:r w:rsidRPr="00B758F1">
        <w:rPr>
          <w:rFonts w:ascii="Segoe MDL2 Assets" w:eastAsia="Segoe MDL2 Assets" w:hAnsi="Segoe MDL2 Assets" w:cs="Segoe MDL2 Assets"/>
          <w:w w:val="46"/>
          <w:sz w:val="22"/>
          <w:szCs w:val="22"/>
        </w:rPr>
        <w:t></w:t>
      </w:r>
      <w:r w:rsidRPr="00B758F1"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        </w:t>
      </w:r>
      <w:r w:rsidRPr="00B758F1">
        <w:rPr>
          <w:rFonts w:ascii="Segoe MDL2 Assets" w:eastAsia="Segoe MDL2 Assets" w:hAnsi="Segoe MDL2 Assets" w:cs="Segoe MDL2 Assets"/>
          <w:spacing w:val="10"/>
          <w:w w:val="46"/>
          <w:sz w:val="22"/>
          <w:szCs w:val="22"/>
        </w:rPr>
        <w:t xml:space="preserve"> </w:t>
      </w:r>
      <w:r w:rsidRPr="00B758F1">
        <w:rPr>
          <w:sz w:val="22"/>
          <w:szCs w:val="22"/>
        </w:rPr>
        <w:t>Supe</w:t>
      </w:r>
      <w:r w:rsidRPr="00B758F1">
        <w:rPr>
          <w:spacing w:val="1"/>
          <w:sz w:val="22"/>
          <w:szCs w:val="22"/>
        </w:rPr>
        <w:t>r</w:t>
      </w:r>
      <w:r w:rsidRPr="00B758F1">
        <w:rPr>
          <w:spacing w:val="-2"/>
          <w:sz w:val="22"/>
          <w:szCs w:val="22"/>
        </w:rPr>
        <w:t>v</w:t>
      </w:r>
      <w:r w:rsidRPr="00B758F1">
        <w:rPr>
          <w:spacing w:val="2"/>
          <w:sz w:val="22"/>
          <w:szCs w:val="22"/>
        </w:rPr>
        <w:t>i</w:t>
      </w:r>
      <w:r w:rsidRPr="00B758F1">
        <w:rPr>
          <w:sz w:val="22"/>
          <w:szCs w:val="22"/>
        </w:rPr>
        <w:t>s</w:t>
      </w:r>
      <w:r w:rsidRPr="00B758F1">
        <w:rPr>
          <w:spacing w:val="-2"/>
          <w:sz w:val="22"/>
          <w:szCs w:val="22"/>
        </w:rPr>
        <w:t>e</w:t>
      </w:r>
      <w:r w:rsidRPr="00B758F1">
        <w:rPr>
          <w:sz w:val="22"/>
          <w:szCs w:val="22"/>
        </w:rPr>
        <w:t>d ap</w:t>
      </w:r>
      <w:r w:rsidRPr="00B758F1">
        <w:rPr>
          <w:spacing w:val="-2"/>
          <w:sz w:val="22"/>
          <w:szCs w:val="22"/>
        </w:rPr>
        <w:t>p</w:t>
      </w:r>
      <w:r w:rsidRPr="00B758F1">
        <w:rPr>
          <w:spacing w:val="1"/>
          <w:sz w:val="22"/>
          <w:szCs w:val="22"/>
        </w:rPr>
        <w:t>r</w:t>
      </w:r>
      <w:r w:rsidRPr="00B758F1">
        <w:rPr>
          <w:sz w:val="22"/>
          <w:szCs w:val="22"/>
        </w:rPr>
        <w:t>o</w:t>
      </w:r>
      <w:r w:rsidRPr="00B758F1">
        <w:rPr>
          <w:spacing w:val="-2"/>
          <w:sz w:val="22"/>
          <w:szCs w:val="22"/>
        </w:rPr>
        <w:t>x</w:t>
      </w:r>
      <w:r w:rsidRPr="00B758F1">
        <w:rPr>
          <w:spacing w:val="1"/>
          <w:sz w:val="22"/>
          <w:szCs w:val="22"/>
        </w:rPr>
        <w:t>i</w:t>
      </w:r>
      <w:r w:rsidRPr="00B758F1">
        <w:rPr>
          <w:spacing w:val="-4"/>
          <w:sz w:val="22"/>
          <w:szCs w:val="22"/>
        </w:rPr>
        <w:t>m</w:t>
      </w:r>
      <w:r w:rsidRPr="00B758F1">
        <w:rPr>
          <w:sz w:val="22"/>
          <w:szCs w:val="22"/>
        </w:rPr>
        <w:t>a</w:t>
      </w:r>
      <w:r w:rsidRPr="00B758F1">
        <w:rPr>
          <w:spacing w:val="1"/>
          <w:sz w:val="22"/>
          <w:szCs w:val="22"/>
        </w:rPr>
        <w:t>t</w:t>
      </w:r>
      <w:r w:rsidRPr="00B758F1">
        <w:rPr>
          <w:sz w:val="22"/>
          <w:szCs w:val="22"/>
        </w:rPr>
        <w:t>e</w:t>
      </w:r>
      <w:r w:rsidRPr="00B758F1">
        <w:rPr>
          <w:spacing w:val="1"/>
          <w:sz w:val="22"/>
          <w:szCs w:val="22"/>
        </w:rPr>
        <w:t>l</w:t>
      </w:r>
      <w:r w:rsidRPr="00B758F1">
        <w:rPr>
          <w:sz w:val="22"/>
          <w:szCs w:val="22"/>
        </w:rPr>
        <w:t>y</w:t>
      </w:r>
      <w:r w:rsidRPr="00B758F1">
        <w:rPr>
          <w:spacing w:val="-2"/>
          <w:sz w:val="22"/>
          <w:szCs w:val="22"/>
        </w:rPr>
        <w:t xml:space="preserve"> </w:t>
      </w:r>
      <w:r w:rsidRPr="00B758F1">
        <w:rPr>
          <w:sz w:val="22"/>
          <w:szCs w:val="22"/>
        </w:rPr>
        <w:t>40 ch</w:t>
      </w:r>
      <w:r w:rsidRPr="00B758F1">
        <w:rPr>
          <w:spacing w:val="-1"/>
          <w:sz w:val="22"/>
          <w:szCs w:val="22"/>
        </w:rPr>
        <w:t>i</w:t>
      </w:r>
      <w:r w:rsidRPr="00B758F1">
        <w:rPr>
          <w:spacing w:val="1"/>
          <w:sz w:val="22"/>
          <w:szCs w:val="22"/>
        </w:rPr>
        <w:t>l</w:t>
      </w:r>
      <w:r w:rsidRPr="00B758F1">
        <w:rPr>
          <w:spacing w:val="-2"/>
          <w:sz w:val="22"/>
          <w:szCs w:val="22"/>
        </w:rPr>
        <w:t>d</w:t>
      </w:r>
      <w:r w:rsidRPr="00B758F1">
        <w:rPr>
          <w:spacing w:val="1"/>
          <w:sz w:val="22"/>
          <w:szCs w:val="22"/>
        </w:rPr>
        <w:t>r</w:t>
      </w:r>
      <w:r w:rsidRPr="00B758F1">
        <w:rPr>
          <w:sz w:val="22"/>
          <w:szCs w:val="22"/>
        </w:rPr>
        <w:t>en</w:t>
      </w:r>
    </w:p>
    <w:p w14:paraId="42327EB1" w14:textId="77777777" w:rsidR="00C8035D" w:rsidRPr="00B758F1" w:rsidRDefault="00A81457">
      <w:pPr>
        <w:spacing w:before="1"/>
        <w:ind w:left="3488"/>
        <w:rPr>
          <w:sz w:val="22"/>
          <w:szCs w:val="22"/>
        </w:rPr>
      </w:pPr>
      <w:r w:rsidRPr="00B758F1"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     </w:t>
      </w:r>
      <w:r w:rsidRPr="00B758F1">
        <w:rPr>
          <w:rFonts w:ascii="Segoe MDL2 Assets" w:eastAsia="Segoe MDL2 Assets" w:hAnsi="Segoe MDL2 Assets" w:cs="Segoe MDL2 Assets"/>
          <w:spacing w:val="10"/>
          <w:w w:val="46"/>
          <w:sz w:val="22"/>
          <w:szCs w:val="22"/>
        </w:rPr>
        <w:t xml:space="preserve"> </w:t>
      </w:r>
      <w:r w:rsidRPr="00B758F1">
        <w:rPr>
          <w:sz w:val="22"/>
          <w:szCs w:val="22"/>
        </w:rPr>
        <w:t>De</w:t>
      </w:r>
      <w:r w:rsidRPr="00B758F1">
        <w:rPr>
          <w:spacing w:val="-2"/>
          <w:sz w:val="22"/>
          <w:szCs w:val="22"/>
        </w:rPr>
        <w:t>v</w:t>
      </w:r>
      <w:r w:rsidRPr="00B758F1">
        <w:rPr>
          <w:sz w:val="22"/>
          <w:szCs w:val="22"/>
        </w:rPr>
        <w:t>e</w:t>
      </w:r>
      <w:r w:rsidRPr="00B758F1">
        <w:rPr>
          <w:spacing w:val="1"/>
          <w:sz w:val="22"/>
          <w:szCs w:val="22"/>
        </w:rPr>
        <w:t>l</w:t>
      </w:r>
      <w:r w:rsidRPr="00B758F1">
        <w:rPr>
          <w:sz w:val="22"/>
          <w:szCs w:val="22"/>
        </w:rPr>
        <w:t>op</w:t>
      </w:r>
      <w:r w:rsidRPr="00B758F1">
        <w:rPr>
          <w:spacing w:val="1"/>
          <w:sz w:val="22"/>
          <w:szCs w:val="22"/>
        </w:rPr>
        <w:t>i</w:t>
      </w:r>
      <w:r w:rsidRPr="00B758F1">
        <w:rPr>
          <w:sz w:val="22"/>
          <w:szCs w:val="22"/>
        </w:rPr>
        <w:t>ng</w:t>
      </w:r>
      <w:r w:rsidRPr="00B758F1">
        <w:rPr>
          <w:spacing w:val="-2"/>
          <w:sz w:val="22"/>
          <w:szCs w:val="22"/>
        </w:rPr>
        <w:t xml:space="preserve"> </w:t>
      </w:r>
      <w:r w:rsidRPr="00B758F1">
        <w:rPr>
          <w:sz w:val="22"/>
          <w:szCs w:val="22"/>
        </w:rPr>
        <w:t>a po</w:t>
      </w:r>
      <w:r w:rsidRPr="00B758F1">
        <w:rPr>
          <w:spacing w:val="-2"/>
          <w:sz w:val="22"/>
          <w:szCs w:val="22"/>
        </w:rPr>
        <w:t>s</w:t>
      </w:r>
      <w:r w:rsidRPr="00B758F1">
        <w:rPr>
          <w:spacing w:val="1"/>
          <w:sz w:val="22"/>
          <w:szCs w:val="22"/>
        </w:rPr>
        <w:t>i</w:t>
      </w:r>
      <w:r w:rsidRPr="00B758F1">
        <w:rPr>
          <w:spacing w:val="-1"/>
          <w:sz w:val="22"/>
          <w:szCs w:val="22"/>
        </w:rPr>
        <w:t>t</w:t>
      </w:r>
      <w:r w:rsidRPr="00B758F1">
        <w:rPr>
          <w:spacing w:val="1"/>
          <w:sz w:val="22"/>
          <w:szCs w:val="22"/>
        </w:rPr>
        <w:t>i</w:t>
      </w:r>
      <w:r w:rsidRPr="00B758F1">
        <w:rPr>
          <w:spacing w:val="-2"/>
          <w:sz w:val="22"/>
          <w:szCs w:val="22"/>
        </w:rPr>
        <w:t>v</w:t>
      </w:r>
      <w:r w:rsidRPr="00B758F1">
        <w:rPr>
          <w:sz w:val="22"/>
          <w:szCs w:val="22"/>
        </w:rPr>
        <w:t>e and</w:t>
      </w:r>
      <w:r w:rsidRPr="00B758F1">
        <w:rPr>
          <w:spacing w:val="-2"/>
          <w:sz w:val="22"/>
          <w:szCs w:val="22"/>
        </w:rPr>
        <w:t xml:space="preserve"> </w:t>
      </w:r>
      <w:r w:rsidRPr="00B758F1">
        <w:rPr>
          <w:spacing w:val="-1"/>
          <w:sz w:val="22"/>
          <w:szCs w:val="22"/>
        </w:rPr>
        <w:t>w</w:t>
      </w:r>
      <w:r w:rsidRPr="00B758F1">
        <w:rPr>
          <w:sz w:val="22"/>
          <w:szCs w:val="22"/>
        </w:rPr>
        <w:t>a</w:t>
      </w:r>
      <w:r w:rsidRPr="00B758F1">
        <w:rPr>
          <w:spacing w:val="1"/>
          <w:sz w:val="22"/>
          <w:szCs w:val="22"/>
        </w:rPr>
        <w:t>r</w:t>
      </w:r>
      <w:r w:rsidRPr="00B758F1">
        <w:rPr>
          <w:sz w:val="22"/>
          <w:szCs w:val="22"/>
        </w:rPr>
        <w:t>m</w:t>
      </w:r>
      <w:r w:rsidRPr="00B758F1">
        <w:rPr>
          <w:spacing w:val="-4"/>
          <w:sz w:val="22"/>
          <w:szCs w:val="22"/>
        </w:rPr>
        <w:t xml:space="preserve"> </w:t>
      </w:r>
      <w:r w:rsidRPr="00B758F1">
        <w:rPr>
          <w:sz w:val="22"/>
          <w:szCs w:val="22"/>
        </w:rPr>
        <w:t>en</w:t>
      </w:r>
      <w:r w:rsidRPr="00B758F1">
        <w:rPr>
          <w:spacing w:val="-2"/>
          <w:sz w:val="22"/>
          <w:szCs w:val="22"/>
        </w:rPr>
        <w:t>v</w:t>
      </w:r>
      <w:r w:rsidRPr="00B758F1">
        <w:rPr>
          <w:spacing w:val="1"/>
          <w:sz w:val="22"/>
          <w:szCs w:val="22"/>
        </w:rPr>
        <w:t>ir</w:t>
      </w:r>
      <w:r w:rsidRPr="00B758F1">
        <w:rPr>
          <w:sz w:val="22"/>
          <w:szCs w:val="22"/>
        </w:rPr>
        <w:t>on</w:t>
      </w:r>
      <w:r w:rsidRPr="00B758F1">
        <w:rPr>
          <w:spacing w:val="-4"/>
          <w:sz w:val="22"/>
          <w:szCs w:val="22"/>
        </w:rPr>
        <w:t>m</w:t>
      </w:r>
      <w:r w:rsidRPr="00B758F1">
        <w:rPr>
          <w:sz w:val="22"/>
          <w:szCs w:val="22"/>
        </w:rPr>
        <w:t>ent</w:t>
      </w:r>
      <w:r w:rsidRPr="00B758F1">
        <w:rPr>
          <w:spacing w:val="1"/>
          <w:sz w:val="22"/>
          <w:szCs w:val="22"/>
        </w:rPr>
        <w:t xml:space="preserve"> f</w:t>
      </w:r>
      <w:r w:rsidRPr="00B758F1">
        <w:rPr>
          <w:sz w:val="22"/>
          <w:szCs w:val="22"/>
        </w:rPr>
        <w:t>or</w:t>
      </w:r>
      <w:r w:rsidRPr="00B758F1">
        <w:rPr>
          <w:spacing w:val="-2"/>
          <w:sz w:val="22"/>
          <w:szCs w:val="22"/>
        </w:rPr>
        <w:t xml:space="preserve"> </w:t>
      </w:r>
      <w:r w:rsidRPr="00B758F1">
        <w:rPr>
          <w:spacing w:val="1"/>
          <w:sz w:val="22"/>
          <w:szCs w:val="22"/>
        </w:rPr>
        <w:t>t</w:t>
      </w:r>
      <w:r w:rsidRPr="00B758F1">
        <w:rPr>
          <w:sz w:val="22"/>
          <w:szCs w:val="22"/>
        </w:rPr>
        <w:t>he</w:t>
      </w:r>
      <w:r w:rsidRPr="00B758F1">
        <w:rPr>
          <w:spacing w:val="-2"/>
          <w:sz w:val="22"/>
          <w:szCs w:val="22"/>
        </w:rPr>
        <w:t xml:space="preserve"> c</w:t>
      </w:r>
      <w:r w:rsidRPr="00B758F1">
        <w:rPr>
          <w:sz w:val="22"/>
          <w:szCs w:val="22"/>
        </w:rPr>
        <w:t>h</w:t>
      </w:r>
      <w:r w:rsidRPr="00B758F1">
        <w:rPr>
          <w:spacing w:val="1"/>
          <w:sz w:val="22"/>
          <w:szCs w:val="22"/>
        </w:rPr>
        <w:t>il</w:t>
      </w:r>
      <w:r w:rsidRPr="00B758F1">
        <w:rPr>
          <w:spacing w:val="-2"/>
          <w:sz w:val="22"/>
          <w:szCs w:val="22"/>
        </w:rPr>
        <w:t>d</w:t>
      </w:r>
      <w:r w:rsidRPr="00B758F1">
        <w:rPr>
          <w:spacing w:val="1"/>
          <w:sz w:val="22"/>
          <w:szCs w:val="22"/>
        </w:rPr>
        <w:t>r</w:t>
      </w:r>
      <w:r w:rsidRPr="00B758F1">
        <w:rPr>
          <w:sz w:val="22"/>
          <w:szCs w:val="22"/>
        </w:rPr>
        <w:t>en</w:t>
      </w:r>
    </w:p>
    <w:p w14:paraId="263313DC" w14:textId="77777777" w:rsidR="00C8035D" w:rsidRPr="00B758F1" w:rsidRDefault="00A81457">
      <w:pPr>
        <w:spacing w:before="1"/>
        <w:ind w:left="3488"/>
        <w:rPr>
          <w:sz w:val="22"/>
          <w:szCs w:val="22"/>
        </w:rPr>
      </w:pPr>
      <w:r w:rsidRPr="00B758F1"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     </w:t>
      </w:r>
      <w:r w:rsidRPr="00B758F1">
        <w:rPr>
          <w:rFonts w:ascii="Segoe MDL2 Assets" w:eastAsia="Segoe MDL2 Assets" w:hAnsi="Segoe MDL2 Assets" w:cs="Segoe MDL2 Assets"/>
          <w:spacing w:val="10"/>
          <w:w w:val="46"/>
          <w:sz w:val="22"/>
          <w:szCs w:val="22"/>
        </w:rPr>
        <w:t xml:space="preserve"> </w:t>
      </w:r>
      <w:r w:rsidRPr="00B758F1">
        <w:rPr>
          <w:spacing w:val="-1"/>
          <w:sz w:val="22"/>
          <w:szCs w:val="22"/>
        </w:rPr>
        <w:t>E</w:t>
      </w:r>
      <w:r w:rsidRPr="00B758F1">
        <w:rPr>
          <w:sz w:val="22"/>
          <w:szCs w:val="22"/>
        </w:rPr>
        <w:t>ns</w:t>
      </w:r>
      <w:r w:rsidRPr="00B758F1">
        <w:rPr>
          <w:spacing w:val="1"/>
          <w:sz w:val="22"/>
          <w:szCs w:val="22"/>
        </w:rPr>
        <w:t>u</w:t>
      </w:r>
      <w:r w:rsidRPr="00B758F1">
        <w:rPr>
          <w:sz w:val="22"/>
          <w:szCs w:val="22"/>
        </w:rPr>
        <w:t>ed</w:t>
      </w:r>
      <w:r w:rsidRPr="00B758F1">
        <w:rPr>
          <w:spacing w:val="-2"/>
          <w:sz w:val="22"/>
          <w:szCs w:val="22"/>
        </w:rPr>
        <w:t xml:space="preserve"> </w:t>
      </w:r>
      <w:r w:rsidRPr="00B758F1">
        <w:rPr>
          <w:spacing w:val="1"/>
          <w:sz w:val="22"/>
          <w:szCs w:val="22"/>
        </w:rPr>
        <w:t>i</w:t>
      </w:r>
      <w:r w:rsidRPr="00B758F1">
        <w:rPr>
          <w:spacing w:val="-4"/>
          <w:sz w:val="22"/>
          <w:szCs w:val="22"/>
        </w:rPr>
        <w:t>m</w:t>
      </w:r>
      <w:r w:rsidRPr="00B758F1">
        <w:rPr>
          <w:sz w:val="22"/>
          <w:szCs w:val="22"/>
        </w:rPr>
        <w:t>p</w:t>
      </w:r>
      <w:r w:rsidRPr="00B758F1">
        <w:rPr>
          <w:spacing w:val="1"/>
          <w:sz w:val="22"/>
          <w:szCs w:val="22"/>
        </w:rPr>
        <w:t>l</w:t>
      </w:r>
      <w:r w:rsidRPr="00B758F1">
        <w:rPr>
          <w:sz w:val="22"/>
          <w:szCs w:val="22"/>
        </w:rPr>
        <w:t>e</w:t>
      </w:r>
      <w:r w:rsidRPr="00B758F1">
        <w:rPr>
          <w:spacing w:val="-3"/>
          <w:sz w:val="22"/>
          <w:szCs w:val="22"/>
        </w:rPr>
        <w:t>m</w:t>
      </w:r>
      <w:r w:rsidRPr="00B758F1">
        <w:rPr>
          <w:sz w:val="22"/>
          <w:szCs w:val="22"/>
        </w:rPr>
        <w:t>en</w:t>
      </w:r>
      <w:r w:rsidRPr="00B758F1">
        <w:rPr>
          <w:spacing w:val="1"/>
          <w:sz w:val="22"/>
          <w:szCs w:val="22"/>
        </w:rPr>
        <w:t>t</w:t>
      </w:r>
      <w:r w:rsidRPr="00B758F1">
        <w:rPr>
          <w:sz w:val="22"/>
          <w:szCs w:val="22"/>
        </w:rPr>
        <w:t>a</w:t>
      </w:r>
      <w:r w:rsidRPr="00B758F1">
        <w:rPr>
          <w:spacing w:val="-1"/>
          <w:sz w:val="22"/>
          <w:szCs w:val="22"/>
        </w:rPr>
        <w:t>t</w:t>
      </w:r>
      <w:r w:rsidRPr="00B758F1">
        <w:rPr>
          <w:spacing w:val="1"/>
          <w:sz w:val="22"/>
          <w:szCs w:val="22"/>
        </w:rPr>
        <w:t>i</w:t>
      </w:r>
      <w:r w:rsidRPr="00B758F1">
        <w:rPr>
          <w:sz w:val="22"/>
          <w:szCs w:val="22"/>
        </w:rPr>
        <w:t xml:space="preserve">on </w:t>
      </w:r>
      <w:r w:rsidRPr="00B758F1">
        <w:rPr>
          <w:spacing w:val="-2"/>
          <w:sz w:val="22"/>
          <w:szCs w:val="22"/>
        </w:rPr>
        <w:t>o</w:t>
      </w:r>
      <w:r w:rsidRPr="00B758F1">
        <w:rPr>
          <w:sz w:val="22"/>
          <w:szCs w:val="22"/>
        </w:rPr>
        <w:t>f</w:t>
      </w:r>
      <w:r w:rsidRPr="00B758F1">
        <w:rPr>
          <w:spacing w:val="-1"/>
          <w:sz w:val="22"/>
          <w:szCs w:val="22"/>
        </w:rPr>
        <w:t xml:space="preserve"> </w:t>
      </w:r>
      <w:r w:rsidRPr="00B758F1">
        <w:rPr>
          <w:sz w:val="22"/>
          <w:szCs w:val="22"/>
        </w:rPr>
        <w:t>app</w:t>
      </w:r>
      <w:r w:rsidRPr="00B758F1">
        <w:rPr>
          <w:spacing w:val="1"/>
          <w:sz w:val="22"/>
          <w:szCs w:val="22"/>
        </w:rPr>
        <w:t>r</w:t>
      </w:r>
      <w:r w:rsidRPr="00B758F1">
        <w:rPr>
          <w:sz w:val="22"/>
          <w:szCs w:val="22"/>
        </w:rPr>
        <w:t>o</w:t>
      </w:r>
      <w:r w:rsidRPr="00B758F1">
        <w:rPr>
          <w:spacing w:val="-2"/>
          <w:sz w:val="22"/>
          <w:szCs w:val="22"/>
        </w:rPr>
        <w:t>p</w:t>
      </w:r>
      <w:r w:rsidRPr="00B758F1">
        <w:rPr>
          <w:spacing w:val="1"/>
          <w:sz w:val="22"/>
          <w:szCs w:val="22"/>
        </w:rPr>
        <w:t>r</w:t>
      </w:r>
      <w:r w:rsidRPr="00B758F1">
        <w:rPr>
          <w:spacing w:val="-1"/>
          <w:sz w:val="22"/>
          <w:szCs w:val="22"/>
        </w:rPr>
        <w:t>i</w:t>
      </w:r>
      <w:r w:rsidRPr="00B758F1">
        <w:rPr>
          <w:sz w:val="22"/>
          <w:szCs w:val="22"/>
        </w:rPr>
        <w:t>a</w:t>
      </w:r>
      <w:r w:rsidRPr="00B758F1">
        <w:rPr>
          <w:spacing w:val="-1"/>
          <w:sz w:val="22"/>
          <w:szCs w:val="22"/>
        </w:rPr>
        <w:t>t</w:t>
      </w:r>
      <w:r w:rsidRPr="00B758F1">
        <w:rPr>
          <w:sz w:val="22"/>
          <w:szCs w:val="22"/>
        </w:rPr>
        <w:t>e be</w:t>
      </w:r>
      <w:r w:rsidRPr="00B758F1">
        <w:rPr>
          <w:spacing w:val="-2"/>
          <w:sz w:val="22"/>
          <w:szCs w:val="22"/>
        </w:rPr>
        <w:t>h</w:t>
      </w:r>
      <w:r w:rsidRPr="00B758F1">
        <w:rPr>
          <w:sz w:val="22"/>
          <w:szCs w:val="22"/>
        </w:rPr>
        <w:t>a</w:t>
      </w:r>
      <w:r w:rsidRPr="00B758F1">
        <w:rPr>
          <w:spacing w:val="-2"/>
          <w:sz w:val="22"/>
          <w:szCs w:val="22"/>
        </w:rPr>
        <w:t>v</w:t>
      </w:r>
      <w:r w:rsidRPr="00B758F1">
        <w:rPr>
          <w:spacing w:val="1"/>
          <w:sz w:val="22"/>
          <w:szCs w:val="22"/>
        </w:rPr>
        <w:t>i</w:t>
      </w:r>
      <w:r w:rsidRPr="00B758F1">
        <w:rPr>
          <w:sz w:val="22"/>
          <w:szCs w:val="22"/>
        </w:rPr>
        <w:t>our</w:t>
      </w:r>
      <w:r w:rsidRPr="00B758F1">
        <w:rPr>
          <w:spacing w:val="1"/>
          <w:sz w:val="22"/>
          <w:szCs w:val="22"/>
        </w:rPr>
        <w:t xml:space="preserve"> </w:t>
      </w:r>
      <w:r w:rsidRPr="00B758F1">
        <w:rPr>
          <w:spacing w:val="-4"/>
          <w:sz w:val="22"/>
          <w:szCs w:val="22"/>
        </w:rPr>
        <w:t>m</w:t>
      </w:r>
      <w:r w:rsidRPr="00B758F1">
        <w:rPr>
          <w:sz w:val="22"/>
          <w:szCs w:val="22"/>
        </w:rPr>
        <w:t>ana</w:t>
      </w:r>
      <w:r w:rsidRPr="00B758F1">
        <w:rPr>
          <w:spacing w:val="-2"/>
          <w:sz w:val="22"/>
          <w:szCs w:val="22"/>
        </w:rPr>
        <w:t>g</w:t>
      </w:r>
      <w:r w:rsidRPr="00B758F1">
        <w:rPr>
          <w:spacing w:val="3"/>
          <w:sz w:val="22"/>
          <w:szCs w:val="22"/>
        </w:rPr>
        <w:t>e</w:t>
      </w:r>
      <w:r w:rsidRPr="00B758F1">
        <w:rPr>
          <w:spacing w:val="-4"/>
          <w:sz w:val="22"/>
          <w:szCs w:val="22"/>
        </w:rPr>
        <w:t>m</w:t>
      </w:r>
      <w:r w:rsidRPr="00B758F1">
        <w:rPr>
          <w:sz w:val="22"/>
          <w:szCs w:val="22"/>
        </w:rPr>
        <w:t>ent</w:t>
      </w:r>
      <w:r w:rsidRPr="00B758F1">
        <w:rPr>
          <w:spacing w:val="1"/>
          <w:sz w:val="22"/>
          <w:szCs w:val="22"/>
        </w:rPr>
        <w:t xml:space="preserve"> </w:t>
      </w:r>
      <w:r w:rsidRPr="00B758F1">
        <w:rPr>
          <w:sz w:val="22"/>
          <w:szCs w:val="22"/>
        </w:rPr>
        <w:t>s</w:t>
      </w:r>
      <w:r w:rsidRPr="00B758F1">
        <w:rPr>
          <w:spacing w:val="-1"/>
          <w:sz w:val="22"/>
          <w:szCs w:val="22"/>
        </w:rPr>
        <w:t>t</w:t>
      </w:r>
      <w:r w:rsidRPr="00B758F1">
        <w:rPr>
          <w:spacing w:val="1"/>
          <w:sz w:val="22"/>
          <w:szCs w:val="22"/>
        </w:rPr>
        <w:t>r</w:t>
      </w:r>
      <w:r w:rsidRPr="00B758F1">
        <w:rPr>
          <w:spacing w:val="-2"/>
          <w:sz w:val="22"/>
          <w:szCs w:val="22"/>
        </w:rPr>
        <w:t>a</w:t>
      </w:r>
      <w:r w:rsidRPr="00B758F1">
        <w:rPr>
          <w:spacing w:val="1"/>
          <w:sz w:val="22"/>
          <w:szCs w:val="22"/>
        </w:rPr>
        <w:t>t</w:t>
      </w:r>
      <w:r w:rsidRPr="00B758F1">
        <w:rPr>
          <w:sz w:val="22"/>
          <w:szCs w:val="22"/>
        </w:rPr>
        <w:t>e</w:t>
      </w:r>
      <w:r w:rsidRPr="00B758F1">
        <w:rPr>
          <w:spacing w:val="-2"/>
          <w:sz w:val="22"/>
          <w:szCs w:val="22"/>
        </w:rPr>
        <w:t>g</w:t>
      </w:r>
      <w:r w:rsidRPr="00B758F1">
        <w:rPr>
          <w:spacing w:val="1"/>
          <w:sz w:val="22"/>
          <w:szCs w:val="22"/>
        </w:rPr>
        <w:t>i</w:t>
      </w:r>
      <w:r w:rsidRPr="00B758F1">
        <w:rPr>
          <w:sz w:val="22"/>
          <w:szCs w:val="22"/>
        </w:rPr>
        <w:t>es</w:t>
      </w:r>
    </w:p>
    <w:p w14:paraId="108DA44F" w14:textId="77777777" w:rsidR="00C8035D" w:rsidRPr="00B758F1" w:rsidRDefault="00A81457">
      <w:pPr>
        <w:spacing w:before="1"/>
        <w:ind w:left="3488"/>
        <w:rPr>
          <w:sz w:val="22"/>
          <w:szCs w:val="22"/>
        </w:rPr>
      </w:pPr>
      <w:r w:rsidRPr="00B758F1"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     </w:t>
      </w:r>
      <w:r w:rsidRPr="00B758F1">
        <w:rPr>
          <w:rFonts w:ascii="Segoe MDL2 Assets" w:eastAsia="Segoe MDL2 Assets" w:hAnsi="Segoe MDL2 Assets" w:cs="Segoe MDL2 Assets"/>
          <w:spacing w:val="10"/>
          <w:w w:val="46"/>
          <w:sz w:val="22"/>
          <w:szCs w:val="22"/>
        </w:rPr>
        <w:t xml:space="preserve"> </w:t>
      </w:r>
      <w:r w:rsidRPr="00B758F1">
        <w:rPr>
          <w:spacing w:val="-1"/>
          <w:sz w:val="22"/>
          <w:szCs w:val="22"/>
        </w:rPr>
        <w:t>A</w:t>
      </w:r>
      <w:r w:rsidRPr="00B758F1">
        <w:rPr>
          <w:sz w:val="22"/>
          <w:szCs w:val="22"/>
        </w:rPr>
        <w:t>s</w:t>
      </w:r>
      <w:r w:rsidRPr="00B758F1">
        <w:rPr>
          <w:spacing w:val="1"/>
          <w:sz w:val="22"/>
          <w:szCs w:val="22"/>
        </w:rPr>
        <w:t>si</w:t>
      </w:r>
      <w:r w:rsidRPr="00B758F1">
        <w:rPr>
          <w:spacing w:val="-2"/>
          <w:sz w:val="22"/>
          <w:szCs w:val="22"/>
        </w:rPr>
        <w:t>s</w:t>
      </w:r>
      <w:r w:rsidRPr="00B758F1">
        <w:rPr>
          <w:spacing w:val="2"/>
          <w:sz w:val="22"/>
          <w:szCs w:val="22"/>
        </w:rPr>
        <w:t>t</w:t>
      </w:r>
      <w:r w:rsidRPr="00B758F1">
        <w:rPr>
          <w:sz w:val="22"/>
          <w:szCs w:val="22"/>
        </w:rPr>
        <w:t xml:space="preserve">ed </w:t>
      </w:r>
      <w:r w:rsidRPr="00B758F1">
        <w:rPr>
          <w:spacing w:val="-3"/>
          <w:sz w:val="22"/>
          <w:szCs w:val="22"/>
        </w:rPr>
        <w:t>w</w:t>
      </w:r>
      <w:r w:rsidRPr="00B758F1">
        <w:rPr>
          <w:spacing w:val="1"/>
          <w:sz w:val="22"/>
          <w:szCs w:val="22"/>
        </w:rPr>
        <w:t>it</w:t>
      </w:r>
      <w:r w:rsidRPr="00B758F1">
        <w:rPr>
          <w:sz w:val="22"/>
          <w:szCs w:val="22"/>
        </w:rPr>
        <w:t>h</w:t>
      </w:r>
      <w:r w:rsidRPr="00B758F1">
        <w:rPr>
          <w:spacing w:val="-2"/>
          <w:sz w:val="22"/>
          <w:szCs w:val="22"/>
        </w:rPr>
        <w:t xml:space="preserve"> </w:t>
      </w:r>
      <w:r w:rsidRPr="00B758F1">
        <w:rPr>
          <w:spacing w:val="1"/>
          <w:sz w:val="22"/>
          <w:szCs w:val="22"/>
        </w:rPr>
        <w:t>t</w:t>
      </w:r>
      <w:r w:rsidRPr="00B758F1">
        <w:rPr>
          <w:sz w:val="22"/>
          <w:szCs w:val="22"/>
        </w:rPr>
        <w:t>he</w:t>
      </w:r>
      <w:r w:rsidRPr="00B758F1">
        <w:rPr>
          <w:spacing w:val="-2"/>
          <w:sz w:val="22"/>
          <w:szCs w:val="22"/>
        </w:rPr>
        <w:t xml:space="preserve"> </w:t>
      </w:r>
      <w:r w:rsidRPr="00B758F1">
        <w:rPr>
          <w:sz w:val="22"/>
          <w:szCs w:val="22"/>
        </w:rPr>
        <w:t>o</w:t>
      </w:r>
      <w:r w:rsidRPr="00B758F1">
        <w:rPr>
          <w:spacing w:val="-2"/>
          <w:sz w:val="22"/>
          <w:szCs w:val="22"/>
        </w:rPr>
        <w:t>v</w:t>
      </w:r>
      <w:r w:rsidRPr="00B758F1">
        <w:rPr>
          <w:sz w:val="22"/>
          <w:szCs w:val="22"/>
        </w:rPr>
        <w:t>e</w:t>
      </w:r>
      <w:r w:rsidRPr="00B758F1">
        <w:rPr>
          <w:spacing w:val="1"/>
          <w:sz w:val="22"/>
          <w:szCs w:val="22"/>
        </w:rPr>
        <w:t>r</w:t>
      </w:r>
      <w:r w:rsidRPr="00B758F1">
        <w:rPr>
          <w:spacing w:val="-2"/>
          <w:sz w:val="22"/>
          <w:szCs w:val="22"/>
        </w:rPr>
        <w:t>a</w:t>
      </w:r>
      <w:r w:rsidRPr="00B758F1">
        <w:rPr>
          <w:spacing w:val="1"/>
          <w:sz w:val="22"/>
          <w:szCs w:val="22"/>
        </w:rPr>
        <w:t>l</w:t>
      </w:r>
      <w:r w:rsidRPr="00B758F1">
        <w:rPr>
          <w:sz w:val="22"/>
          <w:szCs w:val="22"/>
        </w:rPr>
        <w:t>l</w:t>
      </w:r>
      <w:r w:rsidRPr="00B758F1">
        <w:rPr>
          <w:spacing w:val="1"/>
          <w:sz w:val="22"/>
          <w:szCs w:val="22"/>
        </w:rPr>
        <w:t xml:space="preserve"> </w:t>
      </w:r>
      <w:r w:rsidRPr="00B758F1">
        <w:rPr>
          <w:spacing w:val="-2"/>
          <w:sz w:val="22"/>
          <w:szCs w:val="22"/>
        </w:rPr>
        <w:t>ad</w:t>
      </w:r>
      <w:r w:rsidRPr="00B758F1">
        <w:rPr>
          <w:spacing w:val="-4"/>
          <w:sz w:val="22"/>
          <w:szCs w:val="22"/>
        </w:rPr>
        <w:t>m</w:t>
      </w:r>
      <w:r w:rsidRPr="00B758F1">
        <w:rPr>
          <w:spacing w:val="1"/>
          <w:sz w:val="22"/>
          <w:szCs w:val="22"/>
        </w:rPr>
        <w:t>i</w:t>
      </w:r>
      <w:r w:rsidRPr="00B758F1">
        <w:rPr>
          <w:sz w:val="22"/>
          <w:szCs w:val="22"/>
        </w:rPr>
        <w:t>n</w:t>
      </w:r>
      <w:r w:rsidRPr="00B758F1">
        <w:rPr>
          <w:spacing w:val="1"/>
          <w:sz w:val="22"/>
          <w:szCs w:val="22"/>
        </w:rPr>
        <w:t>i</w:t>
      </w:r>
      <w:r w:rsidRPr="00B758F1">
        <w:rPr>
          <w:sz w:val="22"/>
          <w:szCs w:val="22"/>
        </w:rPr>
        <w:t>s</w:t>
      </w:r>
      <w:r w:rsidRPr="00B758F1">
        <w:rPr>
          <w:spacing w:val="1"/>
          <w:sz w:val="22"/>
          <w:szCs w:val="22"/>
        </w:rPr>
        <w:t>t</w:t>
      </w:r>
      <w:r w:rsidRPr="00B758F1">
        <w:rPr>
          <w:spacing w:val="-2"/>
          <w:sz w:val="22"/>
          <w:szCs w:val="22"/>
        </w:rPr>
        <w:t>r</w:t>
      </w:r>
      <w:r w:rsidRPr="00B758F1">
        <w:rPr>
          <w:sz w:val="22"/>
          <w:szCs w:val="22"/>
        </w:rPr>
        <w:t>a</w:t>
      </w:r>
      <w:r w:rsidRPr="00B758F1">
        <w:rPr>
          <w:spacing w:val="-1"/>
          <w:sz w:val="22"/>
          <w:szCs w:val="22"/>
        </w:rPr>
        <w:t>t</w:t>
      </w:r>
      <w:r w:rsidRPr="00B758F1">
        <w:rPr>
          <w:spacing w:val="1"/>
          <w:sz w:val="22"/>
          <w:szCs w:val="22"/>
        </w:rPr>
        <w:t>i</w:t>
      </w:r>
      <w:r w:rsidRPr="00B758F1">
        <w:rPr>
          <w:sz w:val="22"/>
          <w:szCs w:val="22"/>
        </w:rPr>
        <w:t xml:space="preserve">on </w:t>
      </w:r>
      <w:r w:rsidRPr="00B758F1">
        <w:rPr>
          <w:spacing w:val="-2"/>
          <w:sz w:val="22"/>
          <w:szCs w:val="22"/>
        </w:rPr>
        <w:t>o</w:t>
      </w:r>
      <w:r w:rsidRPr="00B758F1">
        <w:rPr>
          <w:sz w:val="22"/>
          <w:szCs w:val="22"/>
        </w:rPr>
        <w:t>f</w:t>
      </w:r>
      <w:r w:rsidRPr="00B758F1">
        <w:rPr>
          <w:spacing w:val="1"/>
          <w:sz w:val="22"/>
          <w:szCs w:val="22"/>
        </w:rPr>
        <w:t xml:space="preserve"> t</w:t>
      </w:r>
      <w:r w:rsidRPr="00B758F1">
        <w:rPr>
          <w:spacing w:val="-2"/>
          <w:sz w:val="22"/>
          <w:szCs w:val="22"/>
        </w:rPr>
        <w:t>h</w:t>
      </w:r>
      <w:r w:rsidRPr="00B758F1">
        <w:rPr>
          <w:sz w:val="22"/>
          <w:szCs w:val="22"/>
        </w:rPr>
        <w:t>e O</w:t>
      </w:r>
      <w:r w:rsidRPr="00B758F1">
        <w:rPr>
          <w:spacing w:val="-1"/>
          <w:sz w:val="22"/>
          <w:szCs w:val="22"/>
        </w:rPr>
        <w:t>S</w:t>
      </w:r>
      <w:r w:rsidRPr="00B758F1">
        <w:rPr>
          <w:spacing w:val="-1"/>
          <w:sz w:val="22"/>
          <w:szCs w:val="22"/>
        </w:rPr>
        <w:t>H</w:t>
      </w:r>
      <w:r w:rsidRPr="00B758F1">
        <w:rPr>
          <w:sz w:val="22"/>
          <w:szCs w:val="22"/>
        </w:rPr>
        <w:t>C</w:t>
      </w:r>
      <w:r w:rsidRPr="00B758F1">
        <w:rPr>
          <w:spacing w:val="-1"/>
          <w:sz w:val="22"/>
          <w:szCs w:val="22"/>
        </w:rPr>
        <w:t xml:space="preserve"> </w:t>
      </w:r>
      <w:r w:rsidRPr="00B758F1">
        <w:rPr>
          <w:spacing w:val="-2"/>
          <w:sz w:val="22"/>
          <w:szCs w:val="22"/>
        </w:rPr>
        <w:t>p</w:t>
      </w:r>
      <w:r w:rsidRPr="00B758F1">
        <w:rPr>
          <w:spacing w:val="1"/>
          <w:sz w:val="22"/>
          <w:szCs w:val="22"/>
        </w:rPr>
        <w:t>r</w:t>
      </w:r>
      <w:r w:rsidRPr="00B758F1">
        <w:rPr>
          <w:sz w:val="22"/>
          <w:szCs w:val="22"/>
        </w:rPr>
        <w:t>o</w:t>
      </w:r>
      <w:r w:rsidRPr="00B758F1">
        <w:rPr>
          <w:spacing w:val="-2"/>
          <w:sz w:val="22"/>
          <w:szCs w:val="22"/>
        </w:rPr>
        <w:t>g</w:t>
      </w:r>
      <w:r w:rsidRPr="00B758F1">
        <w:rPr>
          <w:spacing w:val="1"/>
          <w:sz w:val="22"/>
          <w:szCs w:val="22"/>
        </w:rPr>
        <w:t>r</w:t>
      </w:r>
      <w:r w:rsidRPr="00B758F1">
        <w:rPr>
          <w:sz w:val="22"/>
          <w:szCs w:val="22"/>
        </w:rPr>
        <w:t>am</w:t>
      </w:r>
    </w:p>
    <w:p w14:paraId="24E525D2" w14:textId="77777777" w:rsidR="00C8035D" w:rsidRPr="00B758F1" w:rsidRDefault="00A81457">
      <w:pPr>
        <w:tabs>
          <w:tab w:val="left" w:pos="3840"/>
        </w:tabs>
        <w:spacing w:before="1"/>
        <w:ind w:left="3848" w:right="856" w:hanging="360"/>
        <w:rPr>
          <w:sz w:val="22"/>
          <w:szCs w:val="22"/>
        </w:rPr>
      </w:pPr>
      <w:r w:rsidRPr="00B758F1">
        <w:rPr>
          <w:rFonts w:ascii="Segoe MDL2 Assets" w:eastAsia="Segoe MDL2 Assets" w:hAnsi="Segoe MDL2 Assets" w:cs="Segoe MDL2 Assets"/>
          <w:w w:val="46"/>
          <w:sz w:val="22"/>
          <w:szCs w:val="22"/>
        </w:rPr>
        <w:t></w:t>
      </w:r>
      <w:r w:rsidRPr="00B758F1">
        <w:rPr>
          <w:rFonts w:ascii="Segoe MDL2 Assets" w:eastAsia="Segoe MDL2 Assets" w:hAnsi="Segoe MDL2 Assets" w:cs="Segoe MDL2 Assets"/>
          <w:sz w:val="22"/>
          <w:szCs w:val="22"/>
        </w:rPr>
        <w:tab/>
      </w:r>
      <w:r w:rsidRPr="00B758F1">
        <w:rPr>
          <w:sz w:val="22"/>
          <w:szCs w:val="22"/>
        </w:rPr>
        <w:t>P</w:t>
      </w:r>
      <w:r w:rsidRPr="00B758F1">
        <w:rPr>
          <w:spacing w:val="1"/>
          <w:sz w:val="22"/>
          <w:szCs w:val="22"/>
        </w:rPr>
        <w:t>r</w:t>
      </w:r>
      <w:r w:rsidRPr="00B758F1">
        <w:rPr>
          <w:sz w:val="22"/>
          <w:szCs w:val="22"/>
        </w:rPr>
        <w:t>o</w:t>
      </w:r>
      <w:r w:rsidRPr="00B758F1">
        <w:rPr>
          <w:spacing w:val="-2"/>
          <w:sz w:val="22"/>
          <w:szCs w:val="22"/>
        </w:rPr>
        <w:t>v</w:t>
      </w:r>
      <w:r w:rsidRPr="00B758F1">
        <w:rPr>
          <w:spacing w:val="2"/>
          <w:sz w:val="22"/>
          <w:szCs w:val="22"/>
        </w:rPr>
        <w:t>i</w:t>
      </w:r>
      <w:r w:rsidRPr="00B758F1">
        <w:rPr>
          <w:sz w:val="22"/>
          <w:szCs w:val="22"/>
        </w:rPr>
        <w:t>ded</w:t>
      </w:r>
      <w:r w:rsidRPr="00B758F1">
        <w:rPr>
          <w:spacing w:val="1"/>
          <w:sz w:val="22"/>
          <w:szCs w:val="22"/>
        </w:rPr>
        <w:t xml:space="preserve"> </w:t>
      </w:r>
      <w:r w:rsidRPr="00B758F1">
        <w:rPr>
          <w:spacing w:val="-2"/>
          <w:sz w:val="22"/>
          <w:szCs w:val="22"/>
        </w:rPr>
        <w:t>c</w:t>
      </w:r>
      <w:r w:rsidRPr="00B758F1">
        <w:rPr>
          <w:sz w:val="22"/>
          <w:szCs w:val="22"/>
        </w:rPr>
        <w:t>a</w:t>
      </w:r>
      <w:r w:rsidRPr="00B758F1">
        <w:rPr>
          <w:spacing w:val="1"/>
          <w:sz w:val="22"/>
          <w:szCs w:val="22"/>
        </w:rPr>
        <w:t>r</w:t>
      </w:r>
      <w:r w:rsidRPr="00B758F1">
        <w:rPr>
          <w:sz w:val="22"/>
          <w:szCs w:val="22"/>
        </w:rPr>
        <w:t>e</w:t>
      </w:r>
      <w:r w:rsidRPr="00B758F1">
        <w:rPr>
          <w:spacing w:val="-2"/>
          <w:sz w:val="22"/>
          <w:szCs w:val="22"/>
        </w:rPr>
        <w:t xml:space="preserve"> </w:t>
      </w:r>
      <w:r w:rsidRPr="00B758F1">
        <w:rPr>
          <w:spacing w:val="1"/>
          <w:sz w:val="22"/>
          <w:szCs w:val="22"/>
        </w:rPr>
        <w:t>r</w:t>
      </w:r>
      <w:r w:rsidRPr="00B758F1">
        <w:rPr>
          <w:spacing w:val="-2"/>
          <w:sz w:val="22"/>
          <w:szCs w:val="22"/>
        </w:rPr>
        <w:t>e</w:t>
      </w:r>
      <w:r w:rsidRPr="00B758F1">
        <w:rPr>
          <w:spacing w:val="1"/>
          <w:sz w:val="22"/>
          <w:szCs w:val="22"/>
        </w:rPr>
        <w:t>f</w:t>
      </w:r>
      <w:r w:rsidRPr="00B758F1">
        <w:rPr>
          <w:spacing w:val="-1"/>
          <w:sz w:val="22"/>
          <w:szCs w:val="22"/>
        </w:rPr>
        <w:t>l</w:t>
      </w:r>
      <w:r w:rsidRPr="00B758F1">
        <w:rPr>
          <w:sz w:val="22"/>
          <w:szCs w:val="22"/>
        </w:rPr>
        <w:t>ec</w:t>
      </w:r>
      <w:r w:rsidRPr="00B758F1">
        <w:rPr>
          <w:spacing w:val="-1"/>
          <w:sz w:val="22"/>
          <w:szCs w:val="22"/>
        </w:rPr>
        <w:t>t</w:t>
      </w:r>
      <w:r w:rsidRPr="00B758F1">
        <w:rPr>
          <w:spacing w:val="1"/>
          <w:sz w:val="22"/>
          <w:szCs w:val="22"/>
        </w:rPr>
        <w:t>i</w:t>
      </w:r>
      <w:r w:rsidRPr="00B758F1">
        <w:rPr>
          <w:sz w:val="22"/>
          <w:szCs w:val="22"/>
        </w:rPr>
        <w:t>ng</w:t>
      </w:r>
      <w:r w:rsidRPr="00B758F1">
        <w:rPr>
          <w:spacing w:val="-2"/>
          <w:sz w:val="22"/>
          <w:szCs w:val="22"/>
        </w:rPr>
        <w:t xml:space="preserve"> </w:t>
      </w:r>
      <w:r w:rsidRPr="00B758F1">
        <w:rPr>
          <w:spacing w:val="1"/>
          <w:sz w:val="22"/>
          <w:szCs w:val="22"/>
        </w:rPr>
        <w:t>a</w:t>
      </w:r>
      <w:r w:rsidRPr="00B758F1">
        <w:rPr>
          <w:sz w:val="22"/>
          <w:szCs w:val="22"/>
        </w:rPr>
        <w:t>n</w:t>
      </w:r>
      <w:r w:rsidRPr="00B758F1">
        <w:rPr>
          <w:spacing w:val="-2"/>
          <w:sz w:val="22"/>
          <w:szCs w:val="22"/>
        </w:rPr>
        <w:t xml:space="preserve"> </w:t>
      </w:r>
      <w:r w:rsidRPr="00B758F1">
        <w:rPr>
          <w:sz w:val="22"/>
          <w:szCs w:val="22"/>
        </w:rPr>
        <w:t>awar</w:t>
      </w:r>
      <w:r w:rsidRPr="00B758F1">
        <w:rPr>
          <w:spacing w:val="1"/>
          <w:sz w:val="22"/>
          <w:szCs w:val="22"/>
        </w:rPr>
        <w:t>e</w:t>
      </w:r>
      <w:r w:rsidRPr="00B758F1">
        <w:rPr>
          <w:spacing w:val="-2"/>
          <w:sz w:val="22"/>
          <w:szCs w:val="22"/>
        </w:rPr>
        <w:t>n</w:t>
      </w:r>
      <w:r w:rsidRPr="00B758F1">
        <w:rPr>
          <w:sz w:val="22"/>
          <w:szCs w:val="22"/>
        </w:rPr>
        <w:t>e</w:t>
      </w:r>
      <w:r w:rsidRPr="00B758F1">
        <w:rPr>
          <w:spacing w:val="1"/>
          <w:sz w:val="22"/>
          <w:szCs w:val="22"/>
        </w:rPr>
        <w:t>s</w:t>
      </w:r>
      <w:r w:rsidRPr="00B758F1">
        <w:rPr>
          <w:sz w:val="22"/>
          <w:szCs w:val="22"/>
        </w:rPr>
        <w:t>s</w:t>
      </w:r>
      <w:r w:rsidRPr="00B758F1">
        <w:rPr>
          <w:spacing w:val="-2"/>
          <w:sz w:val="22"/>
          <w:szCs w:val="22"/>
        </w:rPr>
        <w:t xml:space="preserve"> </w:t>
      </w:r>
      <w:r w:rsidRPr="00B758F1">
        <w:rPr>
          <w:sz w:val="22"/>
          <w:szCs w:val="22"/>
        </w:rPr>
        <w:t>of</w:t>
      </w:r>
      <w:r w:rsidRPr="00B758F1">
        <w:rPr>
          <w:spacing w:val="2"/>
          <w:sz w:val="22"/>
          <w:szCs w:val="22"/>
        </w:rPr>
        <w:t xml:space="preserve"> </w:t>
      </w:r>
      <w:r w:rsidRPr="00B758F1">
        <w:rPr>
          <w:spacing w:val="-2"/>
          <w:sz w:val="22"/>
          <w:szCs w:val="22"/>
        </w:rPr>
        <w:t>c</w:t>
      </w:r>
      <w:r w:rsidRPr="00B758F1">
        <w:rPr>
          <w:sz w:val="22"/>
          <w:szCs w:val="22"/>
        </w:rPr>
        <w:t>h</w:t>
      </w:r>
      <w:r w:rsidRPr="00B758F1">
        <w:rPr>
          <w:spacing w:val="-1"/>
          <w:sz w:val="22"/>
          <w:szCs w:val="22"/>
        </w:rPr>
        <w:t>i</w:t>
      </w:r>
      <w:r w:rsidRPr="00B758F1">
        <w:rPr>
          <w:spacing w:val="1"/>
          <w:sz w:val="22"/>
          <w:szCs w:val="22"/>
        </w:rPr>
        <w:t>l</w:t>
      </w:r>
      <w:r w:rsidRPr="00B758F1">
        <w:rPr>
          <w:sz w:val="22"/>
          <w:szCs w:val="22"/>
        </w:rPr>
        <w:t>d</w:t>
      </w:r>
      <w:r w:rsidRPr="00B758F1">
        <w:rPr>
          <w:spacing w:val="-2"/>
          <w:sz w:val="22"/>
          <w:szCs w:val="22"/>
        </w:rPr>
        <w:t>r</w:t>
      </w:r>
      <w:r w:rsidRPr="00B758F1">
        <w:rPr>
          <w:sz w:val="22"/>
          <w:szCs w:val="22"/>
        </w:rPr>
        <w:t>en</w:t>
      </w:r>
      <w:r w:rsidRPr="00B758F1">
        <w:rPr>
          <w:spacing w:val="-1"/>
          <w:sz w:val="22"/>
          <w:szCs w:val="22"/>
        </w:rPr>
        <w:t>’</w:t>
      </w:r>
      <w:r w:rsidRPr="00B758F1">
        <w:rPr>
          <w:sz w:val="22"/>
          <w:szCs w:val="22"/>
        </w:rPr>
        <w:t>s'</w:t>
      </w:r>
      <w:r w:rsidRPr="00B758F1">
        <w:rPr>
          <w:spacing w:val="-4"/>
          <w:sz w:val="22"/>
          <w:szCs w:val="22"/>
        </w:rPr>
        <w:t xml:space="preserve"> </w:t>
      </w:r>
      <w:r w:rsidRPr="00B758F1">
        <w:rPr>
          <w:spacing w:val="1"/>
          <w:sz w:val="22"/>
          <w:szCs w:val="22"/>
        </w:rPr>
        <w:t>i</w:t>
      </w:r>
      <w:r w:rsidRPr="00B758F1">
        <w:rPr>
          <w:sz w:val="22"/>
          <w:szCs w:val="22"/>
        </w:rPr>
        <w:t>nd</w:t>
      </w:r>
      <w:r w:rsidRPr="00B758F1">
        <w:rPr>
          <w:spacing w:val="1"/>
          <w:sz w:val="22"/>
          <w:szCs w:val="22"/>
        </w:rPr>
        <w:t>i</w:t>
      </w:r>
      <w:r w:rsidRPr="00B758F1">
        <w:rPr>
          <w:spacing w:val="-2"/>
          <w:sz w:val="22"/>
          <w:szCs w:val="22"/>
        </w:rPr>
        <w:t>v</w:t>
      </w:r>
      <w:r w:rsidRPr="00B758F1">
        <w:rPr>
          <w:spacing w:val="1"/>
          <w:sz w:val="22"/>
          <w:szCs w:val="22"/>
        </w:rPr>
        <w:t>i</w:t>
      </w:r>
      <w:r w:rsidRPr="00B758F1">
        <w:rPr>
          <w:sz w:val="22"/>
          <w:szCs w:val="22"/>
        </w:rPr>
        <w:t>dual</w:t>
      </w:r>
      <w:r w:rsidRPr="00B758F1">
        <w:rPr>
          <w:spacing w:val="-1"/>
          <w:sz w:val="22"/>
          <w:szCs w:val="22"/>
        </w:rPr>
        <w:t xml:space="preserve"> </w:t>
      </w:r>
      <w:r w:rsidRPr="00B758F1">
        <w:rPr>
          <w:sz w:val="22"/>
          <w:szCs w:val="22"/>
        </w:rPr>
        <w:t>nee</w:t>
      </w:r>
      <w:r w:rsidRPr="00B758F1">
        <w:rPr>
          <w:spacing w:val="-2"/>
          <w:sz w:val="22"/>
          <w:szCs w:val="22"/>
        </w:rPr>
        <w:t>d</w:t>
      </w:r>
      <w:r w:rsidRPr="00B758F1">
        <w:rPr>
          <w:sz w:val="22"/>
          <w:szCs w:val="22"/>
        </w:rPr>
        <w:t xml:space="preserve">s, </w:t>
      </w:r>
      <w:r w:rsidRPr="00B758F1">
        <w:rPr>
          <w:spacing w:val="1"/>
          <w:sz w:val="22"/>
          <w:szCs w:val="22"/>
        </w:rPr>
        <w:t>i</w:t>
      </w:r>
      <w:r w:rsidRPr="00B758F1">
        <w:rPr>
          <w:sz w:val="22"/>
          <w:szCs w:val="22"/>
        </w:rPr>
        <w:t>n</w:t>
      </w:r>
      <w:r w:rsidRPr="00B758F1">
        <w:rPr>
          <w:spacing w:val="-2"/>
          <w:sz w:val="22"/>
          <w:szCs w:val="22"/>
        </w:rPr>
        <w:t>c</w:t>
      </w:r>
      <w:r w:rsidRPr="00B758F1">
        <w:rPr>
          <w:spacing w:val="1"/>
          <w:sz w:val="22"/>
          <w:szCs w:val="22"/>
        </w:rPr>
        <w:t>l</w:t>
      </w:r>
      <w:r w:rsidRPr="00B758F1">
        <w:rPr>
          <w:sz w:val="22"/>
          <w:szCs w:val="22"/>
        </w:rPr>
        <w:t>ud</w:t>
      </w:r>
      <w:r w:rsidRPr="00B758F1">
        <w:rPr>
          <w:spacing w:val="-1"/>
          <w:sz w:val="22"/>
          <w:szCs w:val="22"/>
        </w:rPr>
        <w:t>i</w:t>
      </w:r>
      <w:r w:rsidRPr="00B758F1">
        <w:rPr>
          <w:sz w:val="22"/>
          <w:szCs w:val="22"/>
        </w:rPr>
        <w:t>ng</w:t>
      </w:r>
      <w:r w:rsidRPr="00B758F1">
        <w:rPr>
          <w:spacing w:val="-2"/>
          <w:sz w:val="22"/>
          <w:szCs w:val="22"/>
        </w:rPr>
        <w:t xml:space="preserve"> </w:t>
      </w:r>
      <w:r w:rsidRPr="00B758F1">
        <w:rPr>
          <w:spacing w:val="1"/>
          <w:sz w:val="22"/>
          <w:szCs w:val="22"/>
        </w:rPr>
        <w:t>a</w:t>
      </w:r>
      <w:r w:rsidRPr="00B758F1">
        <w:rPr>
          <w:sz w:val="22"/>
          <w:szCs w:val="22"/>
        </w:rPr>
        <w:t>s</w:t>
      </w:r>
      <w:r w:rsidRPr="00B758F1">
        <w:rPr>
          <w:spacing w:val="1"/>
          <w:sz w:val="22"/>
          <w:szCs w:val="22"/>
        </w:rPr>
        <w:t>s</w:t>
      </w:r>
      <w:r w:rsidRPr="00B758F1">
        <w:rPr>
          <w:spacing w:val="-1"/>
          <w:sz w:val="22"/>
          <w:szCs w:val="22"/>
        </w:rPr>
        <w:t>i</w:t>
      </w:r>
      <w:r w:rsidRPr="00B758F1">
        <w:rPr>
          <w:sz w:val="22"/>
          <w:szCs w:val="22"/>
        </w:rPr>
        <w:t>s</w:t>
      </w:r>
      <w:r w:rsidRPr="00B758F1">
        <w:rPr>
          <w:spacing w:val="-1"/>
          <w:sz w:val="22"/>
          <w:szCs w:val="22"/>
        </w:rPr>
        <w:t>t</w:t>
      </w:r>
      <w:r w:rsidRPr="00B758F1">
        <w:rPr>
          <w:spacing w:val="1"/>
          <w:sz w:val="22"/>
          <w:szCs w:val="22"/>
        </w:rPr>
        <w:t>i</w:t>
      </w:r>
      <w:r w:rsidRPr="00B758F1">
        <w:rPr>
          <w:sz w:val="22"/>
          <w:szCs w:val="22"/>
        </w:rPr>
        <w:t>ng</w:t>
      </w:r>
      <w:r w:rsidRPr="00B758F1">
        <w:rPr>
          <w:spacing w:val="-2"/>
          <w:sz w:val="22"/>
          <w:szCs w:val="22"/>
        </w:rPr>
        <w:t xml:space="preserve"> </w:t>
      </w:r>
      <w:r w:rsidRPr="00B758F1">
        <w:rPr>
          <w:spacing w:val="-1"/>
          <w:sz w:val="22"/>
          <w:szCs w:val="22"/>
        </w:rPr>
        <w:t>w</w:t>
      </w:r>
      <w:r w:rsidRPr="00B758F1">
        <w:rPr>
          <w:spacing w:val="1"/>
          <w:sz w:val="22"/>
          <w:szCs w:val="22"/>
        </w:rPr>
        <w:t>it</w:t>
      </w:r>
      <w:r w:rsidRPr="00B758F1">
        <w:rPr>
          <w:sz w:val="22"/>
          <w:szCs w:val="22"/>
        </w:rPr>
        <w:t xml:space="preserve">h </w:t>
      </w:r>
      <w:r w:rsidRPr="00B758F1">
        <w:rPr>
          <w:spacing w:val="-2"/>
          <w:sz w:val="22"/>
          <w:szCs w:val="22"/>
        </w:rPr>
        <w:t>p</w:t>
      </w:r>
      <w:r w:rsidRPr="00B758F1">
        <w:rPr>
          <w:spacing w:val="1"/>
          <w:sz w:val="22"/>
          <w:szCs w:val="22"/>
        </w:rPr>
        <w:t>l</w:t>
      </w:r>
      <w:r w:rsidRPr="00B758F1">
        <w:rPr>
          <w:spacing w:val="-2"/>
          <w:sz w:val="22"/>
          <w:szCs w:val="22"/>
        </w:rPr>
        <w:t>a</w:t>
      </w:r>
      <w:r w:rsidRPr="00B758F1">
        <w:rPr>
          <w:sz w:val="22"/>
          <w:szCs w:val="22"/>
        </w:rPr>
        <w:t>nn</w:t>
      </w:r>
      <w:r w:rsidRPr="00B758F1">
        <w:rPr>
          <w:spacing w:val="1"/>
          <w:sz w:val="22"/>
          <w:szCs w:val="22"/>
        </w:rPr>
        <w:t>i</w:t>
      </w:r>
      <w:r w:rsidRPr="00B758F1">
        <w:rPr>
          <w:sz w:val="22"/>
          <w:szCs w:val="22"/>
        </w:rPr>
        <w:t>ng</w:t>
      </w:r>
      <w:r w:rsidRPr="00B758F1">
        <w:rPr>
          <w:spacing w:val="-2"/>
          <w:sz w:val="22"/>
          <w:szCs w:val="22"/>
        </w:rPr>
        <w:t xml:space="preserve"> </w:t>
      </w:r>
      <w:r w:rsidRPr="00B758F1">
        <w:rPr>
          <w:sz w:val="22"/>
          <w:szCs w:val="22"/>
        </w:rPr>
        <w:t xml:space="preserve">and </w:t>
      </w:r>
      <w:r w:rsidRPr="00B758F1">
        <w:rPr>
          <w:spacing w:val="-2"/>
          <w:sz w:val="22"/>
          <w:szCs w:val="22"/>
        </w:rPr>
        <w:t>p</w:t>
      </w:r>
      <w:r w:rsidRPr="00B758F1">
        <w:rPr>
          <w:spacing w:val="1"/>
          <w:sz w:val="22"/>
          <w:szCs w:val="22"/>
        </w:rPr>
        <w:t>r</w:t>
      </w:r>
      <w:r w:rsidRPr="00B758F1">
        <w:rPr>
          <w:sz w:val="22"/>
          <w:szCs w:val="22"/>
        </w:rPr>
        <w:t>o</w:t>
      </w:r>
      <w:r w:rsidRPr="00B758F1">
        <w:rPr>
          <w:spacing w:val="-2"/>
          <w:sz w:val="22"/>
          <w:szCs w:val="22"/>
        </w:rPr>
        <w:t>v</w:t>
      </w:r>
      <w:r w:rsidRPr="00B758F1">
        <w:rPr>
          <w:spacing w:val="1"/>
          <w:sz w:val="22"/>
          <w:szCs w:val="22"/>
        </w:rPr>
        <w:t>i</w:t>
      </w:r>
      <w:r w:rsidRPr="00B758F1">
        <w:rPr>
          <w:sz w:val="22"/>
          <w:szCs w:val="22"/>
        </w:rPr>
        <w:t>d</w:t>
      </w:r>
      <w:r w:rsidRPr="00B758F1">
        <w:rPr>
          <w:spacing w:val="1"/>
          <w:sz w:val="22"/>
          <w:szCs w:val="22"/>
        </w:rPr>
        <w:t>i</w:t>
      </w:r>
      <w:r w:rsidRPr="00B758F1">
        <w:rPr>
          <w:sz w:val="22"/>
          <w:szCs w:val="22"/>
        </w:rPr>
        <w:t>ng</w:t>
      </w:r>
      <w:r w:rsidRPr="00B758F1">
        <w:rPr>
          <w:spacing w:val="-2"/>
          <w:sz w:val="22"/>
          <w:szCs w:val="22"/>
        </w:rPr>
        <w:t xml:space="preserve"> </w:t>
      </w:r>
      <w:r w:rsidRPr="00B758F1">
        <w:rPr>
          <w:sz w:val="22"/>
          <w:szCs w:val="22"/>
        </w:rPr>
        <w:t>s</w:t>
      </w:r>
      <w:r w:rsidRPr="00B758F1">
        <w:rPr>
          <w:spacing w:val="-1"/>
          <w:sz w:val="22"/>
          <w:szCs w:val="22"/>
        </w:rPr>
        <w:t>t</w:t>
      </w:r>
      <w:r w:rsidRPr="00B758F1">
        <w:rPr>
          <w:spacing w:val="1"/>
          <w:sz w:val="22"/>
          <w:szCs w:val="22"/>
        </w:rPr>
        <w:t>i</w:t>
      </w:r>
      <w:r w:rsidRPr="00B758F1">
        <w:rPr>
          <w:spacing w:val="-4"/>
          <w:sz w:val="22"/>
          <w:szCs w:val="22"/>
        </w:rPr>
        <w:t>m</w:t>
      </w:r>
      <w:r w:rsidRPr="00B758F1">
        <w:rPr>
          <w:sz w:val="22"/>
          <w:szCs w:val="22"/>
        </w:rPr>
        <w:t>u</w:t>
      </w:r>
      <w:r w:rsidRPr="00B758F1">
        <w:rPr>
          <w:spacing w:val="1"/>
          <w:sz w:val="22"/>
          <w:szCs w:val="22"/>
        </w:rPr>
        <w:t>l</w:t>
      </w:r>
      <w:r w:rsidRPr="00B758F1">
        <w:rPr>
          <w:sz w:val="22"/>
          <w:szCs w:val="22"/>
        </w:rPr>
        <w:t>a</w:t>
      </w:r>
      <w:r w:rsidRPr="00B758F1">
        <w:rPr>
          <w:spacing w:val="1"/>
          <w:sz w:val="22"/>
          <w:szCs w:val="22"/>
        </w:rPr>
        <w:t>t</w:t>
      </w:r>
      <w:r w:rsidRPr="00B758F1">
        <w:rPr>
          <w:spacing w:val="-1"/>
          <w:sz w:val="22"/>
          <w:szCs w:val="22"/>
        </w:rPr>
        <w:t>i</w:t>
      </w:r>
      <w:r w:rsidRPr="00B758F1">
        <w:rPr>
          <w:sz w:val="22"/>
          <w:szCs w:val="22"/>
        </w:rPr>
        <w:t>ng</w:t>
      </w:r>
      <w:r w:rsidRPr="00B758F1">
        <w:rPr>
          <w:spacing w:val="-2"/>
          <w:sz w:val="22"/>
          <w:szCs w:val="22"/>
        </w:rPr>
        <w:t xml:space="preserve"> </w:t>
      </w:r>
      <w:r w:rsidRPr="00B758F1">
        <w:rPr>
          <w:sz w:val="22"/>
          <w:szCs w:val="22"/>
        </w:rPr>
        <w:t>ac</w:t>
      </w:r>
      <w:r w:rsidRPr="00B758F1">
        <w:rPr>
          <w:spacing w:val="1"/>
          <w:sz w:val="22"/>
          <w:szCs w:val="22"/>
        </w:rPr>
        <w:t>ti</w:t>
      </w:r>
      <w:r w:rsidRPr="00B758F1">
        <w:rPr>
          <w:spacing w:val="-2"/>
          <w:sz w:val="22"/>
          <w:szCs w:val="22"/>
        </w:rPr>
        <w:t>v</w:t>
      </w:r>
      <w:r w:rsidRPr="00B758F1">
        <w:rPr>
          <w:spacing w:val="-1"/>
          <w:sz w:val="22"/>
          <w:szCs w:val="22"/>
        </w:rPr>
        <w:t>i</w:t>
      </w:r>
      <w:r w:rsidRPr="00B758F1">
        <w:rPr>
          <w:spacing w:val="1"/>
          <w:sz w:val="22"/>
          <w:szCs w:val="22"/>
        </w:rPr>
        <w:t>t</w:t>
      </w:r>
      <w:r w:rsidRPr="00B758F1">
        <w:rPr>
          <w:spacing w:val="-1"/>
          <w:sz w:val="22"/>
          <w:szCs w:val="22"/>
        </w:rPr>
        <w:t>i</w:t>
      </w:r>
      <w:r w:rsidRPr="00B758F1">
        <w:rPr>
          <w:sz w:val="22"/>
          <w:szCs w:val="22"/>
        </w:rPr>
        <w:t>e</w:t>
      </w:r>
      <w:r w:rsidRPr="00B758F1">
        <w:rPr>
          <w:spacing w:val="4"/>
          <w:sz w:val="22"/>
          <w:szCs w:val="22"/>
        </w:rPr>
        <w:t>s</w:t>
      </w:r>
      <w:r w:rsidRPr="00B758F1">
        <w:rPr>
          <w:sz w:val="22"/>
          <w:szCs w:val="22"/>
        </w:rPr>
        <w:t xml:space="preserve">, </w:t>
      </w:r>
      <w:r w:rsidRPr="00B758F1">
        <w:rPr>
          <w:spacing w:val="-2"/>
          <w:sz w:val="22"/>
          <w:szCs w:val="22"/>
        </w:rPr>
        <w:t>c</w:t>
      </w:r>
      <w:r w:rsidRPr="00B758F1">
        <w:rPr>
          <w:sz w:val="22"/>
          <w:szCs w:val="22"/>
        </w:rPr>
        <w:t>a</w:t>
      </w:r>
      <w:r w:rsidRPr="00B758F1">
        <w:rPr>
          <w:spacing w:val="1"/>
          <w:sz w:val="22"/>
          <w:szCs w:val="22"/>
        </w:rPr>
        <w:t>t</w:t>
      </w:r>
      <w:r w:rsidRPr="00B758F1">
        <w:rPr>
          <w:spacing w:val="-2"/>
          <w:sz w:val="22"/>
          <w:szCs w:val="22"/>
        </w:rPr>
        <w:t>e</w:t>
      </w:r>
      <w:r w:rsidRPr="00B758F1">
        <w:rPr>
          <w:spacing w:val="1"/>
          <w:sz w:val="22"/>
          <w:szCs w:val="22"/>
        </w:rPr>
        <w:t>r</w:t>
      </w:r>
      <w:r w:rsidRPr="00B758F1">
        <w:rPr>
          <w:sz w:val="22"/>
          <w:szCs w:val="22"/>
        </w:rPr>
        <w:t xml:space="preserve">ed </w:t>
      </w:r>
      <w:r w:rsidRPr="00B758F1">
        <w:rPr>
          <w:spacing w:val="1"/>
          <w:sz w:val="22"/>
          <w:szCs w:val="22"/>
        </w:rPr>
        <w:t>t</w:t>
      </w:r>
      <w:r w:rsidRPr="00B758F1">
        <w:rPr>
          <w:sz w:val="22"/>
          <w:szCs w:val="22"/>
        </w:rPr>
        <w:t xml:space="preserve">o </w:t>
      </w:r>
      <w:r w:rsidRPr="00B758F1">
        <w:rPr>
          <w:spacing w:val="1"/>
          <w:sz w:val="22"/>
          <w:szCs w:val="22"/>
        </w:rPr>
        <w:t>t</w:t>
      </w:r>
      <w:r w:rsidRPr="00B758F1">
        <w:rPr>
          <w:spacing w:val="-2"/>
          <w:sz w:val="22"/>
          <w:szCs w:val="22"/>
        </w:rPr>
        <w:t>h</w:t>
      </w:r>
      <w:r w:rsidRPr="00B758F1">
        <w:rPr>
          <w:sz w:val="22"/>
          <w:szCs w:val="22"/>
        </w:rPr>
        <w:t>e</w:t>
      </w:r>
      <w:r w:rsidRPr="00B758F1">
        <w:rPr>
          <w:spacing w:val="1"/>
          <w:sz w:val="22"/>
          <w:szCs w:val="22"/>
        </w:rPr>
        <w:t xml:space="preserve"> </w:t>
      </w:r>
      <w:r w:rsidRPr="00B758F1">
        <w:rPr>
          <w:sz w:val="22"/>
          <w:szCs w:val="22"/>
        </w:rPr>
        <w:t>s</w:t>
      </w:r>
      <w:r w:rsidRPr="00B758F1">
        <w:rPr>
          <w:spacing w:val="-2"/>
          <w:sz w:val="22"/>
          <w:szCs w:val="22"/>
        </w:rPr>
        <w:t>p</w:t>
      </w:r>
      <w:r w:rsidRPr="00B758F1">
        <w:rPr>
          <w:sz w:val="22"/>
          <w:szCs w:val="22"/>
        </w:rPr>
        <w:t>ec</w:t>
      </w:r>
      <w:r w:rsidRPr="00B758F1">
        <w:rPr>
          <w:spacing w:val="-1"/>
          <w:sz w:val="22"/>
          <w:szCs w:val="22"/>
        </w:rPr>
        <w:t>i</w:t>
      </w:r>
      <w:r w:rsidRPr="00B758F1">
        <w:rPr>
          <w:sz w:val="22"/>
          <w:szCs w:val="22"/>
        </w:rPr>
        <w:t>a</w:t>
      </w:r>
      <w:r w:rsidRPr="00B758F1">
        <w:rPr>
          <w:spacing w:val="-1"/>
          <w:sz w:val="22"/>
          <w:szCs w:val="22"/>
        </w:rPr>
        <w:t>l</w:t>
      </w:r>
      <w:r w:rsidRPr="00B758F1">
        <w:rPr>
          <w:spacing w:val="1"/>
          <w:sz w:val="22"/>
          <w:szCs w:val="22"/>
        </w:rPr>
        <w:t>i</w:t>
      </w:r>
      <w:r w:rsidRPr="00B758F1">
        <w:rPr>
          <w:spacing w:val="-2"/>
          <w:sz w:val="22"/>
          <w:szCs w:val="22"/>
        </w:rPr>
        <w:t>s</w:t>
      </w:r>
      <w:r w:rsidRPr="00B758F1">
        <w:rPr>
          <w:sz w:val="22"/>
          <w:szCs w:val="22"/>
        </w:rPr>
        <w:t>ed c</w:t>
      </w:r>
      <w:r w:rsidRPr="00B758F1">
        <w:rPr>
          <w:spacing w:val="-2"/>
          <w:sz w:val="22"/>
          <w:szCs w:val="22"/>
        </w:rPr>
        <w:t>a</w:t>
      </w:r>
      <w:r w:rsidRPr="00B758F1">
        <w:rPr>
          <w:spacing w:val="1"/>
          <w:sz w:val="22"/>
          <w:szCs w:val="22"/>
        </w:rPr>
        <w:t>r</w:t>
      </w:r>
      <w:r w:rsidRPr="00B758F1">
        <w:rPr>
          <w:sz w:val="22"/>
          <w:szCs w:val="22"/>
        </w:rPr>
        <w:t xml:space="preserve">e </w:t>
      </w:r>
      <w:r w:rsidRPr="00B758F1">
        <w:rPr>
          <w:spacing w:val="-2"/>
          <w:sz w:val="22"/>
          <w:szCs w:val="22"/>
        </w:rPr>
        <w:t>o</w:t>
      </w:r>
      <w:r w:rsidRPr="00B758F1">
        <w:rPr>
          <w:sz w:val="22"/>
          <w:szCs w:val="22"/>
        </w:rPr>
        <w:t>f</w:t>
      </w:r>
      <w:r w:rsidRPr="00B758F1">
        <w:rPr>
          <w:spacing w:val="1"/>
          <w:sz w:val="22"/>
          <w:szCs w:val="22"/>
        </w:rPr>
        <w:t xml:space="preserve"> </w:t>
      </w:r>
      <w:r w:rsidRPr="00B758F1">
        <w:rPr>
          <w:sz w:val="22"/>
          <w:szCs w:val="22"/>
        </w:rPr>
        <w:t>c</w:t>
      </w:r>
      <w:r w:rsidRPr="00B758F1">
        <w:rPr>
          <w:spacing w:val="-2"/>
          <w:sz w:val="22"/>
          <w:szCs w:val="22"/>
        </w:rPr>
        <w:t>h</w:t>
      </w:r>
      <w:r w:rsidRPr="00B758F1">
        <w:rPr>
          <w:spacing w:val="1"/>
          <w:sz w:val="22"/>
          <w:szCs w:val="22"/>
        </w:rPr>
        <w:t>il</w:t>
      </w:r>
      <w:r w:rsidRPr="00B758F1">
        <w:rPr>
          <w:spacing w:val="-2"/>
          <w:sz w:val="22"/>
          <w:szCs w:val="22"/>
        </w:rPr>
        <w:t>d</w:t>
      </w:r>
      <w:r w:rsidRPr="00B758F1">
        <w:rPr>
          <w:spacing w:val="1"/>
          <w:sz w:val="22"/>
          <w:szCs w:val="22"/>
        </w:rPr>
        <w:t>r</w:t>
      </w:r>
      <w:r w:rsidRPr="00B758F1">
        <w:rPr>
          <w:sz w:val="22"/>
          <w:szCs w:val="22"/>
        </w:rPr>
        <w:t xml:space="preserve">en </w:t>
      </w:r>
      <w:r w:rsidRPr="00B758F1">
        <w:rPr>
          <w:spacing w:val="-3"/>
          <w:sz w:val="22"/>
          <w:szCs w:val="22"/>
        </w:rPr>
        <w:t>w</w:t>
      </w:r>
      <w:r w:rsidRPr="00B758F1">
        <w:rPr>
          <w:spacing w:val="1"/>
          <w:sz w:val="22"/>
          <w:szCs w:val="22"/>
        </w:rPr>
        <w:t>it</w:t>
      </w:r>
      <w:r w:rsidRPr="00B758F1">
        <w:rPr>
          <w:sz w:val="22"/>
          <w:szCs w:val="22"/>
        </w:rPr>
        <w:t>h</w:t>
      </w:r>
      <w:r w:rsidRPr="00B758F1">
        <w:rPr>
          <w:spacing w:val="-2"/>
          <w:sz w:val="22"/>
          <w:szCs w:val="22"/>
        </w:rPr>
        <w:t xml:space="preserve"> </w:t>
      </w:r>
      <w:r w:rsidRPr="00B758F1">
        <w:rPr>
          <w:sz w:val="22"/>
          <w:szCs w:val="22"/>
        </w:rPr>
        <w:t>ad</w:t>
      </w:r>
      <w:r w:rsidRPr="00B758F1">
        <w:rPr>
          <w:spacing w:val="-2"/>
          <w:sz w:val="22"/>
          <w:szCs w:val="22"/>
        </w:rPr>
        <w:t>d</w:t>
      </w:r>
      <w:r w:rsidRPr="00B758F1">
        <w:rPr>
          <w:spacing w:val="1"/>
          <w:sz w:val="22"/>
          <w:szCs w:val="22"/>
        </w:rPr>
        <w:t>i</w:t>
      </w:r>
      <w:r w:rsidRPr="00B758F1">
        <w:rPr>
          <w:spacing w:val="-1"/>
          <w:sz w:val="22"/>
          <w:szCs w:val="22"/>
        </w:rPr>
        <w:t>t</w:t>
      </w:r>
      <w:r w:rsidRPr="00B758F1">
        <w:rPr>
          <w:spacing w:val="1"/>
          <w:sz w:val="22"/>
          <w:szCs w:val="22"/>
        </w:rPr>
        <w:t>i</w:t>
      </w:r>
      <w:r w:rsidRPr="00B758F1">
        <w:rPr>
          <w:sz w:val="22"/>
          <w:szCs w:val="22"/>
        </w:rPr>
        <w:t>on</w:t>
      </w:r>
      <w:r w:rsidRPr="00B758F1">
        <w:rPr>
          <w:spacing w:val="-2"/>
          <w:sz w:val="22"/>
          <w:szCs w:val="22"/>
        </w:rPr>
        <w:t>a</w:t>
      </w:r>
      <w:r w:rsidRPr="00B758F1">
        <w:rPr>
          <w:sz w:val="22"/>
          <w:szCs w:val="22"/>
        </w:rPr>
        <w:t>l</w:t>
      </w:r>
      <w:r w:rsidRPr="00B758F1">
        <w:rPr>
          <w:spacing w:val="1"/>
          <w:sz w:val="22"/>
          <w:szCs w:val="22"/>
        </w:rPr>
        <w:t xml:space="preserve"> </w:t>
      </w:r>
      <w:r w:rsidRPr="00B758F1">
        <w:rPr>
          <w:sz w:val="22"/>
          <w:szCs w:val="22"/>
        </w:rPr>
        <w:t>n</w:t>
      </w:r>
      <w:r w:rsidRPr="00B758F1">
        <w:rPr>
          <w:spacing w:val="-2"/>
          <w:sz w:val="22"/>
          <w:szCs w:val="22"/>
        </w:rPr>
        <w:t>e</w:t>
      </w:r>
      <w:r w:rsidRPr="00B758F1">
        <w:rPr>
          <w:sz w:val="22"/>
          <w:szCs w:val="22"/>
        </w:rPr>
        <w:t>eds</w:t>
      </w:r>
    </w:p>
    <w:p w14:paraId="05E8A8D5" w14:textId="77777777" w:rsidR="00C8035D" w:rsidRPr="00B758F1" w:rsidRDefault="00A81457">
      <w:pPr>
        <w:spacing w:line="260" w:lineRule="exact"/>
        <w:ind w:left="3488"/>
        <w:rPr>
          <w:sz w:val="22"/>
          <w:szCs w:val="22"/>
        </w:rPr>
      </w:pPr>
      <w:r w:rsidRPr="00B758F1">
        <w:rPr>
          <w:rFonts w:ascii="Segoe MDL2 Assets" w:eastAsia="Segoe MDL2 Assets" w:hAnsi="Segoe MDL2 Assets" w:cs="Segoe MDL2 Assets"/>
          <w:w w:val="46"/>
          <w:position w:val="-1"/>
          <w:sz w:val="22"/>
          <w:szCs w:val="22"/>
        </w:rPr>
        <w:t xml:space="preserve">        </w:t>
      </w:r>
      <w:r w:rsidRPr="00B758F1">
        <w:rPr>
          <w:rFonts w:ascii="Segoe MDL2 Assets" w:eastAsia="Segoe MDL2 Assets" w:hAnsi="Segoe MDL2 Assets" w:cs="Segoe MDL2 Assets"/>
          <w:spacing w:val="10"/>
          <w:w w:val="46"/>
          <w:position w:val="-1"/>
          <w:sz w:val="22"/>
          <w:szCs w:val="22"/>
        </w:rPr>
        <w:t xml:space="preserve"> </w:t>
      </w:r>
      <w:r w:rsidRPr="00B758F1">
        <w:rPr>
          <w:spacing w:val="-1"/>
          <w:position w:val="-1"/>
          <w:sz w:val="22"/>
          <w:szCs w:val="22"/>
        </w:rPr>
        <w:t>E</w:t>
      </w:r>
      <w:r w:rsidRPr="00B758F1">
        <w:rPr>
          <w:position w:val="-1"/>
          <w:sz w:val="22"/>
          <w:szCs w:val="22"/>
        </w:rPr>
        <w:t>nsu</w:t>
      </w:r>
      <w:r w:rsidRPr="00B758F1">
        <w:rPr>
          <w:spacing w:val="2"/>
          <w:position w:val="-1"/>
          <w:sz w:val="22"/>
          <w:szCs w:val="22"/>
        </w:rPr>
        <w:t>r</w:t>
      </w:r>
      <w:r w:rsidRPr="00B758F1">
        <w:rPr>
          <w:spacing w:val="-2"/>
          <w:position w:val="-1"/>
          <w:sz w:val="22"/>
          <w:szCs w:val="22"/>
        </w:rPr>
        <w:t>e</w:t>
      </w:r>
      <w:r w:rsidRPr="00B758F1">
        <w:rPr>
          <w:position w:val="-1"/>
          <w:sz w:val="22"/>
          <w:szCs w:val="22"/>
        </w:rPr>
        <w:t xml:space="preserve">d </w:t>
      </w:r>
      <w:r w:rsidRPr="00B758F1">
        <w:rPr>
          <w:spacing w:val="1"/>
          <w:position w:val="-1"/>
          <w:sz w:val="22"/>
          <w:szCs w:val="22"/>
        </w:rPr>
        <w:t>t</w:t>
      </w:r>
      <w:r w:rsidRPr="00B758F1">
        <w:rPr>
          <w:spacing w:val="-2"/>
          <w:position w:val="-1"/>
          <w:sz w:val="22"/>
          <w:szCs w:val="22"/>
        </w:rPr>
        <w:t>h</w:t>
      </w:r>
      <w:r w:rsidRPr="00B758F1">
        <w:rPr>
          <w:position w:val="-1"/>
          <w:sz w:val="22"/>
          <w:szCs w:val="22"/>
        </w:rPr>
        <w:t>at</w:t>
      </w:r>
      <w:r w:rsidRPr="00B758F1">
        <w:rPr>
          <w:spacing w:val="-1"/>
          <w:position w:val="-1"/>
          <w:sz w:val="22"/>
          <w:szCs w:val="22"/>
        </w:rPr>
        <w:t xml:space="preserve"> </w:t>
      </w:r>
      <w:r w:rsidRPr="00B758F1">
        <w:rPr>
          <w:position w:val="-1"/>
          <w:sz w:val="22"/>
          <w:szCs w:val="22"/>
        </w:rPr>
        <w:t>a</w:t>
      </w:r>
      <w:r w:rsidRPr="00B758F1">
        <w:rPr>
          <w:spacing w:val="-1"/>
          <w:position w:val="-1"/>
          <w:sz w:val="22"/>
          <w:szCs w:val="22"/>
        </w:rPr>
        <w:t>l</w:t>
      </w:r>
      <w:r w:rsidRPr="00B758F1">
        <w:rPr>
          <w:position w:val="-1"/>
          <w:sz w:val="22"/>
          <w:szCs w:val="22"/>
        </w:rPr>
        <w:t>l</w:t>
      </w:r>
      <w:r w:rsidRPr="00B758F1">
        <w:rPr>
          <w:spacing w:val="1"/>
          <w:position w:val="-1"/>
          <w:sz w:val="22"/>
          <w:szCs w:val="22"/>
        </w:rPr>
        <w:t xml:space="preserve"> i</w:t>
      </w:r>
      <w:r w:rsidRPr="00B758F1">
        <w:rPr>
          <w:position w:val="-1"/>
          <w:sz w:val="22"/>
          <w:szCs w:val="22"/>
        </w:rPr>
        <w:t>n</w:t>
      </w:r>
      <w:r w:rsidRPr="00B758F1">
        <w:rPr>
          <w:spacing w:val="-2"/>
          <w:position w:val="-1"/>
          <w:sz w:val="22"/>
          <w:szCs w:val="22"/>
        </w:rPr>
        <w:t>v</w:t>
      </w:r>
      <w:r w:rsidRPr="00B758F1">
        <w:rPr>
          <w:position w:val="-1"/>
          <w:sz w:val="22"/>
          <w:szCs w:val="22"/>
        </w:rPr>
        <w:t>o</w:t>
      </w:r>
      <w:r w:rsidRPr="00B758F1">
        <w:rPr>
          <w:spacing w:val="1"/>
          <w:position w:val="-1"/>
          <w:sz w:val="22"/>
          <w:szCs w:val="22"/>
        </w:rPr>
        <w:t>l</w:t>
      </w:r>
      <w:r w:rsidRPr="00B758F1">
        <w:rPr>
          <w:spacing w:val="-2"/>
          <w:position w:val="-1"/>
          <w:sz w:val="22"/>
          <w:szCs w:val="22"/>
        </w:rPr>
        <w:t>v</w:t>
      </w:r>
      <w:r w:rsidRPr="00B758F1">
        <w:rPr>
          <w:position w:val="-1"/>
          <w:sz w:val="22"/>
          <w:szCs w:val="22"/>
        </w:rPr>
        <w:t xml:space="preserve">ed </w:t>
      </w:r>
      <w:r w:rsidRPr="00B758F1">
        <w:rPr>
          <w:spacing w:val="-3"/>
          <w:position w:val="-1"/>
          <w:sz w:val="22"/>
          <w:szCs w:val="22"/>
        </w:rPr>
        <w:t>w</w:t>
      </w:r>
      <w:r w:rsidRPr="00B758F1">
        <w:rPr>
          <w:spacing w:val="1"/>
          <w:position w:val="-1"/>
          <w:sz w:val="22"/>
          <w:szCs w:val="22"/>
        </w:rPr>
        <w:t>it</w:t>
      </w:r>
      <w:r w:rsidRPr="00B758F1">
        <w:rPr>
          <w:position w:val="-1"/>
          <w:sz w:val="22"/>
          <w:szCs w:val="22"/>
        </w:rPr>
        <w:t>h</w:t>
      </w:r>
      <w:r w:rsidRPr="00B758F1">
        <w:rPr>
          <w:spacing w:val="-2"/>
          <w:position w:val="-1"/>
          <w:sz w:val="22"/>
          <w:szCs w:val="22"/>
        </w:rPr>
        <w:t xml:space="preserve"> </w:t>
      </w:r>
      <w:r w:rsidRPr="00B758F1">
        <w:rPr>
          <w:spacing w:val="1"/>
          <w:position w:val="-1"/>
          <w:sz w:val="22"/>
          <w:szCs w:val="22"/>
        </w:rPr>
        <w:t>t</w:t>
      </w:r>
      <w:r w:rsidRPr="00B758F1">
        <w:rPr>
          <w:position w:val="-1"/>
          <w:sz w:val="22"/>
          <w:szCs w:val="22"/>
        </w:rPr>
        <w:t>he O</w:t>
      </w:r>
      <w:r w:rsidRPr="00B758F1">
        <w:rPr>
          <w:spacing w:val="-1"/>
          <w:position w:val="-1"/>
          <w:sz w:val="22"/>
          <w:szCs w:val="22"/>
        </w:rPr>
        <w:t>SH</w:t>
      </w:r>
      <w:r w:rsidRPr="00B758F1">
        <w:rPr>
          <w:position w:val="-1"/>
          <w:sz w:val="22"/>
          <w:szCs w:val="22"/>
        </w:rPr>
        <w:t>C</w:t>
      </w:r>
      <w:r w:rsidRPr="00B758F1">
        <w:rPr>
          <w:spacing w:val="-1"/>
          <w:position w:val="-1"/>
          <w:sz w:val="22"/>
          <w:szCs w:val="22"/>
        </w:rPr>
        <w:t xml:space="preserve"> </w:t>
      </w:r>
      <w:r w:rsidRPr="00B758F1">
        <w:rPr>
          <w:spacing w:val="-2"/>
          <w:position w:val="-1"/>
          <w:sz w:val="22"/>
          <w:szCs w:val="22"/>
        </w:rPr>
        <w:t>p</w:t>
      </w:r>
      <w:r w:rsidRPr="00B758F1">
        <w:rPr>
          <w:spacing w:val="1"/>
          <w:position w:val="-1"/>
          <w:sz w:val="22"/>
          <w:szCs w:val="22"/>
        </w:rPr>
        <w:t>r</w:t>
      </w:r>
      <w:r w:rsidRPr="00B758F1">
        <w:rPr>
          <w:position w:val="-1"/>
          <w:sz w:val="22"/>
          <w:szCs w:val="22"/>
        </w:rPr>
        <w:t>o</w:t>
      </w:r>
      <w:r w:rsidRPr="00B758F1">
        <w:rPr>
          <w:spacing w:val="-2"/>
          <w:position w:val="-1"/>
          <w:sz w:val="22"/>
          <w:szCs w:val="22"/>
        </w:rPr>
        <w:t>g</w:t>
      </w:r>
      <w:r w:rsidRPr="00B758F1">
        <w:rPr>
          <w:spacing w:val="1"/>
          <w:position w:val="-1"/>
          <w:sz w:val="22"/>
          <w:szCs w:val="22"/>
        </w:rPr>
        <w:t>r</w:t>
      </w:r>
      <w:r w:rsidRPr="00B758F1">
        <w:rPr>
          <w:position w:val="-1"/>
          <w:sz w:val="22"/>
          <w:szCs w:val="22"/>
        </w:rPr>
        <w:t>am</w:t>
      </w:r>
      <w:r w:rsidRPr="00B758F1">
        <w:rPr>
          <w:spacing w:val="-3"/>
          <w:position w:val="-1"/>
          <w:sz w:val="22"/>
          <w:szCs w:val="22"/>
        </w:rPr>
        <w:t xml:space="preserve"> </w:t>
      </w:r>
      <w:r w:rsidRPr="00B758F1">
        <w:rPr>
          <w:position w:val="-1"/>
          <w:sz w:val="22"/>
          <w:szCs w:val="22"/>
        </w:rPr>
        <w:t>h</w:t>
      </w:r>
      <w:r w:rsidRPr="00B758F1">
        <w:rPr>
          <w:spacing w:val="3"/>
          <w:position w:val="-1"/>
          <w:sz w:val="22"/>
          <w:szCs w:val="22"/>
        </w:rPr>
        <w:t>a</w:t>
      </w:r>
      <w:r w:rsidRPr="00B758F1">
        <w:rPr>
          <w:position w:val="-1"/>
          <w:sz w:val="22"/>
          <w:szCs w:val="22"/>
        </w:rPr>
        <w:t>d an und</w:t>
      </w:r>
      <w:r w:rsidRPr="00B758F1">
        <w:rPr>
          <w:spacing w:val="-2"/>
          <w:position w:val="-1"/>
          <w:sz w:val="22"/>
          <w:szCs w:val="22"/>
        </w:rPr>
        <w:t>e</w:t>
      </w:r>
      <w:r w:rsidRPr="00B758F1">
        <w:rPr>
          <w:spacing w:val="1"/>
          <w:position w:val="-1"/>
          <w:sz w:val="22"/>
          <w:szCs w:val="22"/>
        </w:rPr>
        <w:t>r</w:t>
      </w:r>
      <w:r w:rsidRPr="00B758F1">
        <w:rPr>
          <w:spacing w:val="-2"/>
          <w:position w:val="-1"/>
          <w:sz w:val="22"/>
          <w:szCs w:val="22"/>
        </w:rPr>
        <w:t>s</w:t>
      </w:r>
      <w:r w:rsidRPr="00B758F1">
        <w:rPr>
          <w:spacing w:val="1"/>
          <w:position w:val="-1"/>
          <w:sz w:val="22"/>
          <w:szCs w:val="22"/>
        </w:rPr>
        <w:t>t</w:t>
      </w:r>
      <w:r w:rsidRPr="00B758F1">
        <w:rPr>
          <w:position w:val="-1"/>
          <w:sz w:val="22"/>
          <w:szCs w:val="22"/>
        </w:rPr>
        <w:t>an</w:t>
      </w:r>
      <w:r w:rsidRPr="00B758F1">
        <w:rPr>
          <w:spacing w:val="-2"/>
          <w:position w:val="-1"/>
          <w:sz w:val="22"/>
          <w:szCs w:val="22"/>
        </w:rPr>
        <w:t>d</w:t>
      </w:r>
      <w:r w:rsidRPr="00B758F1">
        <w:rPr>
          <w:spacing w:val="1"/>
          <w:position w:val="-1"/>
          <w:sz w:val="22"/>
          <w:szCs w:val="22"/>
        </w:rPr>
        <w:t>i</w:t>
      </w:r>
      <w:r w:rsidRPr="00B758F1">
        <w:rPr>
          <w:position w:val="-1"/>
          <w:sz w:val="22"/>
          <w:szCs w:val="22"/>
        </w:rPr>
        <w:t>ng</w:t>
      </w:r>
      <w:r w:rsidRPr="00B758F1">
        <w:rPr>
          <w:spacing w:val="-2"/>
          <w:position w:val="-1"/>
          <w:sz w:val="22"/>
          <w:szCs w:val="22"/>
        </w:rPr>
        <w:t xml:space="preserve"> </w:t>
      </w:r>
      <w:r w:rsidRPr="00B758F1">
        <w:rPr>
          <w:position w:val="-1"/>
          <w:sz w:val="22"/>
          <w:szCs w:val="22"/>
        </w:rPr>
        <w:t>of</w:t>
      </w:r>
      <w:r w:rsidRPr="00B758F1">
        <w:rPr>
          <w:spacing w:val="-2"/>
          <w:position w:val="-1"/>
          <w:sz w:val="22"/>
          <w:szCs w:val="22"/>
        </w:rPr>
        <w:t xml:space="preserve"> </w:t>
      </w:r>
      <w:r w:rsidRPr="00B758F1">
        <w:rPr>
          <w:spacing w:val="3"/>
          <w:position w:val="-1"/>
          <w:sz w:val="22"/>
          <w:szCs w:val="22"/>
        </w:rPr>
        <w:t>t</w:t>
      </w:r>
      <w:r w:rsidRPr="00B758F1">
        <w:rPr>
          <w:position w:val="-1"/>
          <w:sz w:val="22"/>
          <w:szCs w:val="22"/>
        </w:rPr>
        <w:t>he</w:t>
      </w:r>
    </w:p>
    <w:p w14:paraId="49A1A80E" w14:textId="77777777" w:rsidR="00C8035D" w:rsidRPr="00B758F1" w:rsidRDefault="00A81457">
      <w:pPr>
        <w:spacing w:before="1"/>
        <w:ind w:left="3848"/>
        <w:rPr>
          <w:sz w:val="22"/>
          <w:szCs w:val="22"/>
        </w:rPr>
      </w:pPr>
      <w:r w:rsidRPr="00B758F1">
        <w:rPr>
          <w:sz w:val="22"/>
          <w:szCs w:val="22"/>
        </w:rPr>
        <w:t>Qua</w:t>
      </w:r>
      <w:r w:rsidRPr="00B758F1">
        <w:rPr>
          <w:spacing w:val="1"/>
          <w:sz w:val="22"/>
          <w:szCs w:val="22"/>
        </w:rPr>
        <w:t>l</w:t>
      </w:r>
      <w:r w:rsidRPr="00B758F1">
        <w:rPr>
          <w:spacing w:val="-1"/>
          <w:sz w:val="22"/>
          <w:szCs w:val="22"/>
        </w:rPr>
        <w:t>i</w:t>
      </w:r>
      <w:r w:rsidRPr="00B758F1">
        <w:rPr>
          <w:spacing w:val="1"/>
          <w:sz w:val="22"/>
          <w:szCs w:val="22"/>
        </w:rPr>
        <w:t>t</w:t>
      </w:r>
      <w:r w:rsidRPr="00B758F1">
        <w:rPr>
          <w:sz w:val="22"/>
          <w:szCs w:val="22"/>
        </w:rPr>
        <w:t>y</w:t>
      </w:r>
      <w:r w:rsidRPr="00B758F1">
        <w:rPr>
          <w:spacing w:val="-2"/>
          <w:sz w:val="22"/>
          <w:szCs w:val="22"/>
        </w:rPr>
        <w:t xml:space="preserve"> </w:t>
      </w:r>
      <w:r w:rsidRPr="00B758F1">
        <w:rPr>
          <w:spacing w:val="-1"/>
          <w:sz w:val="22"/>
          <w:szCs w:val="22"/>
        </w:rPr>
        <w:t>A</w:t>
      </w:r>
      <w:r w:rsidRPr="00B758F1">
        <w:rPr>
          <w:sz w:val="22"/>
          <w:szCs w:val="22"/>
        </w:rPr>
        <w:t>s</w:t>
      </w:r>
      <w:r w:rsidRPr="00B758F1">
        <w:rPr>
          <w:spacing w:val="1"/>
          <w:sz w:val="22"/>
          <w:szCs w:val="22"/>
        </w:rPr>
        <w:t>s</w:t>
      </w:r>
      <w:r w:rsidRPr="00B758F1">
        <w:rPr>
          <w:sz w:val="22"/>
          <w:szCs w:val="22"/>
        </w:rPr>
        <w:t>u</w:t>
      </w:r>
      <w:r w:rsidRPr="00B758F1">
        <w:rPr>
          <w:spacing w:val="1"/>
          <w:sz w:val="22"/>
          <w:szCs w:val="22"/>
        </w:rPr>
        <w:t>r</w:t>
      </w:r>
      <w:r w:rsidRPr="00B758F1">
        <w:rPr>
          <w:spacing w:val="-2"/>
          <w:sz w:val="22"/>
          <w:szCs w:val="22"/>
        </w:rPr>
        <w:t>a</w:t>
      </w:r>
      <w:r w:rsidRPr="00B758F1">
        <w:rPr>
          <w:sz w:val="22"/>
          <w:szCs w:val="22"/>
        </w:rPr>
        <w:t>nce</w:t>
      </w:r>
      <w:r w:rsidRPr="00B758F1">
        <w:rPr>
          <w:spacing w:val="-1"/>
          <w:sz w:val="22"/>
          <w:szCs w:val="22"/>
        </w:rPr>
        <w:t xml:space="preserve"> </w:t>
      </w:r>
      <w:r w:rsidRPr="00B758F1">
        <w:rPr>
          <w:sz w:val="22"/>
          <w:szCs w:val="22"/>
        </w:rPr>
        <w:t>s</w:t>
      </w:r>
      <w:r w:rsidRPr="00B758F1">
        <w:rPr>
          <w:spacing w:val="-1"/>
          <w:sz w:val="22"/>
          <w:szCs w:val="22"/>
        </w:rPr>
        <w:t>t</w:t>
      </w:r>
      <w:r w:rsidRPr="00B758F1">
        <w:rPr>
          <w:sz w:val="22"/>
          <w:szCs w:val="22"/>
        </w:rPr>
        <w:t>and</w:t>
      </w:r>
      <w:r w:rsidRPr="00B758F1">
        <w:rPr>
          <w:spacing w:val="-2"/>
          <w:sz w:val="22"/>
          <w:szCs w:val="22"/>
        </w:rPr>
        <w:t>a</w:t>
      </w:r>
      <w:r w:rsidRPr="00B758F1">
        <w:rPr>
          <w:spacing w:val="1"/>
          <w:sz w:val="22"/>
          <w:szCs w:val="22"/>
        </w:rPr>
        <w:t>r</w:t>
      </w:r>
      <w:r w:rsidRPr="00B758F1">
        <w:rPr>
          <w:spacing w:val="-2"/>
          <w:sz w:val="22"/>
          <w:szCs w:val="22"/>
        </w:rPr>
        <w:t>d</w:t>
      </w:r>
      <w:r w:rsidRPr="00B758F1">
        <w:rPr>
          <w:sz w:val="22"/>
          <w:szCs w:val="22"/>
        </w:rPr>
        <w:t xml:space="preserve">s </w:t>
      </w:r>
      <w:r w:rsidRPr="00B758F1">
        <w:rPr>
          <w:spacing w:val="1"/>
          <w:sz w:val="22"/>
          <w:szCs w:val="22"/>
        </w:rPr>
        <w:t>a</w:t>
      </w:r>
      <w:r w:rsidRPr="00B758F1">
        <w:rPr>
          <w:sz w:val="22"/>
          <w:szCs w:val="22"/>
        </w:rPr>
        <w:t xml:space="preserve">nd </w:t>
      </w:r>
      <w:r w:rsidRPr="00B758F1">
        <w:rPr>
          <w:spacing w:val="-2"/>
          <w:sz w:val="22"/>
          <w:szCs w:val="22"/>
        </w:rPr>
        <w:t>p</w:t>
      </w:r>
      <w:r w:rsidRPr="00B758F1">
        <w:rPr>
          <w:spacing w:val="1"/>
          <w:sz w:val="22"/>
          <w:szCs w:val="22"/>
        </w:rPr>
        <w:t>r</w:t>
      </w:r>
      <w:r w:rsidRPr="00B758F1">
        <w:rPr>
          <w:sz w:val="22"/>
          <w:szCs w:val="22"/>
        </w:rPr>
        <w:t>o</w:t>
      </w:r>
      <w:r w:rsidRPr="00B758F1">
        <w:rPr>
          <w:spacing w:val="-2"/>
          <w:sz w:val="22"/>
          <w:szCs w:val="22"/>
        </w:rPr>
        <w:t>c</w:t>
      </w:r>
      <w:r w:rsidRPr="00B758F1">
        <w:rPr>
          <w:sz w:val="22"/>
          <w:szCs w:val="22"/>
        </w:rPr>
        <w:t>edu</w:t>
      </w:r>
      <w:r w:rsidRPr="00B758F1">
        <w:rPr>
          <w:spacing w:val="-1"/>
          <w:sz w:val="22"/>
          <w:szCs w:val="22"/>
        </w:rPr>
        <w:t>r</w:t>
      </w:r>
      <w:r w:rsidRPr="00B758F1">
        <w:rPr>
          <w:sz w:val="22"/>
          <w:szCs w:val="22"/>
        </w:rPr>
        <w:t>es</w:t>
      </w:r>
    </w:p>
    <w:p w14:paraId="59B8EF29" w14:textId="77777777" w:rsidR="00C8035D" w:rsidRPr="00B758F1" w:rsidRDefault="00C8035D">
      <w:pPr>
        <w:spacing w:before="5" w:line="100" w:lineRule="exact"/>
        <w:rPr>
          <w:sz w:val="10"/>
          <w:szCs w:val="10"/>
        </w:rPr>
      </w:pPr>
    </w:p>
    <w:p w14:paraId="26BBDC13" w14:textId="77777777" w:rsidR="00C8035D" w:rsidRPr="00B758F1" w:rsidRDefault="00C8035D">
      <w:pPr>
        <w:spacing w:line="200" w:lineRule="exact"/>
      </w:pPr>
    </w:p>
    <w:p w14:paraId="0FF69920" w14:textId="77777777" w:rsidR="00C8035D" w:rsidRPr="00B758F1" w:rsidRDefault="00A81457">
      <w:pPr>
        <w:spacing w:line="280" w:lineRule="exact"/>
        <w:ind w:left="1248"/>
        <w:rPr>
          <w:sz w:val="26"/>
          <w:szCs w:val="26"/>
        </w:rPr>
      </w:pPr>
      <w:r w:rsidRPr="00B758F1">
        <w:rPr>
          <w:b/>
          <w:position w:val="-1"/>
          <w:sz w:val="26"/>
          <w:szCs w:val="26"/>
        </w:rPr>
        <w:t>Skills</w:t>
      </w:r>
      <w:r w:rsidRPr="00B758F1">
        <w:rPr>
          <w:b/>
          <w:spacing w:val="-7"/>
          <w:position w:val="-1"/>
          <w:sz w:val="26"/>
          <w:szCs w:val="26"/>
        </w:rPr>
        <w:t xml:space="preserve"> </w:t>
      </w:r>
      <w:r w:rsidRPr="00B758F1">
        <w:rPr>
          <w:b/>
          <w:spacing w:val="2"/>
          <w:position w:val="-1"/>
          <w:sz w:val="26"/>
          <w:szCs w:val="26"/>
        </w:rPr>
        <w:t>Su</w:t>
      </w:r>
      <w:r w:rsidRPr="00B758F1">
        <w:rPr>
          <w:b/>
          <w:position w:val="-1"/>
          <w:sz w:val="26"/>
          <w:szCs w:val="26"/>
        </w:rPr>
        <w:t>m</w:t>
      </w:r>
      <w:r w:rsidRPr="00B758F1">
        <w:rPr>
          <w:b/>
          <w:spacing w:val="-2"/>
          <w:position w:val="-1"/>
          <w:sz w:val="26"/>
          <w:szCs w:val="26"/>
        </w:rPr>
        <w:t>m</w:t>
      </w:r>
      <w:r w:rsidRPr="00B758F1">
        <w:rPr>
          <w:b/>
          <w:position w:val="-1"/>
          <w:sz w:val="26"/>
          <w:szCs w:val="26"/>
        </w:rPr>
        <w:t>ary</w:t>
      </w:r>
    </w:p>
    <w:p w14:paraId="025D1A66" w14:textId="77777777" w:rsidR="00C8035D" w:rsidRPr="00B758F1" w:rsidRDefault="00C8035D">
      <w:pPr>
        <w:spacing w:before="11" w:line="260" w:lineRule="exact"/>
        <w:rPr>
          <w:sz w:val="26"/>
          <w:szCs w:val="26"/>
        </w:rPr>
      </w:pPr>
    </w:p>
    <w:p w14:paraId="48CA7041" w14:textId="77777777" w:rsidR="00C8035D" w:rsidRPr="00B758F1" w:rsidRDefault="00A81457">
      <w:pPr>
        <w:spacing w:before="32"/>
        <w:ind w:left="3375"/>
        <w:rPr>
          <w:sz w:val="22"/>
          <w:szCs w:val="22"/>
        </w:rPr>
      </w:pPr>
      <w:r w:rsidRPr="00B758F1">
        <w:rPr>
          <w:b/>
          <w:spacing w:val="-1"/>
          <w:sz w:val="22"/>
          <w:szCs w:val="22"/>
        </w:rPr>
        <w:t>C</w:t>
      </w:r>
      <w:r w:rsidRPr="00B758F1">
        <w:rPr>
          <w:b/>
          <w:sz w:val="22"/>
          <w:szCs w:val="22"/>
        </w:rPr>
        <w:t>o</w:t>
      </w:r>
      <w:r w:rsidRPr="00B758F1">
        <w:rPr>
          <w:b/>
          <w:spacing w:val="1"/>
          <w:sz w:val="22"/>
          <w:szCs w:val="22"/>
        </w:rPr>
        <w:t>mm</w:t>
      </w:r>
      <w:r w:rsidRPr="00B758F1">
        <w:rPr>
          <w:b/>
          <w:sz w:val="22"/>
          <w:szCs w:val="22"/>
        </w:rPr>
        <w:t>u</w:t>
      </w:r>
      <w:r w:rsidRPr="00B758F1">
        <w:rPr>
          <w:b/>
          <w:spacing w:val="-3"/>
          <w:sz w:val="22"/>
          <w:szCs w:val="22"/>
        </w:rPr>
        <w:t>n</w:t>
      </w:r>
      <w:r w:rsidRPr="00B758F1">
        <w:rPr>
          <w:b/>
          <w:spacing w:val="1"/>
          <w:sz w:val="22"/>
          <w:szCs w:val="22"/>
        </w:rPr>
        <w:t>i</w:t>
      </w:r>
      <w:r w:rsidRPr="00B758F1">
        <w:rPr>
          <w:b/>
          <w:sz w:val="22"/>
          <w:szCs w:val="22"/>
        </w:rPr>
        <w:t>c</w:t>
      </w:r>
      <w:r w:rsidRPr="00B758F1">
        <w:rPr>
          <w:b/>
          <w:spacing w:val="-2"/>
          <w:sz w:val="22"/>
          <w:szCs w:val="22"/>
        </w:rPr>
        <w:t>a</w:t>
      </w:r>
      <w:r w:rsidRPr="00B758F1">
        <w:rPr>
          <w:b/>
          <w:spacing w:val="1"/>
          <w:sz w:val="22"/>
          <w:szCs w:val="22"/>
        </w:rPr>
        <w:t>ti</w:t>
      </w:r>
      <w:r w:rsidRPr="00B758F1">
        <w:rPr>
          <w:b/>
          <w:sz w:val="22"/>
          <w:szCs w:val="22"/>
        </w:rPr>
        <w:t>on</w:t>
      </w:r>
      <w:r w:rsidRPr="00B758F1">
        <w:rPr>
          <w:b/>
          <w:spacing w:val="-3"/>
          <w:sz w:val="22"/>
          <w:szCs w:val="22"/>
        </w:rPr>
        <w:t xml:space="preserve"> </w:t>
      </w:r>
      <w:r w:rsidRPr="00B758F1">
        <w:rPr>
          <w:b/>
          <w:sz w:val="22"/>
          <w:szCs w:val="22"/>
        </w:rPr>
        <w:t>and I</w:t>
      </w:r>
      <w:r w:rsidRPr="00B758F1">
        <w:rPr>
          <w:b/>
          <w:spacing w:val="-2"/>
          <w:sz w:val="22"/>
          <w:szCs w:val="22"/>
        </w:rPr>
        <w:t>n</w:t>
      </w:r>
      <w:r w:rsidRPr="00B758F1">
        <w:rPr>
          <w:b/>
          <w:spacing w:val="1"/>
          <w:sz w:val="22"/>
          <w:szCs w:val="22"/>
        </w:rPr>
        <w:t>t</w:t>
      </w:r>
      <w:r w:rsidRPr="00B758F1">
        <w:rPr>
          <w:b/>
          <w:spacing w:val="-2"/>
          <w:sz w:val="22"/>
          <w:szCs w:val="22"/>
        </w:rPr>
        <w:t>e</w:t>
      </w:r>
      <w:r w:rsidRPr="00B758F1">
        <w:rPr>
          <w:b/>
          <w:sz w:val="22"/>
          <w:szCs w:val="22"/>
        </w:rPr>
        <w:t>rperso</w:t>
      </w:r>
      <w:r w:rsidRPr="00B758F1">
        <w:rPr>
          <w:b/>
          <w:spacing w:val="-2"/>
          <w:sz w:val="22"/>
          <w:szCs w:val="22"/>
        </w:rPr>
        <w:t>n</w:t>
      </w:r>
      <w:r w:rsidRPr="00B758F1">
        <w:rPr>
          <w:b/>
          <w:sz w:val="22"/>
          <w:szCs w:val="22"/>
        </w:rPr>
        <w:t>al</w:t>
      </w:r>
      <w:r w:rsidRPr="00B758F1">
        <w:rPr>
          <w:b/>
          <w:spacing w:val="-1"/>
          <w:sz w:val="22"/>
          <w:szCs w:val="22"/>
        </w:rPr>
        <w:t xml:space="preserve"> </w:t>
      </w:r>
      <w:r w:rsidRPr="00B758F1">
        <w:rPr>
          <w:b/>
          <w:sz w:val="22"/>
          <w:szCs w:val="22"/>
        </w:rPr>
        <w:t>sk</w:t>
      </w:r>
      <w:r w:rsidRPr="00B758F1">
        <w:rPr>
          <w:b/>
          <w:spacing w:val="-1"/>
          <w:sz w:val="22"/>
          <w:szCs w:val="22"/>
        </w:rPr>
        <w:t>i</w:t>
      </w:r>
      <w:r w:rsidRPr="00B758F1">
        <w:rPr>
          <w:b/>
          <w:spacing w:val="1"/>
          <w:sz w:val="22"/>
          <w:szCs w:val="22"/>
        </w:rPr>
        <w:t>ll</w:t>
      </w:r>
      <w:r w:rsidRPr="00B758F1">
        <w:rPr>
          <w:b/>
          <w:sz w:val="22"/>
          <w:szCs w:val="22"/>
        </w:rPr>
        <w:t>s</w:t>
      </w:r>
    </w:p>
    <w:p w14:paraId="1941461C" w14:textId="77777777" w:rsidR="00C8035D" w:rsidRPr="00B758F1" w:rsidRDefault="00A81457">
      <w:pPr>
        <w:tabs>
          <w:tab w:val="left" w:pos="3840"/>
        </w:tabs>
        <w:spacing w:before="13" w:line="240" w:lineRule="exact"/>
        <w:ind w:left="3848" w:right="1022" w:hanging="360"/>
        <w:rPr>
          <w:sz w:val="22"/>
          <w:szCs w:val="22"/>
        </w:rPr>
      </w:pPr>
      <w:r w:rsidRPr="00B758F1">
        <w:rPr>
          <w:rFonts w:ascii="Segoe MDL2 Assets" w:eastAsia="Segoe MDL2 Assets" w:hAnsi="Segoe MDL2 Assets" w:cs="Segoe MDL2 Assets"/>
          <w:w w:val="46"/>
          <w:sz w:val="22"/>
          <w:szCs w:val="22"/>
        </w:rPr>
        <w:t></w:t>
      </w:r>
      <w:r w:rsidRPr="00B758F1">
        <w:rPr>
          <w:rFonts w:ascii="Segoe MDL2 Assets" w:eastAsia="Segoe MDL2 Assets" w:hAnsi="Segoe MDL2 Assets" w:cs="Segoe MDL2 Assets"/>
          <w:sz w:val="22"/>
          <w:szCs w:val="22"/>
        </w:rPr>
        <w:tab/>
      </w:r>
      <w:r w:rsidRPr="00B758F1">
        <w:rPr>
          <w:spacing w:val="-1"/>
          <w:sz w:val="22"/>
          <w:szCs w:val="22"/>
        </w:rPr>
        <w:t>N</w:t>
      </w:r>
      <w:r w:rsidRPr="00B758F1">
        <w:rPr>
          <w:sz w:val="22"/>
          <w:szCs w:val="22"/>
        </w:rPr>
        <w:t>a</w:t>
      </w:r>
      <w:r w:rsidRPr="00B758F1">
        <w:rPr>
          <w:spacing w:val="1"/>
          <w:sz w:val="22"/>
          <w:szCs w:val="22"/>
        </w:rPr>
        <w:t>t</w:t>
      </w:r>
      <w:r w:rsidRPr="00B758F1">
        <w:rPr>
          <w:sz w:val="22"/>
          <w:szCs w:val="22"/>
        </w:rPr>
        <w:t>u</w:t>
      </w:r>
      <w:r w:rsidRPr="00B758F1">
        <w:rPr>
          <w:spacing w:val="-2"/>
          <w:sz w:val="22"/>
          <w:szCs w:val="22"/>
        </w:rPr>
        <w:t>r</w:t>
      </w:r>
      <w:r w:rsidRPr="00B758F1">
        <w:rPr>
          <w:sz w:val="22"/>
          <w:szCs w:val="22"/>
        </w:rPr>
        <w:t>al</w:t>
      </w:r>
      <w:r w:rsidRPr="00B758F1">
        <w:rPr>
          <w:spacing w:val="-1"/>
          <w:sz w:val="22"/>
          <w:szCs w:val="22"/>
        </w:rPr>
        <w:t xml:space="preserve"> </w:t>
      </w:r>
      <w:r w:rsidRPr="00B758F1">
        <w:rPr>
          <w:sz w:val="22"/>
          <w:szCs w:val="22"/>
        </w:rPr>
        <w:t>ab</w:t>
      </w:r>
      <w:r w:rsidRPr="00B758F1">
        <w:rPr>
          <w:spacing w:val="-1"/>
          <w:sz w:val="22"/>
          <w:szCs w:val="22"/>
        </w:rPr>
        <w:t>i</w:t>
      </w:r>
      <w:r w:rsidRPr="00B758F1">
        <w:rPr>
          <w:spacing w:val="1"/>
          <w:sz w:val="22"/>
          <w:szCs w:val="22"/>
        </w:rPr>
        <w:t>l</w:t>
      </w:r>
      <w:r w:rsidRPr="00B758F1">
        <w:rPr>
          <w:spacing w:val="-1"/>
          <w:sz w:val="22"/>
          <w:szCs w:val="22"/>
        </w:rPr>
        <w:t>i</w:t>
      </w:r>
      <w:r w:rsidRPr="00B758F1">
        <w:rPr>
          <w:spacing w:val="1"/>
          <w:sz w:val="22"/>
          <w:szCs w:val="22"/>
        </w:rPr>
        <w:t>t</w:t>
      </w:r>
      <w:r w:rsidRPr="00B758F1">
        <w:rPr>
          <w:sz w:val="22"/>
          <w:szCs w:val="22"/>
        </w:rPr>
        <w:t>y</w:t>
      </w:r>
      <w:r w:rsidRPr="00B758F1">
        <w:rPr>
          <w:spacing w:val="-2"/>
          <w:sz w:val="22"/>
          <w:szCs w:val="22"/>
        </w:rPr>
        <w:t xml:space="preserve"> </w:t>
      </w:r>
      <w:r w:rsidRPr="00B758F1">
        <w:rPr>
          <w:spacing w:val="1"/>
          <w:sz w:val="22"/>
          <w:szCs w:val="22"/>
        </w:rPr>
        <w:t>t</w:t>
      </w:r>
      <w:r w:rsidRPr="00B758F1">
        <w:rPr>
          <w:sz w:val="22"/>
          <w:szCs w:val="22"/>
        </w:rPr>
        <w:t>o e</w:t>
      </w:r>
      <w:r w:rsidRPr="00B758F1">
        <w:rPr>
          <w:spacing w:val="-2"/>
          <w:sz w:val="22"/>
          <w:szCs w:val="22"/>
        </w:rPr>
        <w:t>s</w:t>
      </w:r>
      <w:r w:rsidRPr="00B758F1">
        <w:rPr>
          <w:spacing w:val="1"/>
          <w:sz w:val="22"/>
          <w:szCs w:val="22"/>
        </w:rPr>
        <w:t>t</w:t>
      </w:r>
      <w:r w:rsidRPr="00B758F1">
        <w:rPr>
          <w:sz w:val="22"/>
          <w:szCs w:val="22"/>
        </w:rPr>
        <w:t>a</w:t>
      </w:r>
      <w:r w:rsidRPr="00B758F1">
        <w:rPr>
          <w:spacing w:val="-2"/>
          <w:sz w:val="22"/>
          <w:szCs w:val="22"/>
        </w:rPr>
        <w:t>b</w:t>
      </w:r>
      <w:r w:rsidRPr="00B758F1">
        <w:rPr>
          <w:spacing w:val="-1"/>
          <w:sz w:val="22"/>
          <w:szCs w:val="22"/>
        </w:rPr>
        <w:t>l</w:t>
      </w:r>
      <w:r w:rsidRPr="00B758F1">
        <w:rPr>
          <w:spacing w:val="1"/>
          <w:sz w:val="22"/>
          <w:szCs w:val="22"/>
        </w:rPr>
        <w:t>i</w:t>
      </w:r>
      <w:r w:rsidRPr="00B758F1">
        <w:rPr>
          <w:sz w:val="22"/>
          <w:szCs w:val="22"/>
        </w:rPr>
        <w:t>sh</w:t>
      </w:r>
      <w:r w:rsidRPr="00B758F1">
        <w:rPr>
          <w:spacing w:val="-2"/>
          <w:sz w:val="22"/>
          <w:szCs w:val="22"/>
        </w:rPr>
        <w:t xml:space="preserve"> </w:t>
      </w:r>
      <w:r w:rsidRPr="00B758F1">
        <w:rPr>
          <w:sz w:val="22"/>
          <w:szCs w:val="22"/>
        </w:rPr>
        <w:t xml:space="preserve">a </w:t>
      </w:r>
      <w:r w:rsidRPr="00B758F1">
        <w:rPr>
          <w:spacing w:val="-2"/>
          <w:sz w:val="22"/>
          <w:szCs w:val="22"/>
        </w:rPr>
        <w:t>g</w:t>
      </w:r>
      <w:r w:rsidRPr="00B758F1">
        <w:rPr>
          <w:sz w:val="22"/>
          <w:szCs w:val="22"/>
        </w:rPr>
        <w:t xml:space="preserve">ood </w:t>
      </w:r>
      <w:r w:rsidRPr="00B758F1">
        <w:rPr>
          <w:spacing w:val="1"/>
          <w:sz w:val="22"/>
          <w:szCs w:val="22"/>
        </w:rPr>
        <w:t>r</w:t>
      </w:r>
      <w:r w:rsidRPr="00B758F1">
        <w:rPr>
          <w:sz w:val="22"/>
          <w:szCs w:val="22"/>
        </w:rPr>
        <w:t>app</w:t>
      </w:r>
      <w:r w:rsidRPr="00B758F1">
        <w:rPr>
          <w:spacing w:val="-2"/>
          <w:sz w:val="22"/>
          <w:szCs w:val="22"/>
        </w:rPr>
        <w:t>o</w:t>
      </w:r>
      <w:r w:rsidRPr="00B758F1">
        <w:rPr>
          <w:spacing w:val="1"/>
          <w:sz w:val="22"/>
          <w:szCs w:val="22"/>
        </w:rPr>
        <w:t>r</w:t>
      </w:r>
      <w:r w:rsidRPr="00B758F1">
        <w:rPr>
          <w:sz w:val="22"/>
          <w:szCs w:val="22"/>
        </w:rPr>
        <w:t>t</w:t>
      </w:r>
      <w:r w:rsidRPr="00B758F1">
        <w:rPr>
          <w:spacing w:val="1"/>
          <w:sz w:val="22"/>
          <w:szCs w:val="22"/>
        </w:rPr>
        <w:t xml:space="preserve"> </w:t>
      </w:r>
      <w:r w:rsidRPr="00B758F1">
        <w:rPr>
          <w:spacing w:val="-3"/>
          <w:sz w:val="22"/>
          <w:szCs w:val="22"/>
        </w:rPr>
        <w:t>w</w:t>
      </w:r>
      <w:r w:rsidRPr="00B758F1">
        <w:rPr>
          <w:spacing w:val="1"/>
          <w:sz w:val="22"/>
          <w:szCs w:val="22"/>
        </w:rPr>
        <w:t>i</w:t>
      </w:r>
      <w:r w:rsidRPr="00B758F1">
        <w:rPr>
          <w:spacing w:val="-1"/>
          <w:sz w:val="22"/>
          <w:szCs w:val="22"/>
        </w:rPr>
        <w:t>t</w:t>
      </w:r>
      <w:r w:rsidRPr="00B758F1">
        <w:rPr>
          <w:sz w:val="22"/>
          <w:szCs w:val="22"/>
        </w:rPr>
        <w:t>h</w:t>
      </w:r>
      <w:r w:rsidRPr="00B758F1">
        <w:rPr>
          <w:spacing w:val="3"/>
          <w:sz w:val="22"/>
          <w:szCs w:val="22"/>
        </w:rPr>
        <w:t xml:space="preserve"> </w:t>
      </w:r>
      <w:r w:rsidRPr="00B758F1">
        <w:rPr>
          <w:spacing w:val="-2"/>
          <w:sz w:val="22"/>
          <w:szCs w:val="22"/>
        </w:rPr>
        <w:t>y</w:t>
      </w:r>
      <w:r w:rsidRPr="00B758F1">
        <w:rPr>
          <w:sz w:val="22"/>
          <w:szCs w:val="22"/>
        </w:rPr>
        <w:t>oung peop</w:t>
      </w:r>
      <w:r w:rsidRPr="00B758F1">
        <w:rPr>
          <w:spacing w:val="-1"/>
          <w:sz w:val="22"/>
          <w:szCs w:val="22"/>
        </w:rPr>
        <w:t>l</w:t>
      </w:r>
      <w:r w:rsidRPr="00B758F1">
        <w:rPr>
          <w:spacing w:val="1"/>
          <w:sz w:val="22"/>
          <w:szCs w:val="22"/>
        </w:rPr>
        <w:t>e</w:t>
      </w:r>
      <w:r w:rsidRPr="00B758F1">
        <w:rPr>
          <w:sz w:val="22"/>
          <w:szCs w:val="22"/>
        </w:rPr>
        <w:t xml:space="preserve">, </w:t>
      </w:r>
      <w:r w:rsidRPr="00B758F1">
        <w:rPr>
          <w:spacing w:val="-2"/>
          <w:sz w:val="22"/>
          <w:szCs w:val="22"/>
        </w:rPr>
        <w:t>s</w:t>
      </w:r>
      <w:r w:rsidRPr="00B758F1">
        <w:rPr>
          <w:spacing w:val="1"/>
          <w:sz w:val="22"/>
          <w:szCs w:val="22"/>
        </w:rPr>
        <w:t>tr</w:t>
      </w:r>
      <w:r w:rsidRPr="00B758F1">
        <w:rPr>
          <w:spacing w:val="-2"/>
          <w:sz w:val="22"/>
          <w:szCs w:val="22"/>
        </w:rPr>
        <w:t>e</w:t>
      </w:r>
      <w:r w:rsidRPr="00B758F1">
        <w:rPr>
          <w:sz w:val="22"/>
          <w:szCs w:val="22"/>
        </w:rPr>
        <w:t>n</w:t>
      </w:r>
      <w:r w:rsidRPr="00B758F1">
        <w:rPr>
          <w:spacing w:val="-2"/>
          <w:sz w:val="22"/>
          <w:szCs w:val="22"/>
        </w:rPr>
        <w:t>g</w:t>
      </w:r>
      <w:r w:rsidRPr="00B758F1">
        <w:rPr>
          <w:spacing w:val="1"/>
          <w:sz w:val="22"/>
          <w:szCs w:val="22"/>
        </w:rPr>
        <w:t>t</w:t>
      </w:r>
      <w:r w:rsidRPr="00B758F1">
        <w:rPr>
          <w:sz w:val="22"/>
          <w:szCs w:val="22"/>
        </w:rPr>
        <w:t xml:space="preserve">hened </w:t>
      </w:r>
      <w:r w:rsidRPr="00B758F1">
        <w:rPr>
          <w:spacing w:val="1"/>
          <w:sz w:val="22"/>
          <w:szCs w:val="22"/>
        </w:rPr>
        <w:t>t</w:t>
      </w:r>
      <w:r w:rsidRPr="00B758F1">
        <w:rPr>
          <w:sz w:val="22"/>
          <w:szCs w:val="22"/>
        </w:rPr>
        <w:t>h</w:t>
      </w:r>
      <w:r w:rsidRPr="00B758F1">
        <w:rPr>
          <w:spacing w:val="1"/>
          <w:sz w:val="22"/>
          <w:szCs w:val="22"/>
        </w:rPr>
        <w:t>r</w:t>
      </w:r>
      <w:r w:rsidRPr="00B758F1">
        <w:rPr>
          <w:sz w:val="22"/>
          <w:szCs w:val="22"/>
        </w:rPr>
        <w:t>ou</w:t>
      </w:r>
      <w:r w:rsidRPr="00B758F1">
        <w:rPr>
          <w:spacing w:val="-2"/>
          <w:sz w:val="22"/>
          <w:szCs w:val="22"/>
        </w:rPr>
        <w:t>g</w:t>
      </w:r>
      <w:r w:rsidRPr="00B758F1">
        <w:rPr>
          <w:sz w:val="22"/>
          <w:szCs w:val="22"/>
        </w:rPr>
        <w:t xml:space="preserve">h </w:t>
      </w:r>
      <w:r w:rsidRPr="00B758F1">
        <w:rPr>
          <w:spacing w:val="-2"/>
          <w:sz w:val="22"/>
          <w:szCs w:val="22"/>
        </w:rPr>
        <w:t>e</w:t>
      </w:r>
      <w:r w:rsidRPr="00B758F1">
        <w:rPr>
          <w:sz w:val="22"/>
          <w:szCs w:val="22"/>
        </w:rPr>
        <w:t>s</w:t>
      </w:r>
      <w:r w:rsidRPr="00B758F1">
        <w:rPr>
          <w:spacing w:val="1"/>
          <w:sz w:val="22"/>
          <w:szCs w:val="22"/>
        </w:rPr>
        <w:t>t</w:t>
      </w:r>
      <w:r w:rsidRPr="00B758F1">
        <w:rPr>
          <w:spacing w:val="-2"/>
          <w:sz w:val="22"/>
          <w:szCs w:val="22"/>
        </w:rPr>
        <w:t>a</w:t>
      </w:r>
      <w:r w:rsidRPr="00B758F1">
        <w:rPr>
          <w:sz w:val="22"/>
          <w:szCs w:val="22"/>
        </w:rPr>
        <w:t>b</w:t>
      </w:r>
      <w:r w:rsidRPr="00B758F1">
        <w:rPr>
          <w:spacing w:val="-1"/>
          <w:sz w:val="22"/>
          <w:szCs w:val="22"/>
        </w:rPr>
        <w:t>l</w:t>
      </w:r>
      <w:r w:rsidRPr="00B758F1">
        <w:rPr>
          <w:spacing w:val="1"/>
          <w:sz w:val="22"/>
          <w:szCs w:val="22"/>
        </w:rPr>
        <w:t>i</w:t>
      </w:r>
      <w:r w:rsidRPr="00B758F1">
        <w:rPr>
          <w:sz w:val="22"/>
          <w:szCs w:val="22"/>
        </w:rPr>
        <w:t>s</w:t>
      </w:r>
      <w:r w:rsidRPr="00B758F1">
        <w:rPr>
          <w:spacing w:val="-2"/>
          <w:sz w:val="22"/>
          <w:szCs w:val="22"/>
        </w:rPr>
        <w:t>h</w:t>
      </w:r>
      <w:r w:rsidRPr="00B758F1">
        <w:rPr>
          <w:spacing w:val="1"/>
          <w:sz w:val="22"/>
          <w:szCs w:val="22"/>
        </w:rPr>
        <w:t>i</w:t>
      </w:r>
      <w:r w:rsidRPr="00B758F1">
        <w:rPr>
          <w:sz w:val="22"/>
          <w:szCs w:val="22"/>
        </w:rPr>
        <w:t>ng</w:t>
      </w:r>
      <w:r w:rsidRPr="00B758F1">
        <w:rPr>
          <w:spacing w:val="-2"/>
          <w:sz w:val="22"/>
          <w:szCs w:val="22"/>
        </w:rPr>
        <w:t xml:space="preserve"> </w:t>
      </w:r>
      <w:r w:rsidRPr="00B758F1">
        <w:rPr>
          <w:sz w:val="22"/>
          <w:szCs w:val="22"/>
        </w:rPr>
        <w:t>suppo</w:t>
      </w:r>
      <w:r w:rsidRPr="00B758F1">
        <w:rPr>
          <w:spacing w:val="-1"/>
          <w:sz w:val="22"/>
          <w:szCs w:val="22"/>
        </w:rPr>
        <w:t>r</w:t>
      </w:r>
      <w:r w:rsidRPr="00B758F1">
        <w:rPr>
          <w:spacing w:val="1"/>
          <w:sz w:val="22"/>
          <w:szCs w:val="22"/>
        </w:rPr>
        <w:t>ti</w:t>
      </w:r>
      <w:r w:rsidRPr="00B758F1">
        <w:rPr>
          <w:spacing w:val="-2"/>
          <w:sz w:val="22"/>
          <w:szCs w:val="22"/>
        </w:rPr>
        <w:t>v</w:t>
      </w:r>
      <w:r w:rsidRPr="00B758F1">
        <w:rPr>
          <w:sz w:val="22"/>
          <w:szCs w:val="22"/>
        </w:rPr>
        <w:t xml:space="preserve">e </w:t>
      </w:r>
      <w:r w:rsidRPr="00B758F1">
        <w:rPr>
          <w:spacing w:val="1"/>
          <w:sz w:val="22"/>
          <w:szCs w:val="22"/>
        </w:rPr>
        <w:t>r</w:t>
      </w:r>
      <w:r w:rsidRPr="00B758F1">
        <w:rPr>
          <w:spacing w:val="-2"/>
          <w:sz w:val="22"/>
          <w:szCs w:val="22"/>
        </w:rPr>
        <w:t>e</w:t>
      </w:r>
      <w:r w:rsidRPr="00B758F1">
        <w:rPr>
          <w:spacing w:val="1"/>
          <w:sz w:val="22"/>
          <w:szCs w:val="22"/>
        </w:rPr>
        <w:t>l</w:t>
      </w:r>
      <w:r w:rsidRPr="00B758F1">
        <w:rPr>
          <w:spacing w:val="-2"/>
          <w:sz w:val="22"/>
          <w:szCs w:val="22"/>
        </w:rPr>
        <w:t>a</w:t>
      </w:r>
      <w:r w:rsidRPr="00B758F1">
        <w:rPr>
          <w:spacing w:val="1"/>
          <w:sz w:val="22"/>
          <w:szCs w:val="22"/>
        </w:rPr>
        <w:t>ti</w:t>
      </w:r>
      <w:r w:rsidRPr="00B758F1">
        <w:rPr>
          <w:spacing w:val="-2"/>
          <w:sz w:val="22"/>
          <w:szCs w:val="22"/>
        </w:rPr>
        <w:t>o</w:t>
      </w:r>
      <w:r w:rsidRPr="00B758F1">
        <w:rPr>
          <w:sz w:val="22"/>
          <w:szCs w:val="22"/>
        </w:rPr>
        <w:t>ns</w:t>
      </w:r>
      <w:r w:rsidRPr="00B758F1">
        <w:rPr>
          <w:spacing w:val="-2"/>
          <w:sz w:val="22"/>
          <w:szCs w:val="22"/>
        </w:rPr>
        <w:t>h</w:t>
      </w:r>
      <w:r w:rsidRPr="00B758F1">
        <w:rPr>
          <w:spacing w:val="1"/>
          <w:sz w:val="22"/>
          <w:szCs w:val="22"/>
        </w:rPr>
        <w:t>i</w:t>
      </w:r>
      <w:r w:rsidRPr="00B758F1">
        <w:rPr>
          <w:sz w:val="22"/>
          <w:szCs w:val="22"/>
        </w:rPr>
        <w:t xml:space="preserve">ps </w:t>
      </w:r>
      <w:r w:rsidRPr="00B758F1">
        <w:rPr>
          <w:spacing w:val="-3"/>
          <w:sz w:val="22"/>
          <w:szCs w:val="22"/>
        </w:rPr>
        <w:t>w</w:t>
      </w:r>
      <w:r w:rsidRPr="00B758F1">
        <w:rPr>
          <w:spacing w:val="1"/>
          <w:sz w:val="22"/>
          <w:szCs w:val="22"/>
        </w:rPr>
        <w:t>it</w:t>
      </w:r>
      <w:r w:rsidRPr="00B758F1">
        <w:rPr>
          <w:sz w:val="22"/>
          <w:szCs w:val="22"/>
        </w:rPr>
        <w:t>h</w:t>
      </w:r>
      <w:r w:rsidRPr="00B758F1">
        <w:rPr>
          <w:spacing w:val="1"/>
          <w:sz w:val="22"/>
          <w:szCs w:val="22"/>
        </w:rPr>
        <w:t xml:space="preserve"> </w:t>
      </w:r>
      <w:r w:rsidRPr="00B758F1">
        <w:rPr>
          <w:sz w:val="22"/>
          <w:szCs w:val="22"/>
        </w:rPr>
        <w:t>s</w:t>
      </w:r>
      <w:r w:rsidRPr="00B758F1">
        <w:rPr>
          <w:spacing w:val="1"/>
          <w:sz w:val="22"/>
          <w:szCs w:val="22"/>
        </w:rPr>
        <w:t>t</w:t>
      </w:r>
      <w:r w:rsidRPr="00B758F1">
        <w:rPr>
          <w:sz w:val="22"/>
          <w:szCs w:val="22"/>
        </w:rPr>
        <w:t>u</w:t>
      </w:r>
      <w:r w:rsidRPr="00B758F1">
        <w:rPr>
          <w:spacing w:val="-2"/>
          <w:sz w:val="22"/>
          <w:szCs w:val="22"/>
        </w:rPr>
        <w:t>d</w:t>
      </w:r>
      <w:r w:rsidRPr="00B758F1">
        <w:rPr>
          <w:sz w:val="22"/>
          <w:szCs w:val="22"/>
        </w:rPr>
        <w:t>en</w:t>
      </w:r>
      <w:r w:rsidRPr="00B758F1">
        <w:rPr>
          <w:spacing w:val="1"/>
          <w:sz w:val="22"/>
          <w:szCs w:val="22"/>
        </w:rPr>
        <w:t>t</w:t>
      </w:r>
      <w:r w:rsidRPr="00B758F1">
        <w:rPr>
          <w:sz w:val="22"/>
          <w:szCs w:val="22"/>
        </w:rPr>
        <w:t>s</w:t>
      </w:r>
      <w:r w:rsidRPr="00B758F1">
        <w:rPr>
          <w:spacing w:val="-1"/>
          <w:sz w:val="22"/>
          <w:szCs w:val="22"/>
        </w:rPr>
        <w:t xml:space="preserve"> </w:t>
      </w:r>
      <w:r w:rsidRPr="00B758F1">
        <w:rPr>
          <w:spacing w:val="1"/>
          <w:sz w:val="22"/>
          <w:szCs w:val="22"/>
        </w:rPr>
        <w:t>i</w:t>
      </w:r>
      <w:r w:rsidRPr="00B758F1">
        <w:rPr>
          <w:sz w:val="22"/>
          <w:szCs w:val="22"/>
        </w:rPr>
        <w:t>n</w:t>
      </w:r>
      <w:r w:rsidRPr="00B758F1">
        <w:rPr>
          <w:spacing w:val="-2"/>
          <w:sz w:val="22"/>
          <w:szCs w:val="22"/>
        </w:rPr>
        <w:t xml:space="preserve"> </w:t>
      </w:r>
      <w:r w:rsidRPr="00B758F1">
        <w:rPr>
          <w:spacing w:val="1"/>
          <w:sz w:val="22"/>
          <w:szCs w:val="22"/>
        </w:rPr>
        <w:t>t</w:t>
      </w:r>
      <w:r w:rsidRPr="00B758F1">
        <w:rPr>
          <w:sz w:val="22"/>
          <w:szCs w:val="22"/>
        </w:rPr>
        <w:t>he</w:t>
      </w:r>
      <w:r w:rsidRPr="00B758F1">
        <w:rPr>
          <w:spacing w:val="-2"/>
          <w:sz w:val="22"/>
          <w:szCs w:val="22"/>
        </w:rPr>
        <w:t xml:space="preserve"> </w:t>
      </w:r>
      <w:r w:rsidRPr="00B758F1">
        <w:rPr>
          <w:sz w:val="22"/>
          <w:szCs w:val="22"/>
        </w:rPr>
        <w:t>c</w:t>
      </w:r>
      <w:r w:rsidRPr="00B758F1">
        <w:rPr>
          <w:spacing w:val="1"/>
          <w:sz w:val="22"/>
          <w:szCs w:val="22"/>
        </w:rPr>
        <w:t>l</w:t>
      </w:r>
      <w:r w:rsidRPr="00B758F1">
        <w:rPr>
          <w:spacing w:val="-2"/>
          <w:sz w:val="22"/>
          <w:szCs w:val="22"/>
        </w:rPr>
        <w:t>a</w:t>
      </w:r>
      <w:r w:rsidRPr="00B758F1">
        <w:rPr>
          <w:sz w:val="22"/>
          <w:szCs w:val="22"/>
        </w:rPr>
        <w:t>s</w:t>
      </w:r>
      <w:r w:rsidRPr="00B758F1">
        <w:rPr>
          <w:spacing w:val="-1"/>
          <w:sz w:val="22"/>
          <w:szCs w:val="22"/>
        </w:rPr>
        <w:t>s</w:t>
      </w:r>
      <w:r w:rsidRPr="00B758F1">
        <w:rPr>
          <w:spacing w:val="1"/>
          <w:sz w:val="22"/>
          <w:szCs w:val="22"/>
        </w:rPr>
        <w:t>r</w:t>
      </w:r>
      <w:r w:rsidRPr="00B758F1">
        <w:rPr>
          <w:sz w:val="22"/>
          <w:szCs w:val="22"/>
        </w:rPr>
        <w:t>oom</w:t>
      </w:r>
    </w:p>
    <w:p w14:paraId="782B5824" w14:textId="77777777" w:rsidR="00C8035D" w:rsidRPr="00B758F1" w:rsidRDefault="00A81457">
      <w:pPr>
        <w:spacing w:line="240" w:lineRule="exact"/>
        <w:ind w:left="3848"/>
        <w:rPr>
          <w:sz w:val="22"/>
          <w:szCs w:val="22"/>
        </w:rPr>
      </w:pPr>
      <w:r w:rsidRPr="00B758F1">
        <w:rPr>
          <w:sz w:val="22"/>
          <w:szCs w:val="22"/>
        </w:rPr>
        <w:t>en</w:t>
      </w:r>
      <w:r w:rsidRPr="00B758F1">
        <w:rPr>
          <w:spacing w:val="-2"/>
          <w:sz w:val="22"/>
          <w:szCs w:val="22"/>
        </w:rPr>
        <w:t>v</w:t>
      </w:r>
      <w:r w:rsidRPr="00B758F1">
        <w:rPr>
          <w:spacing w:val="1"/>
          <w:sz w:val="22"/>
          <w:szCs w:val="22"/>
        </w:rPr>
        <w:t>ir</w:t>
      </w:r>
      <w:r w:rsidRPr="00B758F1">
        <w:rPr>
          <w:sz w:val="22"/>
          <w:szCs w:val="22"/>
        </w:rPr>
        <w:t>on</w:t>
      </w:r>
      <w:r w:rsidRPr="00B758F1">
        <w:rPr>
          <w:spacing w:val="-4"/>
          <w:sz w:val="22"/>
          <w:szCs w:val="22"/>
        </w:rPr>
        <w:t>m</w:t>
      </w:r>
      <w:r w:rsidRPr="00B758F1">
        <w:rPr>
          <w:sz w:val="22"/>
          <w:szCs w:val="22"/>
        </w:rPr>
        <w:t>ent</w:t>
      </w:r>
      <w:r w:rsidRPr="00B758F1">
        <w:rPr>
          <w:spacing w:val="1"/>
          <w:sz w:val="22"/>
          <w:szCs w:val="22"/>
        </w:rPr>
        <w:t xml:space="preserve"> </w:t>
      </w:r>
      <w:r w:rsidRPr="00B758F1">
        <w:rPr>
          <w:sz w:val="22"/>
          <w:szCs w:val="22"/>
        </w:rPr>
        <w:t>and</w:t>
      </w:r>
      <w:r w:rsidRPr="00B758F1">
        <w:rPr>
          <w:spacing w:val="-2"/>
          <w:sz w:val="22"/>
          <w:szCs w:val="22"/>
        </w:rPr>
        <w:t xml:space="preserve"> </w:t>
      </w:r>
      <w:r w:rsidRPr="00B758F1">
        <w:rPr>
          <w:sz w:val="22"/>
          <w:szCs w:val="22"/>
        </w:rPr>
        <w:t>un</w:t>
      </w:r>
      <w:r w:rsidRPr="00B758F1">
        <w:rPr>
          <w:spacing w:val="-2"/>
          <w:sz w:val="22"/>
          <w:szCs w:val="22"/>
        </w:rPr>
        <w:t>s</w:t>
      </w:r>
      <w:r w:rsidRPr="00B758F1">
        <w:rPr>
          <w:spacing w:val="1"/>
          <w:sz w:val="22"/>
          <w:szCs w:val="22"/>
        </w:rPr>
        <w:t>tr</w:t>
      </w:r>
      <w:r w:rsidRPr="00B758F1">
        <w:rPr>
          <w:spacing w:val="-2"/>
          <w:sz w:val="22"/>
          <w:szCs w:val="22"/>
        </w:rPr>
        <w:t>u</w:t>
      </w:r>
      <w:r w:rsidRPr="00B758F1">
        <w:rPr>
          <w:sz w:val="22"/>
          <w:szCs w:val="22"/>
        </w:rPr>
        <w:t>c</w:t>
      </w:r>
      <w:r w:rsidRPr="00B758F1">
        <w:rPr>
          <w:spacing w:val="1"/>
          <w:sz w:val="22"/>
          <w:szCs w:val="22"/>
        </w:rPr>
        <w:t>t</w:t>
      </w:r>
      <w:r w:rsidRPr="00B758F1">
        <w:rPr>
          <w:spacing w:val="-2"/>
          <w:sz w:val="22"/>
          <w:szCs w:val="22"/>
        </w:rPr>
        <w:t>ur</w:t>
      </w:r>
      <w:r w:rsidRPr="00B758F1">
        <w:rPr>
          <w:sz w:val="22"/>
          <w:szCs w:val="22"/>
        </w:rPr>
        <w:t>ed p</w:t>
      </w:r>
      <w:r w:rsidRPr="00B758F1">
        <w:rPr>
          <w:spacing w:val="-1"/>
          <w:sz w:val="22"/>
          <w:szCs w:val="22"/>
        </w:rPr>
        <w:t>l</w:t>
      </w:r>
      <w:r w:rsidRPr="00B758F1">
        <w:rPr>
          <w:sz w:val="22"/>
          <w:szCs w:val="22"/>
        </w:rPr>
        <w:t>a</w:t>
      </w:r>
      <w:r w:rsidRPr="00B758F1">
        <w:rPr>
          <w:spacing w:val="-2"/>
          <w:sz w:val="22"/>
          <w:szCs w:val="22"/>
        </w:rPr>
        <w:t>y</w:t>
      </w:r>
      <w:r w:rsidRPr="00B758F1">
        <w:rPr>
          <w:spacing w:val="1"/>
          <w:sz w:val="22"/>
          <w:szCs w:val="22"/>
        </w:rPr>
        <w:t>i</w:t>
      </w:r>
      <w:r w:rsidRPr="00B758F1">
        <w:rPr>
          <w:sz w:val="22"/>
          <w:szCs w:val="22"/>
        </w:rPr>
        <w:t>ng</w:t>
      </w:r>
      <w:r w:rsidRPr="00B758F1">
        <w:rPr>
          <w:spacing w:val="-2"/>
          <w:sz w:val="22"/>
          <w:szCs w:val="22"/>
        </w:rPr>
        <w:t xml:space="preserve"> </w:t>
      </w:r>
      <w:r w:rsidRPr="00B758F1">
        <w:rPr>
          <w:sz w:val="22"/>
          <w:szCs w:val="22"/>
        </w:rPr>
        <w:t>en</w:t>
      </w:r>
      <w:r w:rsidRPr="00B758F1">
        <w:rPr>
          <w:spacing w:val="-2"/>
          <w:sz w:val="22"/>
          <w:szCs w:val="22"/>
        </w:rPr>
        <w:t>v</w:t>
      </w:r>
      <w:r w:rsidRPr="00B758F1">
        <w:rPr>
          <w:spacing w:val="1"/>
          <w:sz w:val="22"/>
          <w:szCs w:val="22"/>
        </w:rPr>
        <w:t>ir</w:t>
      </w:r>
      <w:r w:rsidRPr="00B758F1">
        <w:rPr>
          <w:sz w:val="22"/>
          <w:szCs w:val="22"/>
        </w:rPr>
        <w:t>on</w:t>
      </w:r>
      <w:r w:rsidRPr="00B758F1">
        <w:rPr>
          <w:spacing w:val="-4"/>
          <w:sz w:val="22"/>
          <w:szCs w:val="22"/>
        </w:rPr>
        <w:t>m</w:t>
      </w:r>
      <w:r w:rsidRPr="00B758F1">
        <w:rPr>
          <w:sz w:val="22"/>
          <w:szCs w:val="22"/>
        </w:rPr>
        <w:t>ent</w:t>
      </w:r>
      <w:r w:rsidRPr="00B758F1">
        <w:rPr>
          <w:spacing w:val="4"/>
          <w:sz w:val="22"/>
          <w:szCs w:val="22"/>
        </w:rPr>
        <w:t xml:space="preserve"> </w:t>
      </w:r>
      <w:r w:rsidRPr="00B758F1">
        <w:rPr>
          <w:sz w:val="22"/>
          <w:szCs w:val="22"/>
        </w:rPr>
        <w:t>du</w:t>
      </w:r>
      <w:r w:rsidRPr="00B758F1">
        <w:rPr>
          <w:spacing w:val="-2"/>
          <w:sz w:val="22"/>
          <w:szCs w:val="22"/>
        </w:rPr>
        <w:t>r</w:t>
      </w:r>
      <w:r w:rsidRPr="00B758F1">
        <w:rPr>
          <w:spacing w:val="1"/>
          <w:sz w:val="22"/>
          <w:szCs w:val="22"/>
        </w:rPr>
        <w:t>i</w:t>
      </w:r>
      <w:r w:rsidRPr="00B758F1">
        <w:rPr>
          <w:sz w:val="22"/>
          <w:szCs w:val="22"/>
        </w:rPr>
        <w:t>ng</w:t>
      </w:r>
      <w:r w:rsidRPr="00B758F1">
        <w:rPr>
          <w:spacing w:val="-2"/>
          <w:sz w:val="22"/>
          <w:szCs w:val="22"/>
        </w:rPr>
        <w:t xml:space="preserve"> </w:t>
      </w:r>
      <w:r w:rsidRPr="00B758F1">
        <w:rPr>
          <w:sz w:val="22"/>
          <w:szCs w:val="22"/>
        </w:rPr>
        <w:t>p</w:t>
      </w:r>
      <w:r w:rsidRPr="00B758F1">
        <w:rPr>
          <w:spacing w:val="1"/>
          <w:sz w:val="22"/>
          <w:szCs w:val="22"/>
        </w:rPr>
        <w:t>l</w:t>
      </w:r>
      <w:r w:rsidRPr="00B758F1">
        <w:rPr>
          <w:sz w:val="22"/>
          <w:szCs w:val="22"/>
        </w:rPr>
        <w:t>a</w:t>
      </w:r>
      <w:r w:rsidRPr="00B758F1">
        <w:rPr>
          <w:spacing w:val="-2"/>
          <w:sz w:val="22"/>
          <w:szCs w:val="22"/>
        </w:rPr>
        <w:t>c</w:t>
      </w:r>
      <w:r w:rsidRPr="00B758F1">
        <w:rPr>
          <w:sz w:val="22"/>
          <w:szCs w:val="22"/>
        </w:rPr>
        <w:t>e</w:t>
      </w:r>
      <w:r w:rsidRPr="00B758F1">
        <w:rPr>
          <w:spacing w:val="-3"/>
          <w:sz w:val="22"/>
          <w:szCs w:val="22"/>
        </w:rPr>
        <w:t>m</w:t>
      </w:r>
      <w:r w:rsidRPr="00B758F1">
        <w:rPr>
          <w:sz w:val="22"/>
          <w:szCs w:val="22"/>
        </w:rPr>
        <w:t>ent</w:t>
      </w:r>
    </w:p>
    <w:p w14:paraId="31E15138" w14:textId="77777777" w:rsidR="00C8035D" w:rsidRPr="00B758F1" w:rsidRDefault="00A81457">
      <w:pPr>
        <w:tabs>
          <w:tab w:val="left" w:pos="3840"/>
        </w:tabs>
        <w:spacing w:before="14" w:line="240" w:lineRule="exact"/>
        <w:ind w:left="3848" w:right="1723" w:hanging="360"/>
        <w:rPr>
          <w:sz w:val="22"/>
          <w:szCs w:val="22"/>
        </w:rPr>
      </w:pPr>
      <w:r w:rsidRPr="00B758F1">
        <w:rPr>
          <w:rFonts w:ascii="Segoe MDL2 Assets" w:eastAsia="Segoe MDL2 Assets" w:hAnsi="Segoe MDL2 Assets" w:cs="Segoe MDL2 Assets"/>
          <w:w w:val="46"/>
          <w:sz w:val="22"/>
          <w:szCs w:val="22"/>
        </w:rPr>
        <w:t></w:t>
      </w:r>
      <w:r w:rsidRPr="00B758F1">
        <w:rPr>
          <w:rFonts w:ascii="Segoe MDL2 Assets" w:eastAsia="Segoe MDL2 Assets" w:hAnsi="Segoe MDL2 Assets" w:cs="Segoe MDL2 Assets"/>
          <w:sz w:val="22"/>
          <w:szCs w:val="22"/>
        </w:rPr>
        <w:tab/>
      </w:r>
      <w:r w:rsidRPr="00B758F1">
        <w:rPr>
          <w:sz w:val="22"/>
          <w:szCs w:val="22"/>
        </w:rPr>
        <w:t>Ef</w:t>
      </w:r>
      <w:r w:rsidRPr="00B758F1">
        <w:rPr>
          <w:spacing w:val="1"/>
          <w:sz w:val="22"/>
          <w:szCs w:val="22"/>
        </w:rPr>
        <w:t>f</w:t>
      </w:r>
      <w:r w:rsidRPr="00B758F1">
        <w:rPr>
          <w:spacing w:val="-2"/>
          <w:sz w:val="22"/>
          <w:szCs w:val="22"/>
        </w:rPr>
        <w:t>e</w:t>
      </w:r>
      <w:r w:rsidRPr="00B758F1">
        <w:rPr>
          <w:sz w:val="22"/>
          <w:szCs w:val="22"/>
        </w:rPr>
        <w:t>c</w:t>
      </w:r>
      <w:r w:rsidRPr="00B758F1">
        <w:rPr>
          <w:spacing w:val="-1"/>
          <w:sz w:val="22"/>
          <w:szCs w:val="22"/>
        </w:rPr>
        <w:t>t</w:t>
      </w:r>
      <w:r w:rsidRPr="00B758F1">
        <w:rPr>
          <w:spacing w:val="1"/>
          <w:sz w:val="22"/>
          <w:szCs w:val="22"/>
        </w:rPr>
        <w:t>i</w:t>
      </w:r>
      <w:r w:rsidRPr="00B758F1">
        <w:rPr>
          <w:spacing w:val="-2"/>
          <w:sz w:val="22"/>
          <w:szCs w:val="22"/>
        </w:rPr>
        <w:t>v</w:t>
      </w:r>
      <w:r w:rsidRPr="00B758F1">
        <w:rPr>
          <w:spacing w:val="1"/>
          <w:sz w:val="22"/>
          <w:szCs w:val="22"/>
        </w:rPr>
        <w:t>el</w:t>
      </w:r>
      <w:r w:rsidRPr="00B758F1">
        <w:rPr>
          <w:sz w:val="22"/>
          <w:szCs w:val="22"/>
        </w:rPr>
        <w:t>y</w:t>
      </w:r>
      <w:r w:rsidRPr="00B758F1">
        <w:rPr>
          <w:spacing w:val="-2"/>
          <w:sz w:val="22"/>
          <w:szCs w:val="22"/>
        </w:rPr>
        <w:t xml:space="preserve"> </w:t>
      </w:r>
      <w:r w:rsidRPr="00B758F1">
        <w:rPr>
          <w:sz w:val="22"/>
          <w:szCs w:val="22"/>
        </w:rPr>
        <w:t>co</w:t>
      </w:r>
      <w:r w:rsidRPr="00B758F1">
        <w:rPr>
          <w:spacing w:val="-1"/>
          <w:sz w:val="22"/>
          <w:szCs w:val="22"/>
        </w:rPr>
        <w:t>m</w:t>
      </w:r>
      <w:r w:rsidRPr="00B758F1">
        <w:rPr>
          <w:spacing w:val="-4"/>
          <w:sz w:val="22"/>
          <w:szCs w:val="22"/>
        </w:rPr>
        <w:t>m</w:t>
      </w:r>
      <w:r w:rsidRPr="00B758F1">
        <w:rPr>
          <w:sz w:val="22"/>
          <w:szCs w:val="22"/>
        </w:rPr>
        <w:t>un</w:t>
      </w:r>
      <w:r w:rsidRPr="00B758F1">
        <w:rPr>
          <w:spacing w:val="1"/>
          <w:sz w:val="22"/>
          <w:szCs w:val="22"/>
        </w:rPr>
        <w:t>i</w:t>
      </w:r>
      <w:r w:rsidRPr="00B758F1">
        <w:rPr>
          <w:sz w:val="22"/>
          <w:szCs w:val="22"/>
        </w:rPr>
        <w:t>ca</w:t>
      </w:r>
      <w:r w:rsidRPr="00B758F1">
        <w:rPr>
          <w:spacing w:val="1"/>
          <w:sz w:val="22"/>
          <w:szCs w:val="22"/>
        </w:rPr>
        <w:t>t</w:t>
      </w:r>
      <w:r w:rsidRPr="00B758F1">
        <w:rPr>
          <w:sz w:val="22"/>
          <w:szCs w:val="22"/>
        </w:rPr>
        <w:t>ed</w:t>
      </w:r>
      <w:r w:rsidRPr="00B758F1">
        <w:rPr>
          <w:spacing w:val="-2"/>
          <w:sz w:val="22"/>
          <w:szCs w:val="22"/>
        </w:rPr>
        <w:t xml:space="preserve"> </w:t>
      </w:r>
      <w:r w:rsidRPr="00B758F1">
        <w:rPr>
          <w:spacing w:val="-1"/>
          <w:sz w:val="22"/>
          <w:szCs w:val="22"/>
        </w:rPr>
        <w:t>w</w:t>
      </w:r>
      <w:r w:rsidRPr="00B758F1">
        <w:rPr>
          <w:spacing w:val="1"/>
          <w:sz w:val="22"/>
          <w:szCs w:val="22"/>
        </w:rPr>
        <w:t>it</w:t>
      </w:r>
      <w:r w:rsidRPr="00B758F1">
        <w:rPr>
          <w:sz w:val="22"/>
          <w:szCs w:val="22"/>
        </w:rPr>
        <w:t>h</w:t>
      </w:r>
      <w:r w:rsidRPr="00B758F1">
        <w:rPr>
          <w:spacing w:val="1"/>
          <w:sz w:val="22"/>
          <w:szCs w:val="22"/>
        </w:rPr>
        <w:t xml:space="preserve"> </w:t>
      </w:r>
      <w:r w:rsidRPr="00B758F1">
        <w:rPr>
          <w:spacing w:val="-2"/>
          <w:sz w:val="22"/>
          <w:szCs w:val="22"/>
        </w:rPr>
        <w:t>p</w:t>
      </w:r>
      <w:r w:rsidRPr="00B758F1">
        <w:rPr>
          <w:sz w:val="22"/>
          <w:szCs w:val="22"/>
        </w:rPr>
        <w:t>a</w:t>
      </w:r>
      <w:r w:rsidRPr="00B758F1">
        <w:rPr>
          <w:spacing w:val="1"/>
          <w:sz w:val="22"/>
          <w:szCs w:val="22"/>
        </w:rPr>
        <w:t>r</w:t>
      </w:r>
      <w:r w:rsidRPr="00B758F1">
        <w:rPr>
          <w:spacing w:val="-2"/>
          <w:sz w:val="22"/>
          <w:szCs w:val="22"/>
        </w:rPr>
        <w:t>e</w:t>
      </w:r>
      <w:r w:rsidRPr="00B758F1">
        <w:rPr>
          <w:sz w:val="22"/>
          <w:szCs w:val="22"/>
        </w:rPr>
        <w:t>n</w:t>
      </w:r>
      <w:r w:rsidRPr="00B758F1">
        <w:rPr>
          <w:spacing w:val="1"/>
          <w:sz w:val="22"/>
          <w:szCs w:val="22"/>
        </w:rPr>
        <w:t>t</w:t>
      </w:r>
      <w:r w:rsidRPr="00B758F1">
        <w:rPr>
          <w:sz w:val="22"/>
          <w:szCs w:val="22"/>
        </w:rPr>
        <w:t>s,</w:t>
      </w:r>
      <w:r w:rsidRPr="00B758F1">
        <w:rPr>
          <w:spacing w:val="-2"/>
          <w:sz w:val="22"/>
          <w:szCs w:val="22"/>
        </w:rPr>
        <w:t xml:space="preserve"> </w:t>
      </w:r>
      <w:r w:rsidRPr="00B758F1">
        <w:rPr>
          <w:sz w:val="22"/>
          <w:szCs w:val="22"/>
        </w:rPr>
        <w:t>s</w:t>
      </w:r>
      <w:r w:rsidRPr="00B758F1">
        <w:rPr>
          <w:spacing w:val="-1"/>
          <w:sz w:val="22"/>
          <w:szCs w:val="22"/>
        </w:rPr>
        <w:t>t</w:t>
      </w:r>
      <w:r w:rsidRPr="00B758F1">
        <w:rPr>
          <w:sz w:val="22"/>
          <w:szCs w:val="22"/>
        </w:rPr>
        <w:t>a</w:t>
      </w:r>
      <w:r w:rsidRPr="00B758F1">
        <w:rPr>
          <w:spacing w:val="-1"/>
          <w:sz w:val="22"/>
          <w:szCs w:val="22"/>
        </w:rPr>
        <w:t>f</w:t>
      </w:r>
      <w:r w:rsidRPr="00B758F1">
        <w:rPr>
          <w:sz w:val="22"/>
          <w:szCs w:val="22"/>
        </w:rPr>
        <w:t>f</w:t>
      </w:r>
      <w:r w:rsidRPr="00B758F1">
        <w:rPr>
          <w:spacing w:val="1"/>
          <w:sz w:val="22"/>
          <w:szCs w:val="22"/>
        </w:rPr>
        <w:t xml:space="preserve"> </w:t>
      </w:r>
      <w:r w:rsidRPr="00B758F1">
        <w:rPr>
          <w:spacing w:val="-4"/>
          <w:sz w:val="22"/>
          <w:szCs w:val="22"/>
        </w:rPr>
        <w:t>m</w:t>
      </w:r>
      <w:r w:rsidRPr="00B758F1">
        <w:rPr>
          <w:spacing w:val="3"/>
          <w:sz w:val="22"/>
          <w:szCs w:val="22"/>
        </w:rPr>
        <w:t>e</w:t>
      </w:r>
      <w:r w:rsidRPr="00B758F1">
        <w:rPr>
          <w:spacing w:val="-4"/>
          <w:sz w:val="22"/>
          <w:szCs w:val="22"/>
        </w:rPr>
        <w:t>m</w:t>
      </w:r>
      <w:r w:rsidRPr="00B758F1">
        <w:rPr>
          <w:sz w:val="22"/>
          <w:szCs w:val="22"/>
        </w:rPr>
        <w:t>be</w:t>
      </w:r>
      <w:r w:rsidRPr="00B758F1">
        <w:rPr>
          <w:spacing w:val="1"/>
          <w:sz w:val="22"/>
          <w:szCs w:val="22"/>
        </w:rPr>
        <w:t>r</w:t>
      </w:r>
      <w:r w:rsidRPr="00B758F1">
        <w:rPr>
          <w:sz w:val="22"/>
          <w:szCs w:val="22"/>
        </w:rPr>
        <w:t>s</w:t>
      </w:r>
      <w:r w:rsidRPr="00B758F1">
        <w:rPr>
          <w:spacing w:val="-2"/>
          <w:sz w:val="22"/>
          <w:szCs w:val="22"/>
        </w:rPr>
        <w:t xml:space="preserve"> </w:t>
      </w:r>
      <w:r w:rsidRPr="00B758F1">
        <w:rPr>
          <w:sz w:val="22"/>
          <w:szCs w:val="22"/>
        </w:rPr>
        <w:t>and c</w:t>
      </w:r>
      <w:r w:rsidRPr="00B758F1">
        <w:rPr>
          <w:spacing w:val="-2"/>
          <w:sz w:val="22"/>
          <w:szCs w:val="22"/>
        </w:rPr>
        <w:t>h</w:t>
      </w:r>
      <w:r w:rsidRPr="00B758F1">
        <w:rPr>
          <w:spacing w:val="1"/>
          <w:sz w:val="22"/>
          <w:szCs w:val="22"/>
        </w:rPr>
        <w:t>il</w:t>
      </w:r>
      <w:r w:rsidRPr="00B758F1">
        <w:rPr>
          <w:spacing w:val="-2"/>
          <w:sz w:val="22"/>
          <w:szCs w:val="22"/>
        </w:rPr>
        <w:t>d</w:t>
      </w:r>
      <w:r w:rsidRPr="00B758F1">
        <w:rPr>
          <w:spacing w:val="1"/>
          <w:sz w:val="22"/>
          <w:szCs w:val="22"/>
        </w:rPr>
        <w:t>r</w:t>
      </w:r>
      <w:r w:rsidRPr="00B758F1">
        <w:rPr>
          <w:sz w:val="22"/>
          <w:szCs w:val="22"/>
        </w:rPr>
        <w:t>en de</w:t>
      </w:r>
      <w:r w:rsidRPr="00B758F1">
        <w:rPr>
          <w:spacing w:val="-3"/>
          <w:sz w:val="22"/>
          <w:szCs w:val="22"/>
        </w:rPr>
        <w:t>m</w:t>
      </w:r>
      <w:r w:rsidRPr="00B758F1">
        <w:rPr>
          <w:sz w:val="22"/>
          <w:szCs w:val="22"/>
        </w:rPr>
        <w:t>ons</w:t>
      </w:r>
      <w:r w:rsidRPr="00B758F1">
        <w:rPr>
          <w:spacing w:val="1"/>
          <w:sz w:val="22"/>
          <w:szCs w:val="22"/>
        </w:rPr>
        <w:t>tr</w:t>
      </w:r>
      <w:r w:rsidRPr="00B758F1">
        <w:rPr>
          <w:spacing w:val="-2"/>
          <w:sz w:val="22"/>
          <w:szCs w:val="22"/>
        </w:rPr>
        <w:t>a</w:t>
      </w:r>
      <w:r w:rsidRPr="00B758F1">
        <w:rPr>
          <w:spacing w:val="1"/>
          <w:sz w:val="22"/>
          <w:szCs w:val="22"/>
        </w:rPr>
        <w:t>t</w:t>
      </w:r>
      <w:r w:rsidRPr="00B758F1">
        <w:rPr>
          <w:sz w:val="22"/>
          <w:szCs w:val="22"/>
        </w:rPr>
        <w:t>ed</w:t>
      </w:r>
      <w:r w:rsidRPr="00B758F1">
        <w:rPr>
          <w:spacing w:val="54"/>
          <w:sz w:val="22"/>
          <w:szCs w:val="22"/>
        </w:rPr>
        <w:t xml:space="preserve"> </w:t>
      </w:r>
      <w:r w:rsidRPr="00B758F1">
        <w:rPr>
          <w:spacing w:val="1"/>
          <w:sz w:val="22"/>
          <w:szCs w:val="22"/>
        </w:rPr>
        <w:t>t</w:t>
      </w:r>
      <w:r w:rsidRPr="00B758F1">
        <w:rPr>
          <w:sz w:val="22"/>
          <w:szCs w:val="22"/>
        </w:rPr>
        <w:t>h</w:t>
      </w:r>
      <w:r w:rsidRPr="00B758F1">
        <w:rPr>
          <w:spacing w:val="-2"/>
          <w:sz w:val="22"/>
          <w:szCs w:val="22"/>
        </w:rPr>
        <w:t>r</w:t>
      </w:r>
      <w:r w:rsidRPr="00B758F1">
        <w:rPr>
          <w:sz w:val="22"/>
          <w:szCs w:val="22"/>
        </w:rPr>
        <w:t>ou</w:t>
      </w:r>
      <w:r w:rsidRPr="00B758F1">
        <w:rPr>
          <w:spacing w:val="-2"/>
          <w:sz w:val="22"/>
          <w:szCs w:val="22"/>
        </w:rPr>
        <w:t>g</w:t>
      </w:r>
      <w:r w:rsidRPr="00B758F1">
        <w:rPr>
          <w:sz w:val="22"/>
          <w:szCs w:val="22"/>
        </w:rPr>
        <w:t>h su</w:t>
      </w:r>
      <w:r w:rsidRPr="00B758F1">
        <w:rPr>
          <w:spacing w:val="1"/>
          <w:sz w:val="22"/>
          <w:szCs w:val="22"/>
        </w:rPr>
        <w:t>c</w:t>
      </w:r>
      <w:r w:rsidRPr="00B758F1">
        <w:rPr>
          <w:spacing w:val="-2"/>
          <w:sz w:val="22"/>
          <w:szCs w:val="22"/>
        </w:rPr>
        <w:t>c</w:t>
      </w:r>
      <w:r w:rsidRPr="00B758F1">
        <w:rPr>
          <w:sz w:val="22"/>
          <w:szCs w:val="22"/>
        </w:rPr>
        <w:t>e</w:t>
      </w:r>
      <w:r w:rsidRPr="00B758F1">
        <w:rPr>
          <w:spacing w:val="1"/>
          <w:sz w:val="22"/>
          <w:szCs w:val="22"/>
        </w:rPr>
        <w:t>s</w:t>
      </w:r>
      <w:r w:rsidRPr="00B758F1">
        <w:rPr>
          <w:sz w:val="22"/>
          <w:szCs w:val="22"/>
        </w:rPr>
        <w:t>s</w:t>
      </w:r>
      <w:r w:rsidRPr="00B758F1">
        <w:rPr>
          <w:spacing w:val="-1"/>
          <w:sz w:val="22"/>
          <w:szCs w:val="22"/>
        </w:rPr>
        <w:t xml:space="preserve"> </w:t>
      </w:r>
      <w:r w:rsidRPr="00B758F1">
        <w:rPr>
          <w:spacing w:val="1"/>
          <w:sz w:val="22"/>
          <w:szCs w:val="22"/>
        </w:rPr>
        <w:t>i</w:t>
      </w:r>
      <w:r w:rsidRPr="00B758F1">
        <w:rPr>
          <w:sz w:val="22"/>
          <w:szCs w:val="22"/>
        </w:rPr>
        <w:t xml:space="preserve">n </w:t>
      </w:r>
      <w:r w:rsidRPr="00B758F1">
        <w:rPr>
          <w:spacing w:val="-1"/>
          <w:sz w:val="22"/>
          <w:szCs w:val="22"/>
        </w:rPr>
        <w:t>t</w:t>
      </w:r>
      <w:r w:rsidRPr="00B758F1">
        <w:rPr>
          <w:sz w:val="22"/>
          <w:szCs w:val="22"/>
        </w:rPr>
        <w:t>eac</w:t>
      </w:r>
      <w:r w:rsidRPr="00B758F1">
        <w:rPr>
          <w:spacing w:val="-2"/>
          <w:sz w:val="22"/>
          <w:szCs w:val="22"/>
        </w:rPr>
        <w:t>h</w:t>
      </w:r>
      <w:r w:rsidRPr="00B758F1">
        <w:rPr>
          <w:spacing w:val="1"/>
          <w:sz w:val="22"/>
          <w:szCs w:val="22"/>
        </w:rPr>
        <w:t>i</w:t>
      </w:r>
      <w:r w:rsidRPr="00B758F1">
        <w:rPr>
          <w:sz w:val="22"/>
          <w:szCs w:val="22"/>
        </w:rPr>
        <w:t>ng</w:t>
      </w:r>
      <w:r w:rsidRPr="00B758F1">
        <w:rPr>
          <w:spacing w:val="-2"/>
          <w:sz w:val="22"/>
          <w:szCs w:val="22"/>
        </w:rPr>
        <w:t xml:space="preserve"> </w:t>
      </w:r>
      <w:r w:rsidRPr="00B758F1">
        <w:rPr>
          <w:sz w:val="22"/>
          <w:szCs w:val="22"/>
        </w:rPr>
        <w:t>p</w:t>
      </w:r>
      <w:r w:rsidRPr="00B758F1">
        <w:rPr>
          <w:spacing w:val="1"/>
          <w:sz w:val="22"/>
          <w:szCs w:val="22"/>
        </w:rPr>
        <w:t>l</w:t>
      </w:r>
      <w:r w:rsidRPr="00B758F1">
        <w:rPr>
          <w:spacing w:val="-2"/>
          <w:sz w:val="22"/>
          <w:szCs w:val="22"/>
        </w:rPr>
        <w:t>a</w:t>
      </w:r>
      <w:r w:rsidRPr="00B758F1">
        <w:rPr>
          <w:sz w:val="22"/>
          <w:szCs w:val="22"/>
        </w:rPr>
        <w:t>ce</w:t>
      </w:r>
      <w:r w:rsidRPr="00B758F1">
        <w:rPr>
          <w:spacing w:val="-4"/>
          <w:sz w:val="22"/>
          <w:szCs w:val="22"/>
        </w:rPr>
        <w:t>m</w:t>
      </w:r>
      <w:r w:rsidRPr="00B758F1">
        <w:rPr>
          <w:sz w:val="22"/>
          <w:szCs w:val="22"/>
        </w:rPr>
        <w:t>en</w:t>
      </w:r>
      <w:r w:rsidRPr="00B758F1">
        <w:rPr>
          <w:spacing w:val="1"/>
          <w:sz w:val="22"/>
          <w:szCs w:val="22"/>
        </w:rPr>
        <w:t>t</w:t>
      </w:r>
      <w:r w:rsidRPr="00B758F1">
        <w:rPr>
          <w:sz w:val="22"/>
          <w:szCs w:val="22"/>
        </w:rPr>
        <w:t>s</w:t>
      </w:r>
    </w:p>
    <w:p w14:paraId="2BF599CD" w14:textId="77777777" w:rsidR="00C8035D" w:rsidRPr="00B758F1" w:rsidRDefault="00C8035D">
      <w:pPr>
        <w:spacing w:before="15" w:line="240" w:lineRule="exact"/>
        <w:rPr>
          <w:sz w:val="24"/>
          <w:szCs w:val="24"/>
        </w:rPr>
      </w:pPr>
    </w:p>
    <w:p w14:paraId="081A19C1" w14:textId="77777777" w:rsidR="00C8035D" w:rsidRPr="00B758F1" w:rsidRDefault="00A81457">
      <w:pPr>
        <w:ind w:left="3488"/>
        <w:rPr>
          <w:sz w:val="22"/>
          <w:szCs w:val="22"/>
        </w:rPr>
      </w:pPr>
      <w:r w:rsidRPr="00B758F1">
        <w:rPr>
          <w:b/>
          <w:sz w:val="22"/>
          <w:szCs w:val="22"/>
        </w:rPr>
        <w:t>Plann</w:t>
      </w:r>
      <w:r w:rsidRPr="00B758F1">
        <w:rPr>
          <w:b/>
          <w:spacing w:val="1"/>
          <w:sz w:val="22"/>
          <w:szCs w:val="22"/>
        </w:rPr>
        <w:t>i</w:t>
      </w:r>
      <w:r w:rsidRPr="00B758F1">
        <w:rPr>
          <w:b/>
          <w:sz w:val="22"/>
          <w:szCs w:val="22"/>
        </w:rPr>
        <w:t>ng</w:t>
      </w:r>
      <w:r w:rsidRPr="00B758F1">
        <w:rPr>
          <w:b/>
          <w:spacing w:val="-3"/>
          <w:sz w:val="22"/>
          <w:szCs w:val="22"/>
        </w:rPr>
        <w:t xml:space="preserve"> </w:t>
      </w:r>
      <w:r w:rsidRPr="00B758F1">
        <w:rPr>
          <w:b/>
          <w:sz w:val="22"/>
          <w:szCs w:val="22"/>
        </w:rPr>
        <w:t xml:space="preserve">and </w:t>
      </w:r>
      <w:r w:rsidRPr="00B758F1">
        <w:rPr>
          <w:b/>
          <w:spacing w:val="-1"/>
          <w:sz w:val="22"/>
          <w:szCs w:val="22"/>
        </w:rPr>
        <w:t>O</w:t>
      </w:r>
      <w:r w:rsidRPr="00B758F1">
        <w:rPr>
          <w:b/>
          <w:sz w:val="22"/>
          <w:szCs w:val="22"/>
        </w:rPr>
        <w:t>rga</w:t>
      </w:r>
      <w:r w:rsidRPr="00B758F1">
        <w:rPr>
          <w:b/>
          <w:spacing w:val="-2"/>
          <w:sz w:val="22"/>
          <w:szCs w:val="22"/>
        </w:rPr>
        <w:t>n</w:t>
      </w:r>
      <w:r w:rsidRPr="00B758F1">
        <w:rPr>
          <w:b/>
          <w:spacing w:val="1"/>
          <w:sz w:val="22"/>
          <w:szCs w:val="22"/>
        </w:rPr>
        <w:t>i</w:t>
      </w:r>
      <w:r w:rsidRPr="00B758F1">
        <w:rPr>
          <w:b/>
          <w:sz w:val="22"/>
          <w:szCs w:val="22"/>
        </w:rPr>
        <w:t>s</w:t>
      </w:r>
      <w:r w:rsidRPr="00B758F1">
        <w:rPr>
          <w:b/>
          <w:spacing w:val="-2"/>
          <w:sz w:val="22"/>
          <w:szCs w:val="22"/>
        </w:rPr>
        <w:t>a</w:t>
      </w:r>
      <w:r w:rsidRPr="00B758F1">
        <w:rPr>
          <w:b/>
          <w:spacing w:val="1"/>
          <w:sz w:val="22"/>
          <w:szCs w:val="22"/>
        </w:rPr>
        <w:t>ti</w:t>
      </w:r>
      <w:r w:rsidRPr="00B758F1">
        <w:rPr>
          <w:b/>
          <w:spacing w:val="-2"/>
          <w:sz w:val="22"/>
          <w:szCs w:val="22"/>
        </w:rPr>
        <w:t>o</w:t>
      </w:r>
      <w:r w:rsidRPr="00B758F1">
        <w:rPr>
          <w:b/>
          <w:sz w:val="22"/>
          <w:szCs w:val="22"/>
        </w:rPr>
        <w:t xml:space="preserve">nal </w:t>
      </w:r>
      <w:r w:rsidRPr="00B758F1">
        <w:rPr>
          <w:b/>
          <w:spacing w:val="1"/>
          <w:sz w:val="22"/>
          <w:szCs w:val="22"/>
        </w:rPr>
        <w:t>s</w:t>
      </w:r>
      <w:r w:rsidRPr="00B758F1">
        <w:rPr>
          <w:b/>
          <w:spacing w:val="-3"/>
          <w:sz w:val="22"/>
          <w:szCs w:val="22"/>
        </w:rPr>
        <w:t>k</w:t>
      </w:r>
      <w:r w:rsidRPr="00B758F1">
        <w:rPr>
          <w:b/>
          <w:spacing w:val="1"/>
          <w:sz w:val="22"/>
          <w:szCs w:val="22"/>
        </w:rPr>
        <w:t>i</w:t>
      </w:r>
      <w:r w:rsidRPr="00B758F1">
        <w:rPr>
          <w:b/>
          <w:spacing w:val="-1"/>
          <w:sz w:val="22"/>
          <w:szCs w:val="22"/>
        </w:rPr>
        <w:t>l</w:t>
      </w:r>
      <w:r w:rsidRPr="00B758F1">
        <w:rPr>
          <w:b/>
          <w:spacing w:val="1"/>
          <w:sz w:val="22"/>
          <w:szCs w:val="22"/>
        </w:rPr>
        <w:t>l</w:t>
      </w:r>
      <w:r w:rsidRPr="00B758F1">
        <w:rPr>
          <w:b/>
          <w:sz w:val="22"/>
          <w:szCs w:val="22"/>
        </w:rPr>
        <w:t>s</w:t>
      </w:r>
    </w:p>
    <w:p w14:paraId="6C5AB124" w14:textId="77777777" w:rsidR="00C8035D" w:rsidRPr="00B758F1" w:rsidRDefault="00A81457">
      <w:pPr>
        <w:tabs>
          <w:tab w:val="left" w:pos="3840"/>
        </w:tabs>
        <w:spacing w:before="13" w:line="240" w:lineRule="exact"/>
        <w:ind w:left="3848" w:right="915" w:hanging="360"/>
        <w:rPr>
          <w:sz w:val="22"/>
          <w:szCs w:val="22"/>
        </w:rPr>
      </w:pPr>
      <w:r w:rsidRPr="00B758F1">
        <w:rPr>
          <w:rFonts w:ascii="Segoe MDL2 Assets" w:eastAsia="Segoe MDL2 Assets" w:hAnsi="Segoe MDL2 Assets" w:cs="Segoe MDL2 Assets"/>
          <w:w w:val="46"/>
          <w:sz w:val="22"/>
          <w:szCs w:val="22"/>
        </w:rPr>
        <w:t></w:t>
      </w:r>
      <w:r w:rsidRPr="00B758F1">
        <w:rPr>
          <w:rFonts w:ascii="Segoe MDL2 Assets" w:eastAsia="Segoe MDL2 Assets" w:hAnsi="Segoe MDL2 Assets" w:cs="Segoe MDL2 Assets"/>
          <w:sz w:val="22"/>
          <w:szCs w:val="22"/>
        </w:rPr>
        <w:tab/>
      </w:r>
      <w:r w:rsidRPr="00B758F1">
        <w:rPr>
          <w:sz w:val="22"/>
          <w:szCs w:val="22"/>
        </w:rPr>
        <w:t>St</w:t>
      </w:r>
      <w:r w:rsidRPr="00B758F1">
        <w:rPr>
          <w:spacing w:val="1"/>
          <w:sz w:val="22"/>
          <w:szCs w:val="22"/>
        </w:rPr>
        <w:t>r</w:t>
      </w:r>
      <w:r w:rsidRPr="00B758F1">
        <w:rPr>
          <w:sz w:val="22"/>
          <w:szCs w:val="22"/>
        </w:rPr>
        <w:t>ong</w:t>
      </w:r>
      <w:r w:rsidRPr="00B758F1">
        <w:rPr>
          <w:spacing w:val="-2"/>
          <w:sz w:val="22"/>
          <w:szCs w:val="22"/>
        </w:rPr>
        <w:t xml:space="preserve"> </w:t>
      </w:r>
      <w:r w:rsidRPr="00B758F1">
        <w:rPr>
          <w:sz w:val="22"/>
          <w:szCs w:val="22"/>
        </w:rPr>
        <w:t>o</w:t>
      </w:r>
      <w:r w:rsidRPr="00B758F1">
        <w:rPr>
          <w:spacing w:val="1"/>
          <w:sz w:val="22"/>
          <w:szCs w:val="22"/>
        </w:rPr>
        <w:t>r</w:t>
      </w:r>
      <w:r w:rsidRPr="00B758F1">
        <w:rPr>
          <w:spacing w:val="-2"/>
          <w:sz w:val="22"/>
          <w:szCs w:val="22"/>
        </w:rPr>
        <w:t>g</w:t>
      </w:r>
      <w:r w:rsidRPr="00B758F1">
        <w:rPr>
          <w:sz w:val="22"/>
          <w:szCs w:val="22"/>
        </w:rPr>
        <w:t>an</w:t>
      </w:r>
      <w:r w:rsidRPr="00B758F1">
        <w:rPr>
          <w:spacing w:val="-1"/>
          <w:sz w:val="22"/>
          <w:szCs w:val="22"/>
        </w:rPr>
        <w:t>i</w:t>
      </w:r>
      <w:r w:rsidRPr="00B758F1">
        <w:rPr>
          <w:sz w:val="22"/>
          <w:szCs w:val="22"/>
        </w:rPr>
        <w:t>s</w:t>
      </w:r>
      <w:r w:rsidRPr="00B758F1">
        <w:rPr>
          <w:spacing w:val="-2"/>
          <w:sz w:val="22"/>
          <w:szCs w:val="22"/>
        </w:rPr>
        <w:t>a</w:t>
      </w:r>
      <w:r w:rsidRPr="00B758F1">
        <w:rPr>
          <w:spacing w:val="1"/>
          <w:sz w:val="22"/>
          <w:szCs w:val="22"/>
        </w:rPr>
        <w:t>ti</w:t>
      </w:r>
      <w:r w:rsidRPr="00B758F1">
        <w:rPr>
          <w:sz w:val="22"/>
          <w:szCs w:val="22"/>
        </w:rPr>
        <w:t>o</w:t>
      </w:r>
      <w:r w:rsidRPr="00B758F1">
        <w:rPr>
          <w:spacing w:val="-2"/>
          <w:sz w:val="22"/>
          <w:szCs w:val="22"/>
        </w:rPr>
        <w:t>n</w:t>
      </w:r>
      <w:r w:rsidRPr="00B758F1">
        <w:rPr>
          <w:sz w:val="22"/>
          <w:szCs w:val="22"/>
        </w:rPr>
        <w:t>al</w:t>
      </w:r>
      <w:r w:rsidRPr="00B758F1">
        <w:rPr>
          <w:spacing w:val="-1"/>
          <w:sz w:val="22"/>
          <w:szCs w:val="22"/>
        </w:rPr>
        <w:t xml:space="preserve"> </w:t>
      </w:r>
      <w:r w:rsidRPr="00B758F1">
        <w:rPr>
          <w:sz w:val="22"/>
          <w:szCs w:val="22"/>
        </w:rPr>
        <w:t xml:space="preserve">and </w:t>
      </w:r>
      <w:r w:rsidRPr="00B758F1">
        <w:rPr>
          <w:spacing w:val="-2"/>
          <w:sz w:val="22"/>
          <w:szCs w:val="22"/>
        </w:rPr>
        <w:t>p</w:t>
      </w:r>
      <w:r w:rsidRPr="00B758F1">
        <w:rPr>
          <w:spacing w:val="1"/>
          <w:sz w:val="22"/>
          <w:szCs w:val="22"/>
        </w:rPr>
        <w:t>l</w:t>
      </w:r>
      <w:r w:rsidRPr="00B758F1">
        <w:rPr>
          <w:sz w:val="22"/>
          <w:szCs w:val="22"/>
        </w:rPr>
        <w:t>an</w:t>
      </w:r>
      <w:r w:rsidRPr="00B758F1">
        <w:rPr>
          <w:spacing w:val="-2"/>
          <w:sz w:val="22"/>
          <w:szCs w:val="22"/>
        </w:rPr>
        <w:t>n</w:t>
      </w:r>
      <w:r w:rsidRPr="00B758F1">
        <w:rPr>
          <w:spacing w:val="1"/>
          <w:sz w:val="22"/>
          <w:szCs w:val="22"/>
        </w:rPr>
        <w:t>i</w:t>
      </w:r>
      <w:r w:rsidRPr="00B758F1">
        <w:rPr>
          <w:sz w:val="22"/>
          <w:szCs w:val="22"/>
        </w:rPr>
        <w:t>ng s</w:t>
      </w:r>
      <w:r w:rsidRPr="00B758F1">
        <w:rPr>
          <w:spacing w:val="-2"/>
          <w:sz w:val="22"/>
          <w:szCs w:val="22"/>
        </w:rPr>
        <w:t>k</w:t>
      </w:r>
      <w:r w:rsidRPr="00B758F1">
        <w:rPr>
          <w:spacing w:val="1"/>
          <w:sz w:val="22"/>
          <w:szCs w:val="22"/>
        </w:rPr>
        <w:t>il</w:t>
      </w:r>
      <w:r w:rsidRPr="00B758F1">
        <w:rPr>
          <w:spacing w:val="-1"/>
          <w:sz w:val="22"/>
          <w:szCs w:val="22"/>
        </w:rPr>
        <w:t>l</w:t>
      </w:r>
      <w:r w:rsidRPr="00B758F1">
        <w:rPr>
          <w:sz w:val="22"/>
          <w:szCs w:val="22"/>
        </w:rPr>
        <w:t>s, p</w:t>
      </w:r>
      <w:r w:rsidRPr="00B758F1">
        <w:rPr>
          <w:spacing w:val="-2"/>
          <w:sz w:val="22"/>
          <w:szCs w:val="22"/>
        </w:rPr>
        <w:t>a</w:t>
      </w:r>
      <w:r w:rsidRPr="00B758F1">
        <w:rPr>
          <w:spacing w:val="1"/>
          <w:sz w:val="22"/>
          <w:szCs w:val="22"/>
        </w:rPr>
        <w:t>r</w:t>
      </w:r>
      <w:r w:rsidRPr="00B758F1">
        <w:rPr>
          <w:spacing w:val="-1"/>
          <w:sz w:val="22"/>
          <w:szCs w:val="22"/>
        </w:rPr>
        <w:t>t</w:t>
      </w:r>
      <w:r w:rsidRPr="00B758F1">
        <w:rPr>
          <w:spacing w:val="1"/>
          <w:sz w:val="22"/>
          <w:szCs w:val="22"/>
        </w:rPr>
        <w:t>i</w:t>
      </w:r>
      <w:r w:rsidRPr="00B758F1">
        <w:rPr>
          <w:sz w:val="22"/>
          <w:szCs w:val="22"/>
        </w:rPr>
        <w:t>c</w:t>
      </w:r>
      <w:r w:rsidRPr="00B758F1">
        <w:rPr>
          <w:spacing w:val="-2"/>
          <w:sz w:val="22"/>
          <w:szCs w:val="22"/>
        </w:rPr>
        <w:t>u</w:t>
      </w:r>
      <w:r w:rsidRPr="00B758F1">
        <w:rPr>
          <w:spacing w:val="1"/>
          <w:sz w:val="22"/>
          <w:szCs w:val="22"/>
        </w:rPr>
        <w:t>l</w:t>
      </w:r>
      <w:r w:rsidRPr="00B758F1">
        <w:rPr>
          <w:sz w:val="22"/>
          <w:szCs w:val="22"/>
        </w:rPr>
        <w:t>a</w:t>
      </w:r>
      <w:r w:rsidRPr="00B758F1">
        <w:rPr>
          <w:spacing w:val="-1"/>
          <w:sz w:val="22"/>
          <w:szCs w:val="22"/>
        </w:rPr>
        <w:t>r</w:t>
      </w:r>
      <w:r w:rsidRPr="00B758F1">
        <w:rPr>
          <w:spacing w:val="1"/>
          <w:sz w:val="22"/>
          <w:szCs w:val="22"/>
        </w:rPr>
        <w:t>l</w:t>
      </w:r>
      <w:r w:rsidRPr="00B758F1">
        <w:rPr>
          <w:sz w:val="22"/>
          <w:szCs w:val="22"/>
        </w:rPr>
        <w:t>y</w:t>
      </w:r>
      <w:r w:rsidRPr="00B758F1">
        <w:rPr>
          <w:spacing w:val="-2"/>
          <w:sz w:val="22"/>
          <w:szCs w:val="22"/>
        </w:rPr>
        <w:t xml:space="preserve"> </w:t>
      </w:r>
      <w:r w:rsidRPr="00B758F1">
        <w:rPr>
          <w:sz w:val="22"/>
          <w:szCs w:val="22"/>
        </w:rPr>
        <w:t>h</w:t>
      </w:r>
      <w:r w:rsidRPr="00B758F1">
        <w:rPr>
          <w:spacing w:val="1"/>
          <w:sz w:val="22"/>
          <w:szCs w:val="22"/>
        </w:rPr>
        <w:t>i</w:t>
      </w:r>
      <w:r w:rsidRPr="00B758F1">
        <w:rPr>
          <w:spacing w:val="-2"/>
          <w:sz w:val="22"/>
          <w:szCs w:val="22"/>
        </w:rPr>
        <w:t>g</w:t>
      </w:r>
      <w:r w:rsidRPr="00B758F1">
        <w:rPr>
          <w:sz w:val="22"/>
          <w:szCs w:val="22"/>
        </w:rPr>
        <w:t>h</w:t>
      </w:r>
      <w:r w:rsidRPr="00B758F1">
        <w:rPr>
          <w:spacing w:val="1"/>
          <w:sz w:val="22"/>
          <w:szCs w:val="22"/>
        </w:rPr>
        <w:t>li</w:t>
      </w:r>
      <w:r w:rsidRPr="00B758F1">
        <w:rPr>
          <w:spacing w:val="-2"/>
          <w:sz w:val="22"/>
          <w:szCs w:val="22"/>
        </w:rPr>
        <w:t>g</w:t>
      </w:r>
      <w:r w:rsidRPr="00B758F1">
        <w:rPr>
          <w:sz w:val="22"/>
          <w:szCs w:val="22"/>
        </w:rPr>
        <w:t>h</w:t>
      </w:r>
      <w:r w:rsidRPr="00B758F1">
        <w:rPr>
          <w:spacing w:val="1"/>
          <w:sz w:val="22"/>
          <w:szCs w:val="22"/>
        </w:rPr>
        <w:t>t</w:t>
      </w:r>
      <w:r w:rsidRPr="00B758F1">
        <w:rPr>
          <w:sz w:val="22"/>
          <w:szCs w:val="22"/>
        </w:rPr>
        <w:t>ed</w:t>
      </w:r>
      <w:r w:rsidRPr="00B758F1">
        <w:rPr>
          <w:spacing w:val="-2"/>
          <w:sz w:val="22"/>
          <w:szCs w:val="22"/>
        </w:rPr>
        <w:t xml:space="preserve"> </w:t>
      </w:r>
      <w:r w:rsidRPr="00B758F1">
        <w:rPr>
          <w:spacing w:val="1"/>
          <w:sz w:val="22"/>
          <w:szCs w:val="22"/>
        </w:rPr>
        <w:t>t</w:t>
      </w:r>
      <w:r w:rsidRPr="00B758F1">
        <w:rPr>
          <w:spacing w:val="-2"/>
          <w:sz w:val="22"/>
          <w:szCs w:val="22"/>
        </w:rPr>
        <w:t>h</w:t>
      </w:r>
      <w:r w:rsidRPr="00B758F1">
        <w:rPr>
          <w:spacing w:val="1"/>
          <w:sz w:val="22"/>
          <w:szCs w:val="22"/>
        </w:rPr>
        <w:t>r</w:t>
      </w:r>
      <w:r w:rsidRPr="00B758F1">
        <w:rPr>
          <w:sz w:val="22"/>
          <w:szCs w:val="22"/>
        </w:rPr>
        <w:t>ou</w:t>
      </w:r>
      <w:r w:rsidRPr="00B758F1">
        <w:rPr>
          <w:spacing w:val="-2"/>
          <w:sz w:val="22"/>
          <w:szCs w:val="22"/>
        </w:rPr>
        <w:t>g</w:t>
      </w:r>
      <w:r w:rsidRPr="00B758F1">
        <w:rPr>
          <w:sz w:val="22"/>
          <w:szCs w:val="22"/>
        </w:rPr>
        <w:t>h p</w:t>
      </w:r>
      <w:r w:rsidRPr="00B758F1">
        <w:rPr>
          <w:spacing w:val="1"/>
          <w:sz w:val="22"/>
          <w:szCs w:val="22"/>
        </w:rPr>
        <w:t>l</w:t>
      </w:r>
      <w:r w:rsidRPr="00B758F1">
        <w:rPr>
          <w:sz w:val="22"/>
          <w:szCs w:val="22"/>
        </w:rPr>
        <w:t>an</w:t>
      </w:r>
      <w:r w:rsidRPr="00B758F1">
        <w:rPr>
          <w:spacing w:val="-2"/>
          <w:sz w:val="22"/>
          <w:szCs w:val="22"/>
        </w:rPr>
        <w:t>n</w:t>
      </w:r>
      <w:r w:rsidRPr="00B758F1">
        <w:rPr>
          <w:spacing w:val="1"/>
          <w:sz w:val="22"/>
          <w:szCs w:val="22"/>
        </w:rPr>
        <w:t>i</w:t>
      </w:r>
      <w:r w:rsidRPr="00B758F1">
        <w:rPr>
          <w:sz w:val="22"/>
          <w:szCs w:val="22"/>
        </w:rPr>
        <w:t>n</w:t>
      </w:r>
      <w:r w:rsidRPr="00B758F1">
        <w:rPr>
          <w:spacing w:val="-2"/>
          <w:sz w:val="22"/>
          <w:szCs w:val="22"/>
        </w:rPr>
        <w:t>g</w:t>
      </w:r>
      <w:r w:rsidRPr="00B758F1">
        <w:rPr>
          <w:sz w:val="22"/>
          <w:szCs w:val="22"/>
        </w:rPr>
        <w:t>,</w:t>
      </w:r>
      <w:r w:rsidRPr="00B758F1">
        <w:rPr>
          <w:spacing w:val="1"/>
          <w:sz w:val="22"/>
          <w:szCs w:val="22"/>
        </w:rPr>
        <w:t xml:space="preserve"> </w:t>
      </w:r>
      <w:r w:rsidRPr="00B758F1">
        <w:rPr>
          <w:sz w:val="22"/>
          <w:szCs w:val="22"/>
        </w:rPr>
        <w:t>de</w:t>
      </w:r>
      <w:r w:rsidRPr="00B758F1">
        <w:rPr>
          <w:spacing w:val="-2"/>
          <w:sz w:val="22"/>
          <w:szCs w:val="22"/>
        </w:rPr>
        <w:t>v</w:t>
      </w:r>
      <w:r w:rsidRPr="00B758F1">
        <w:rPr>
          <w:sz w:val="22"/>
          <w:szCs w:val="22"/>
        </w:rPr>
        <w:t>e</w:t>
      </w:r>
      <w:r w:rsidRPr="00B758F1">
        <w:rPr>
          <w:spacing w:val="1"/>
          <w:sz w:val="22"/>
          <w:szCs w:val="22"/>
        </w:rPr>
        <w:t>l</w:t>
      </w:r>
      <w:r w:rsidRPr="00B758F1">
        <w:rPr>
          <w:sz w:val="22"/>
          <w:szCs w:val="22"/>
        </w:rPr>
        <w:t>o</w:t>
      </w:r>
      <w:r w:rsidRPr="00B758F1">
        <w:rPr>
          <w:spacing w:val="-2"/>
          <w:sz w:val="22"/>
          <w:szCs w:val="22"/>
        </w:rPr>
        <w:t>p</w:t>
      </w:r>
      <w:r w:rsidRPr="00B758F1">
        <w:rPr>
          <w:spacing w:val="1"/>
          <w:sz w:val="22"/>
          <w:szCs w:val="22"/>
        </w:rPr>
        <w:t>i</w:t>
      </w:r>
      <w:r w:rsidRPr="00B758F1">
        <w:rPr>
          <w:sz w:val="22"/>
          <w:szCs w:val="22"/>
        </w:rPr>
        <w:t>ng</w:t>
      </w:r>
      <w:r w:rsidRPr="00B758F1">
        <w:rPr>
          <w:spacing w:val="-2"/>
          <w:sz w:val="22"/>
          <w:szCs w:val="22"/>
        </w:rPr>
        <w:t xml:space="preserve"> </w:t>
      </w:r>
      <w:r w:rsidRPr="00B758F1">
        <w:rPr>
          <w:sz w:val="22"/>
          <w:szCs w:val="22"/>
        </w:rPr>
        <w:t xml:space="preserve">and </w:t>
      </w:r>
      <w:r w:rsidRPr="00B758F1">
        <w:rPr>
          <w:spacing w:val="-1"/>
          <w:sz w:val="22"/>
          <w:szCs w:val="22"/>
        </w:rPr>
        <w:t>i</w:t>
      </w:r>
      <w:r w:rsidRPr="00B758F1">
        <w:rPr>
          <w:spacing w:val="-4"/>
          <w:sz w:val="22"/>
          <w:szCs w:val="22"/>
        </w:rPr>
        <w:t>m</w:t>
      </w:r>
      <w:r w:rsidRPr="00B758F1">
        <w:rPr>
          <w:sz w:val="22"/>
          <w:szCs w:val="22"/>
        </w:rPr>
        <w:t>p</w:t>
      </w:r>
      <w:r w:rsidRPr="00B758F1">
        <w:rPr>
          <w:spacing w:val="1"/>
          <w:sz w:val="22"/>
          <w:szCs w:val="22"/>
        </w:rPr>
        <w:t>l</w:t>
      </w:r>
      <w:r w:rsidRPr="00B758F1">
        <w:rPr>
          <w:spacing w:val="3"/>
          <w:sz w:val="22"/>
          <w:szCs w:val="22"/>
        </w:rPr>
        <w:t>e</w:t>
      </w:r>
      <w:r w:rsidRPr="00B758F1">
        <w:rPr>
          <w:spacing w:val="-4"/>
          <w:sz w:val="22"/>
          <w:szCs w:val="22"/>
        </w:rPr>
        <w:t>m</w:t>
      </w:r>
      <w:r w:rsidRPr="00B758F1">
        <w:rPr>
          <w:sz w:val="22"/>
          <w:szCs w:val="22"/>
        </w:rPr>
        <w:t>en</w:t>
      </w:r>
      <w:r w:rsidRPr="00B758F1">
        <w:rPr>
          <w:spacing w:val="1"/>
          <w:sz w:val="22"/>
          <w:szCs w:val="22"/>
        </w:rPr>
        <w:t>ti</w:t>
      </w:r>
      <w:r w:rsidRPr="00B758F1">
        <w:rPr>
          <w:sz w:val="22"/>
          <w:szCs w:val="22"/>
        </w:rPr>
        <w:t>ng</w:t>
      </w:r>
      <w:r w:rsidRPr="00B758F1">
        <w:rPr>
          <w:spacing w:val="-1"/>
          <w:sz w:val="22"/>
          <w:szCs w:val="22"/>
        </w:rPr>
        <w:t xml:space="preserve"> </w:t>
      </w:r>
      <w:r w:rsidRPr="00B758F1">
        <w:rPr>
          <w:sz w:val="22"/>
          <w:szCs w:val="22"/>
        </w:rPr>
        <w:t>cu</w:t>
      </w:r>
      <w:r w:rsidRPr="00B758F1">
        <w:rPr>
          <w:spacing w:val="-1"/>
          <w:sz w:val="22"/>
          <w:szCs w:val="22"/>
        </w:rPr>
        <w:t>r</w:t>
      </w:r>
      <w:r w:rsidRPr="00B758F1">
        <w:rPr>
          <w:spacing w:val="1"/>
          <w:sz w:val="22"/>
          <w:szCs w:val="22"/>
        </w:rPr>
        <w:t>r</w:t>
      </w:r>
      <w:r w:rsidRPr="00B758F1">
        <w:rPr>
          <w:spacing w:val="-1"/>
          <w:sz w:val="22"/>
          <w:szCs w:val="22"/>
        </w:rPr>
        <w:t>i</w:t>
      </w:r>
      <w:r w:rsidRPr="00B758F1">
        <w:rPr>
          <w:sz w:val="22"/>
          <w:szCs w:val="22"/>
        </w:rPr>
        <w:t>cu</w:t>
      </w:r>
      <w:r w:rsidRPr="00B758F1">
        <w:rPr>
          <w:spacing w:val="1"/>
          <w:sz w:val="22"/>
          <w:szCs w:val="22"/>
        </w:rPr>
        <w:t>l</w:t>
      </w:r>
      <w:r w:rsidRPr="00B758F1">
        <w:rPr>
          <w:sz w:val="22"/>
          <w:szCs w:val="22"/>
        </w:rPr>
        <w:t>um</w:t>
      </w:r>
      <w:r w:rsidRPr="00B758F1">
        <w:rPr>
          <w:spacing w:val="-4"/>
          <w:sz w:val="22"/>
          <w:szCs w:val="22"/>
        </w:rPr>
        <w:t xml:space="preserve"> </w:t>
      </w:r>
      <w:r w:rsidRPr="00B758F1">
        <w:rPr>
          <w:sz w:val="22"/>
          <w:szCs w:val="22"/>
        </w:rPr>
        <w:t>at</w:t>
      </w:r>
      <w:r w:rsidRPr="00B758F1">
        <w:rPr>
          <w:spacing w:val="-1"/>
          <w:sz w:val="22"/>
          <w:szCs w:val="22"/>
        </w:rPr>
        <w:t xml:space="preserve"> H</w:t>
      </w:r>
      <w:r w:rsidRPr="00B758F1">
        <w:rPr>
          <w:spacing w:val="1"/>
          <w:sz w:val="22"/>
          <w:szCs w:val="22"/>
        </w:rPr>
        <w:t>il</w:t>
      </w:r>
      <w:r w:rsidRPr="00B758F1">
        <w:rPr>
          <w:spacing w:val="-1"/>
          <w:sz w:val="22"/>
          <w:szCs w:val="22"/>
        </w:rPr>
        <w:t>l</w:t>
      </w:r>
      <w:r w:rsidRPr="00B758F1">
        <w:rPr>
          <w:sz w:val="22"/>
          <w:szCs w:val="22"/>
        </w:rPr>
        <w:t>s</w:t>
      </w:r>
      <w:r w:rsidRPr="00B758F1">
        <w:rPr>
          <w:spacing w:val="1"/>
          <w:sz w:val="22"/>
          <w:szCs w:val="22"/>
        </w:rPr>
        <w:t>i</w:t>
      </w:r>
      <w:r w:rsidRPr="00B758F1">
        <w:rPr>
          <w:spacing w:val="-2"/>
          <w:sz w:val="22"/>
          <w:szCs w:val="22"/>
        </w:rPr>
        <w:t>d</w:t>
      </w:r>
      <w:r w:rsidRPr="00B758F1">
        <w:rPr>
          <w:sz w:val="22"/>
          <w:szCs w:val="22"/>
        </w:rPr>
        <w:t>e Out</w:t>
      </w:r>
      <w:r w:rsidRPr="00B758F1">
        <w:rPr>
          <w:spacing w:val="-2"/>
          <w:sz w:val="22"/>
          <w:szCs w:val="22"/>
        </w:rPr>
        <w:t xml:space="preserve"> </w:t>
      </w:r>
      <w:r w:rsidRPr="00B758F1">
        <w:rPr>
          <w:sz w:val="22"/>
          <w:szCs w:val="22"/>
        </w:rPr>
        <w:t>of</w:t>
      </w:r>
      <w:r w:rsidRPr="00B758F1">
        <w:rPr>
          <w:spacing w:val="1"/>
          <w:sz w:val="22"/>
          <w:szCs w:val="22"/>
        </w:rPr>
        <w:t xml:space="preserve"> </w:t>
      </w:r>
      <w:r w:rsidRPr="00B758F1">
        <w:rPr>
          <w:sz w:val="22"/>
          <w:szCs w:val="22"/>
        </w:rPr>
        <w:t>S</w:t>
      </w:r>
      <w:r w:rsidRPr="00B758F1">
        <w:rPr>
          <w:spacing w:val="-2"/>
          <w:sz w:val="22"/>
          <w:szCs w:val="22"/>
        </w:rPr>
        <w:t>c</w:t>
      </w:r>
      <w:r w:rsidRPr="00B758F1">
        <w:rPr>
          <w:sz w:val="22"/>
          <w:szCs w:val="22"/>
        </w:rPr>
        <w:t>hool</w:t>
      </w:r>
    </w:p>
    <w:p w14:paraId="6E4A9C79" w14:textId="77777777" w:rsidR="00C8035D" w:rsidRPr="00B758F1" w:rsidRDefault="00A81457">
      <w:pPr>
        <w:spacing w:line="240" w:lineRule="exact"/>
        <w:ind w:left="3848"/>
        <w:rPr>
          <w:sz w:val="22"/>
          <w:szCs w:val="22"/>
        </w:rPr>
      </w:pPr>
      <w:r w:rsidRPr="00B758F1">
        <w:rPr>
          <w:spacing w:val="-1"/>
          <w:sz w:val="22"/>
          <w:szCs w:val="22"/>
        </w:rPr>
        <w:t>H</w:t>
      </w:r>
      <w:r w:rsidRPr="00B758F1">
        <w:rPr>
          <w:sz w:val="22"/>
          <w:szCs w:val="22"/>
        </w:rPr>
        <w:t>ou</w:t>
      </w:r>
      <w:r w:rsidRPr="00B758F1">
        <w:rPr>
          <w:spacing w:val="1"/>
          <w:sz w:val="22"/>
          <w:szCs w:val="22"/>
        </w:rPr>
        <w:t>r</w:t>
      </w:r>
      <w:r w:rsidRPr="00B758F1">
        <w:rPr>
          <w:sz w:val="22"/>
          <w:szCs w:val="22"/>
        </w:rPr>
        <w:t>s C</w:t>
      </w:r>
      <w:r w:rsidRPr="00B758F1">
        <w:rPr>
          <w:spacing w:val="-2"/>
          <w:sz w:val="22"/>
          <w:szCs w:val="22"/>
        </w:rPr>
        <w:t>a</w:t>
      </w:r>
      <w:r w:rsidRPr="00B758F1">
        <w:rPr>
          <w:spacing w:val="1"/>
          <w:sz w:val="22"/>
          <w:szCs w:val="22"/>
        </w:rPr>
        <w:t>r</w:t>
      </w:r>
      <w:r w:rsidRPr="00B758F1">
        <w:rPr>
          <w:sz w:val="22"/>
          <w:szCs w:val="22"/>
        </w:rPr>
        <w:t xml:space="preserve">e </w:t>
      </w:r>
      <w:r w:rsidRPr="00B758F1">
        <w:rPr>
          <w:spacing w:val="-2"/>
          <w:sz w:val="22"/>
          <w:szCs w:val="22"/>
        </w:rPr>
        <w:t>p</w:t>
      </w:r>
      <w:r w:rsidRPr="00B758F1">
        <w:rPr>
          <w:spacing w:val="1"/>
          <w:sz w:val="22"/>
          <w:szCs w:val="22"/>
        </w:rPr>
        <w:t>r</w:t>
      </w:r>
      <w:r w:rsidRPr="00B758F1">
        <w:rPr>
          <w:sz w:val="22"/>
          <w:szCs w:val="22"/>
        </w:rPr>
        <w:t>o</w:t>
      </w:r>
      <w:r w:rsidRPr="00B758F1">
        <w:rPr>
          <w:spacing w:val="-2"/>
          <w:sz w:val="22"/>
          <w:szCs w:val="22"/>
        </w:rPr>
        <w:t>g</w:t>
      </w:r>
      <w:r w:rsidRPr="00B758F1">
        <w:rPr>
          <w:spacing w:val="1"/>
          <w:sz w:val="22"/>
          <w:szCs w:val="22"/>
        </w:rPr>
        <w:t>r</w:t>
      </w:r>
      <w:r w:rsidRPr="00B758F1">
        <w:rPr>
          <w:sz w:val="22"/>
          <w:szCs w:val="22"/>
        </w:rPr>
        <w:t>am</w:t>
      </w:r>
    </w:p>
    <w:p w14:paraId="3F61CB76" w14:textId="77777777" w:rsidR="00C8035D" w:rsidRPr="00B758F1" w:rsidRDefault="00A81457">
      <w:pPr>
        <w:tabs>
          <w:tab w:val="left" w:pos="3840"/>
        </w:tabs>
        <w:spacing w:before="15" w:line="240" w:lineRule="exact"/>
        <w:ind w:left="3848" w:right="1295" w:hanging="360"/>
        <w:rPr>
          <w:sz w:val="22"/>
          <w:szCs w:val="22"/>
        </w:rPr>
      </w:pPr>
      <w:r w:rsidRPr="00B758F1">
        <w:rPr>
          <w:rFonts w:ascii="Segoe MDL2 Assets" w:eastAsia="Segoe MDL2 Assets" w:hAnsi="Segoe MDL2 Assets" w:cs="Segoe MDL2 Assets"/>
          <w:w w:val="46"/>
          <w:sz w:val="22"/>
          <w:szCs w:val="22"/>
        </w:rPr>
        <w:t></w:t>
      </w:r>
      <w:r w:rsidRPr="00B758F1">
        <w:rPr>
          <w:rFonts w:ascii="Segoe MDL2 Assets" w:eastAsia="Segoe MDL2 Assets" w:hAnsi="Segoe MDL2 Assets" w:cs="Segoe MDL2 Assets"/>
          <w:sz w:val="22"/>
          <w:szCs w:val="22"/>
        </w:rPr>
        <w:tab/>
      </w:r>
      <w:r w:rsidRPr="00B758F1">
        <w:rPr>
          <w:sz w:val="22"/>
          <w:szCs w:val="22"/>
        </w:rPr>
        <w:t>Ef</w:t>
      </w:r>
      <w:r w:rsidRPr="00B758F1">
        <w:rPr>
          <w:spacing w:val="1"/>
          <w:sz w:val="22"/>
          <w:szCs w:val="22"/>
        </w:rPr>
        <w:t>f</w:t>
      </w:r>
      <w:r w:rsidRPr="00B758F1">
        <w:rPr>
          <w:spacing w:val="-2"/>
          <w:sz w:val="22"/>
          <w:szCs w:val="22"/>
        </w:rPr>
        <w:t>e</w:t>
      </w:r>
      <w:r w:rsidRPr="00B758F1">
        <w:rPr>
          <w:sz w:val="22"/>
          <w:szCs w:val="22"/>
        </w:rPr>
        <w:t>c</w:t>
      </w:r>
      <w:r w:rsidRPr="00B758F1">
        <w:rPr>
          <w:spacing w:val="-1"/>
          <w:sz w:val="22"/>
          <w:szCs w:val="22"/>
        </w:rPr>
        <w:t>t</w:t>
      </w:r>
      <w:r w:rsidRPr="00B758F1">
        <w:rPr>
          <w:spacing w:val="1"/>
          <w:sz w:val="22"/>
          <w:szCs w:val="22"/>
        </w:rPr>
        <w:t>i</w:t>
      </w:r>
      <w:r w:rsidRPr="00B758F1">
        <w:rPr>
          <w:spacing w:val="-2"/>
          <w:sz w:val="22"/>
          <w:szCs w:val="22"/>
        </w:rPr>
        <w:t>v</w:t>
      </w:r>
      <w:r w:rsidRPr="00B758F1">
        <w:rPr>
          <w:sz w:val="22"/>
          <w:szCs w:val="22"/>
        </w:rPr>
        <w:t>e</w:t>
      </w:r>
      <w:r w:rsidRPr="00B758F1">
        <w:rPr>
          <w:spacing w:val="1"/>
          <w:sz w:val="22"/>
          <w:szCs w:val="22"/>
        </w:rPr>
        <w:t>l</w:t>
      </w:r>
      <w:r w:rsidRPr="00B758F1">
        <w:rPr>
          <w:sz w:val="22"/>
          <w:szCs w:val="22"/>
        </w:rPr>
        <w:t>y</w:t>
      </w:r>
      <w:r w:rsidRPr="00B758F1">
        <w:rPr>
          <w:spacing w:val="-2"/>
          <w:sz w:val="22"/>
          <w:szCs w:val="22"/>
        </w:rPr>
        <w:t xml:space="preserve"> </w:t>
      </w:r>
      <w:r w:rsidRPr="00B758F1">
        <w:rPr>
          <w:spacing w:val="2"/>
          <w:sz w:val="22"/>
          <w:szCs w:val="22"/>
        </w:rPr>
        <w:t>c</w:t>
      </w:r>
      <w:r w:rsidRPr="00B758F1">
        <w:rPr>
          <w:sz w:val="22"/>
          <w:szCs w:val="22"/>
        </w:rPr>
        <w:t>o</w:t>
      </w:r>
      <w:r w:rsidRPr="00B758F1">
        <w:rPr>
          <w:spacing w:val="-4"/>
          <w:sz w:val="22"/>
          <w:szCs w:val="22"/>
        </w:rPr>
        <w:t>-</w:t>
      </w:r>
      <w:r w:rsidRPr="00B758F1">
        <w:rPr>
          <w:sz w:val="22"/>
          <w:szCs w:val="22"/>
        </w:rPr>
        <w:t>o</w:t>
      </w:r>
      <w:r w:rsidRPr="00B758F1">
        <w:rPr>
          <w:spacing w:val="1"/>
          <w:sz w:val="22"/>
          <w:szCs w:val="22"/>
        </w:rPr>
        <w:t>r</w:t>
      </w:r>
      <w:r w:rsidRPr="00B758F1">
        <w:rPr>
          <w:sz w:val="22"/>
          <w:szCs w:val="22"/>
        </w:rPr>
        <w:t>d</w:t>
      </w:r>
      <w:r w:rsidRPr="00B758F1">
        <w:rPr>
          <w:spacing w:val="1"/>
          <w:sz w:val="22"/>
          <w:szCs w:val="22"/>
        </w:rPr>
        <w:t>i</w:t>
      </w:r>
      <w:r w:rsidRPr="00B758F1">
        <w:rPr>
          <w:sz w:val="22"/>
          <w:szCs w:val="22"/>
        </w:rPr>
        <w:t>na</w:t>
      </w:r>
      <w:r w:rsidRPr="00B758F1">
        <w:rPr>
          <w:spacing w:val="1"/>
          <w:sz w:val="22"/>
          <w:szCs w:val="22"/>
        </w:rPr>
        <w:t>t</w:t>
      </w:r>
      <w:r w:rsidRPr="00B758F1">
        <w:rPr>
          <w:spacing w:val="-1"/>
          <w:sz w:val="22"/>
          <w:szCs w:val="22"/>
        </w:rPr>
        <w:t>e</w:t>
      </w:r>
      <w:r w:rsidRPr="00B758F1">
        <w:rPr>
          <w:sz w:val="22"/>
          <w:szCs w:val="22"/>
        </w:rPr>
        <w:t xml:space="preserve">d a </w:t>
      </w:r>
      <w:r w:rsidRPr="00B758F1">
        <w:rPr>
          <w:spacing w:val="-2"/>
          <w:sz w:val="22"/>
          <w:szCs w:val="22"/>
        </w:rPr>
        <w:t>c</w:t>
      </w:r>
      <w:r w:rsidRPr="00B758F1">
        <w:rPr>
          <w:spacing w:val="1"/>
          <w:sz w:val="22"/>
          <w:szCs w:val="22"/>
        </w:rPr>
        <w:t>l</w:t>
      </w:r>
      <w:r w:rsidRPr="00B758F1">
        <w:rPr>
          <w:sz w:val="22"/>
          <w:szCs w:val="22"/>
        </w:rPr>
        <w:t>a</w:t>
      </w:r>
      <w:r w:rsidRPr="00B758F1">
        <w:rPr>
          <w:spacing w:val="1"/>
          <w:sz w:val="22"/>
          <w:szCs w:val="22"/>
        </w:rPr>
        <w:t>s</w:t>
      </w:r>
      <w:r w:rsidRPr="00B758F1">
        <w:rPr>
          <w:spacing w:val="-2"/>
          <w:sz w:val="22"/>
          <w:szCs w:val="22"/>
        </w:rPr>
        <w:t>s</w:t>
      </w:r>
      <w:r w:rsidRPr="00B758F1">
        <w:rPr>
          <w:spacing w:val="1"/>
          <w:sz w:val="22"/>
          <w:szCs w:val="22"/>
        </w:rPr>
        <w:t>r</w:t>
      </w:r>
      <w:r w:rsidRPr="00B758F1">
        <w:rPr>
          <w:sz w:val="22"/>
          <w:szCs w:val="22"/>
        </w:rPr>
        <w:t>oom</w:t>
      </w:r>
      <w:r w:rsidRPr="00B758F1">
        <w:rPr>
          <w:spacing w:val="-4"/>
          <w:sz w:val="22"/>
          <w:szCs w:val="22"/>
        </w:rPr>
        <w:t xml:space="preserve"> </w:t>
      </w:r>
      <w:r w:rsidRPr="00B758F1">
        <w:rPr>
          <w:sz w:val="22"/>
          <w:szCs w:val="22"/>
        </w:rPr>
        <w:t>of</w:t>
      </w:r>
      <w:r w:rsidRPr="00B758F1">
        <w:rPr>
          <w:spacing w:val="1"/>
          <w:sz w:val="22"/>
          <w:szCs w:val="22"/>
        </w:rPr>
        <w:t xml:space="preserve"> </w:t>
      </w:r>
      <w:r w:rsidRPr="00B758F1">
        <w:rPr>
          <w:sz w:val="22"/>
          <w:szCs w:val="22"/>
        </w:rPr>
        <w:t>c</w:t>
      </w:r>
      <w:r w:rsidRPr="00B758F1">
        <w:rPr>
          <w:spacing w:val="-2"/>
          <w:sz w:val="22"/>
          <w:szCs w:val="22"/>
        </w:rPr>
        <w:t>h</w:t>
      </w:r>
      <w:r w:rsidRPr="00B758F1">
        <w:rPr>
          <w:spacing w:val="1"/>
          <w:sz w:val="22"/>
          <w:szCs w:val="22"/>
        </w:rPr>
        <w:t>il</w:t>
      </w:r>
      <w:r w:rsidRPr="00B758F1">
        <w:rPr>
          <w:spacing w:val="-2"/>
          <w:sz w:val="22"/>
          <w:szCs w:val="22"/>
        </w:rPr>
        <w:t>d</w:t>
      </w:r>
      <w:r w:rsidRPr="00B758F1">
        <w:rPr>
          <w:spacing w:val="1"/>
          <w:sz w:val="22"/>
          <w:szCs w:val="22"/>
        </w:rPr>
        <w:t>r</w:t>
      </w:r>
      <w:r w:rsidRPr="00B758F1">
        <w:rPr>
          <w:sz w:val="22"/>
          <w:szCs w:val="22"/>
        </w:rPr>
        <w:t>e</w:t>
      </w:r>
      <w:r w:rsidRPr="00B758F1">
        <w:rPr>
          <w:spacing w:val="-2"/>
          <w:sz w:val="22"/>
          <w:szCs w:val="22"/>
        </w:rPr>
        <w:t>n</w:t>
      </w:r>
      <w:r w:rsidRPr="00B758F1">
        <w:rPr>
          <w:sz w:val="22"/>
          <w:szCs w:val="22"/>
        </w:rPr>
        <w:t>,</w:t>
      </w:r>
      <w:r w:rsidRPr="00B758F1">
        <w:rPr>
          <w:spacing w:val="2"/>
          <w:sz w:val="22"/>
          <w:szCs w:val="22"/>
        </w:rPr>
        <w:t xml:space="preserve"> </w:t>
      </w:r>
      <w:r w:rsidRPr="00B758F1">
        <w:rPr>
          <w:spacing w:val="-1"/>
          <w:sz w:val="22"/>
          <w:szCs w:val="22"/>
        </w:rPr>
        <w:t>w</w:t>
      </w:r>
      <w:r w:rsidRPr="00B758F1">
        <w:rPr>
          <w:spacing w:val="1"/>
          <w:sz w:val="22"/>
          <w:szCs w:val="22"/>
        </w:rPr>
        <w:t>i</w:t>
      </w:r>
      <w:r w:rsidRPr="00B758F1">
        <w:rPr>
          <w:spacing w:val="-1"/>
          <w:sz w:val="22"/>
          <w:szCs w:val="22"/>
        </w:rPr>
        <w:t>t</w:t>
      </w:r>
      <w:r w:rsidRPr="00B758F1">
        <w:rPr>
          <w:sz w:val="22"/>
          <w:szCs w:val="22"/>
        </w:rPr>
        <w:t>h</w:t>
      </w:r>
      <w:r w:rsidRPr="00B758F1">
        <w:rPr>
          <w:spacing w:val="-2"/>
          <w:sz w:val="22"/>
          <w:szCs w:val="22"/>
        </w:rPr>
        <w:t xml:space="preserve"> </w:t>
      </w:r>
      <w:r w:rsidRPr="00B758F1">
        <w:rPr>
          <w:sz w:val="22"/>
          <w:szCs w:val="22"/>
        </w:rPr>
        <w:t>pa</w:t>
      </w:r>
      <w:r w:rsidRPr="00B758F1">
        <w:rPr>
          <w:spacing w:val="1"/>
          <w:sz w:val="22"/>
          <w:szCs w:val="22"/>
        </w:rPr>
        <w:t>r</w:t>
      </w:r>
      <w:r w:rsidRPr="00B758F1">
        <w:rPr>
          <w:spacing w:val="-1"/>
          <w:sz w:val="22"/>
          <w:szCs w:val="22"/>
        </w:rPr>
        <w:t>t</w:t>
      </w:r>
      <w:r w:rsidRPr="00B758F1">
        <w:rPr>
          <w:spacing w:val="1"/>
          <w:sz w:val="22"/>
          <w:szCs w:val="22"/>
        </w:rPr>
        <w:t>i</w:t>
      </w:r>
      <w:r w:rsidRPr="00B758F1">
        <w:rPr>
          <w:sz w:val="22"/>
          <w:szCs w:val="22"/>
        </w:rPr>
        <w:t>c</w:t>
      </w:r>
      <w:r w:rsidRPr="00B758F1">
        <w:rPr>
          <w:spacing w:val="-2"/>
          <w:sz w:val="22"/>
          <w:szCs w:val="22"/>
        </w:rPr>
        <w:t>u</w:t>
      </w:r>
      <w:r w:rsidRPr="00B758F1">
        <w:rPr>
          <w:spacing w:val="1"/>
          <w:sz w:val="22"/>
          <w:szCs w:val="22"/>
        </w:rPr>
        <w:t>l</w:t>
      </w:r>
      <w:r w:rsidRPr="00B758F1">
        <w:rPr>
          <w:spacing w:val="-2"/>
          <w:sz w:val="22"/>
          <w:szCs w:val="22"/>
        </w:rPr>
        <w:t>a</w:t>
      </w:r>
      <w:r w:rsidRPr="00B758F1">
        <w:rPr>
          <w:sz w:val="22"/>
          <w:szCs w:val="22"/>
        </w:rPr>
        <w:t>r</w:t>
      </w:r>
      <w:r w:rsidRPr="00B758F1">
        <w:rPr>
          <w:spacing w:val="1"/>
          <w:sz w:val="22"/>
          <w:szCs w:val="22"/>
        </w:rPr>
        <w:t xml:space="preserve"> </w:t>
      </w:r>
      <w:r w:rsidRPr="00B758F1">
        <w:rPr>
          <w:sz w:val="22"/>
          <w:szCs w:val="22"/>
        </w:rPr>
        <w:t>s</w:t>
      </w:r>
      <w:r w:rsidRPr="00B758F1">
        <w:rPr>
          <w:spacing w:val="-2"/>
          <w:sz w:val="22"/>
          <w:szCs w:val="22"/>
        </w:rPr>
        <w:t>k</w:t>
      </w:r>
      <w:r w:rsidRPr="00B758F1">
        <w:rPr>
          <w:spacing w:val="1"/>
          <w:sz w:val="22"/>
          <w:szCs w:val="22"/>
        </w:rPr>
        <w:t>i</w:t>
      </w:r>
      <w:r w:rsidRPr="00B758F1">
        <w:rPr>
          <w:spacing w:val="-1"/>
          <w:sz w:val="22"/>
          <w:szCs w:val="22"/>
        </w:rPr>
        <w:t>l</w:t>
      </w:r>
      <w:r w:rsidRPr="00B758F1">
        <w:rPr>
          <w:spacing w:val="1"/>
          <w:sz w:val="22"/>
          <w:szCs w:val="22"/>
        </w:rPr>
        <w:t>l</w:t>
      </w:r>
      <w:r w:rsidRPr="00B758F1">
        <w:rPr>
          <w:sz w:val="22"/>
          <w:szCs w:val="22"/>
        </w:rPr>
        <w:t>s</w:t>
      </w:r>
      <w:r w:rsidRPr="00B758F1">
        <w:rPr>
          <w:spacing w:val="-2"/>
          <w:sz w:val="22"/>
          <w:szCs w:val="22"/>
        </w:rPr>
        <w:t xml:space="preserve"> </w:t>
      </w:r>
      <w:r w:rsidRPr="00B758F1">
        <w:rPr>
          <w:spacing w:val="1"/>
          <w:sz w:val="22"/>
          <w:szCs w:val="22"/>
        </w:rPr>
        <w:t>i</w:t>
      </w:r>
      <w:r w:rsidRPr="00B758F1">
        <w:rPr>
          <w:sz w:val="22"/>
          <w:szCs w:val="22"/>
        </w:rPr>
        <w:t>n beha</w:t>
      </w:r>
      <w:r w:rsidRPr="00B758F1">
        <w:rPr>
          <w:spacing w:val="-2"/>
          <w:sz w:val="22"/>
          <w:szCs w:val="22"/>
        </w:rPr>
        <w:t>v</w:t>
      </w:r>
      <w:r w:rsidRPr="00B758F1">
        <w:rPr>
          <w:spacing w:val="1"/>
          <w:sz w:val="22"/>
          <w:szCs w:val="22"/>
        </w:rPr>
        <w:t>i</w:t>
      </w:r>
      <w:r w:rsidRPr="00B758F1">
        <w:rPr>
          <w:sz w:val="22"/>
          <w:szCs w:val="22"/>
        </w:rPr>
        <w:t>our</w:t>
      </w:r>
      <w:r w:rsidRPr="00B758F1">
        <w:rPr>
          <w:spacing w:val="-1"/>
          <w:sz w:val="22"/>
          <w:szCs w:val="22"/>
        </w:rPr>
        <w:t xml:space="preserve"> </w:t>
      </w:r>
      <w:r w:rsidRPr="00B758F1">
        <w:rPr>
          <w:spacing w:val="-4"/>
          <w:sz w:val="22"/>
          <w:szCs w:val="22"/>
        </w:rPr>
        <w:t>m</w:t>
      </w:r>
      <w:r w:rsidRPr="00B758F1">
        <w:rPr>
          <w:sz w:val="22"/>
          <w:szCs w:val="22"/>
        </w:rPr>
        <w:t>ana</w:t>
      </w:r>
      <w:r w:rsidRPr="00B758F1">
        <w:rPr>
          <w:spacing w:val="-2"/>
          <w:sz w:val="22"/>
          <w:szCs w:val="22"/>
        </w:rPr>
        <w:t>g</w:t>
      </w:r>
      <w:r w:rsidRPr="00B758F1">
        <w:rPr>
          <w:spacing w:val="3"/>
          <w:sz w:val="22"/>
          <w:szCs w:val="22"/>
        </w:rPr>
        <w:t>e</w:t>
      </w:r>
      <w:r w:rsidRPr="00B758F1">
        <w:rPr>
          <w:spacing w:val="-4"/>
          <w:sz w:val="22"/>
          <w:szCs w:val="22"/>
        </w:rPr>
        <w:t>m</w:t>
      </w:r>
      <w:r w:rsidRPr="00B758F1">
        <w:rPr>
          <w:sz w:val="22"/>
          <w:szCs w:val="22"/>
        </w:rPr>
        <w:t>ent</w:t>
      </w:r>
      <w:r w:rsidRPr="00B758F1">
        <w:rPr>
          <w:spacing w:val="1"/>
          <w:sz w:val="22"/>
          <w:szCs w:val="22"/>
        </w:rPr>
        <w:t xml:space="preserve"> </w:t>
      </w:r>
      <w:r w:rsidRPr="00B758F1">
        <w:rPr>
          <w:sz w:val="22"/>
          <w:szCs w:val="22"/>
        </w:rPr>
        <w:t>s</w:t>
      </w:r>
      <w:r w:rsidRPr="00B758F1">
        <w:rPr>
          <w:spacing w:val="-1"/>
          <w:sz w:val="22"/>
          <w:szCs w:val="22"/>
        </w:rPr>
        <w:t>t</w:t>
      </w:r>
      <w:r w:rsidRPr="00B758F1">
        <w:rPr>
          <w:spacing w:val="1"/>
          <w:sz w:val="22"/>
          <w:szCs w:val="22"/>
        </w:rPr>
        <w:t>r</w:t>
      </w:r>
      <w:r w:rsidRPr="00B758F1">
        <w:rPr>
          <w:spacing w:val="-2"/>
          <w:sz w:val="22"/>
          <w:szCs w:val="22"/>
        </w:rPr>
        <w:t>a</w:t>
      </w:r>
      <w:r w:rsidRPr="00B758F1">
        <w:rPr>
          <w:spacing w:val="1"/>
          <w:sz w:val="22"/>
          <w:szCs w:val="22"/>
        </w:rPr>
        <w:t>t</w:t>
      </w:r>
      <w:r w:rsidRPr="00B758F1">
        <w:rPr>
          <w:sz w:val="22"/>
          <w:szCs w:val="22"/>
        </w:rPr>
        <w:t>e</w:t>
      </w:r>
      <w:r w:rsidRPr="00B758F1">
        <w:rPr>
          <w:spacing w:val="-2"/>
          <w:sz w:val="22"/>
          <w:szCs w:val="22"/>
        </w:rPr>
        <w:t>g</w:t>
      </w:r>
      <w:r w:rsidRPr="00B758F1">
        <w:rPr>
          <w:spacing w:val="1"/>
          <w:sz w:val="22"/>
          <w:szCs w:val="22"/>
        </w:rPr>
        <w:t>i</w:t>
      </w:r>
      <w:r w:rsidRPr="00B758F1">
        <w:rPr>
          <w:sz w:val="22"/>
          <w:szCs w:val="22"/>
        </w:rPr>
        <w:t>es</w:t>
      </w:r>
      <w:r w:rsidRPr="00B758F1">
        <w:rPr>
          <w:spacing w:val="-2"/>
          <w:sz w:val="22"/>
          <w:szCs w:val="22"/>
        </w:rPr>
        <w:t xml:space="preserve"> </w:t>
      </w:r>
      <w:r w:rsidRPr="00B758F1">
        <w:rPr>
          <w:sz w:val="22"/>
          <w:szCs w:val="22"/>
        </w:rPr>
        <w:t>and c</w:t>
      </w:r>
      <w:r w:rsidRPr="00B758F1">
        <w:rPr>
          <w:spacing w:val="-2"/>
          <w:sz w:val="22"/>
          <w:szCs w:val="22"/>
        </w:rPr>
        <w:t>o</w:t>
      </w:r>
      <w:r w:rsidRPr="00B758F1">
        <w:rPr>
          <w:sz w:val="22"/>
          <w:szCs w:val="22"/>
        </w:rPr>
        <w:t>ns</w:t>
      </w:r>
      <w:r w:rsidRPr="00B758F1">
        <w:rPr>
          <w:spacing w:val="-1"/>
          <w:sz w:val="22"/>
          <w:szCs w:val="22"/>
        </w:rPr>
        <w:t>t</w:t>
      </w:r>
      <w:r w:rsidRPr="00B758F1">
        <w:rPr>
          <w:spacing w:val="1"/>
          <w:sz w:val="22"/>
          <w:szCs w:val="22"/>
        </w:rPr>
        <w:t>r</w:t>
      </w:r>
      <w:r w:rsidRPr="00B758F1">
        <w:rPr>
          <w:sz w:val="22"/>
          <w:szCs w:val="22"/>
        </w:rPr>
        <w:t>u</w:t>
      </w:r>
      <w:r w:rsidRPr="00B758F1">
        <w:rPr>
          <w:spacing w:val="-2"/>
          <w:sz w:val="22"/>
          <w:szCs w:val="22"/>
        </w:rPr>
        <w:t>c</w:t>
      </w:r>
      <w:r w:rsidRPr="00B758F1">
        <w:rPr>
          <w:spacing w:val="4"/>
          <w:sz w:val="22"/>
          <w:szCs w:val="22"/>
        </w:rPr>
        <w:t>t</w:t>
      </w:r>
      <w:r w:rsidRPr="00B758F1">
        <w:rPr>
          <w:spacing w:val="1"/>
          <w:sz w:val="22"/>
          <w:szCs w:val="22"/>
        </w:rPr>
        <w:t>i</w:t>
      </w:r>
      <w:r w:rsidRPr="00B758F1">
        <w:rPr>
          <w:spacing w:val="-2"/>
          <w:sz w:val="22"/>
          <w:szCs w:val="22"/>
        </w:rPr>
        <w:t>v</w:t>
      </w:r>
      <w:r w:rsidRPr="00B758F1">
        <w:rPr>
          <w:sz w:val="22"/>
          <w:szCs w:val="22"/>
        </w:rPr>
        <w:t xml:space="preserve">e </w:t>
      </w:r>
      <w:r w:rsidRPr="00B758F1">
        <w:rPr>
          <w:spacing w:val="-2"/>
          <w:sz w:val="22"/>
          <w:szCs w:val="22"/>
        </w:rPr>
        <w:t>u</w:t>
      </w:r>
      <w:r w:rsidRPr="00B758F1">
        <w:rPr>
          <w:sz w:val="22"/>
          <w:szCs w:val="22"/>
        </w:rPr>
        <w:t>se</w:t>
      </w:r>
      <w:r w:rsidRPr="00B758F1">
        <w:rPr>
          <w:spacing w:val="-2"/>
          <w:sz w:val="22"/>
          <w:szCs w:val="22"/>
        </w:rPr>
        <w:t xml:space="preserve"> </w:t>
      </w:r>
      <w:r w:rsidRPr="00B758F1">
        <w:rPr>
          <w:sz w:val="22"/>
          <w:szCs w:val="22"/>
        </w:rPr>
        <w:t>of</w:t>
      </w:r>
      <w:r w:rsidRPr="00B758F1">
        <w:rPr>
          <w:spacing w:val="1"/>
          <w:sz w:val="22"/>
          <w:szCs w:val="22"/>
        </w:rPr>
        <w:t xml:space="preserve"> </w:t>
      </w:r>
      <w:r w:rsidRPr="00B758F1">
        <w:rPr>
          <w:spacing w:val="-1"/>
          <w:sz w:val="22"/>
          <w:szCs w:val="22"/>
        </w:rPr>
        <w:t>t</w:t>
      </w:r>
      <w:r w:rsidRPr="00B758F1">
        <w:rPr>
          <w:spacing w:val="1"/>
          <w:sz w:val="22"/>
          <w:szCs w:val="22"/>
        </w:rPr>
        <w:t>i</w:t>
      </w:r>
      <w:r w:rsidRPr="00B758F1">
        <w:rPr>
          <w:spacing w:val="-4"/>
          <w:sz w:val="22"/>
          <w:szCs w:val="22"/>
        </w:rPr>
        <w:t>m</w:t>
      </w:r>
      <w:r w:rsidRPr="00B758F1">
        <w:rPr>
          <w:sz w:val="22"/>
          <w:szCs w:val="22"/>
        </w:rPr>
        <w:t>e</w:t>
      </w:r>
    </w:p>
    <w:p w14:paraId="25C7514D" w14:textId="77777777" w:rsidR="00C8035D" w:rsidRPr="00B758F1" w:rsidRDefault="00C8035D">
      <w:pPr>
        <w:spacing w:before="15" w:line="240" w:lineRule="exact"/>
        <w:rPr>
          <w:sz w:val="24"/>
          <w:szCs w:val="24"/>
        </w:rPr>
      </w:pPr>
    </w:p>
    <w:p w14:paraId="6A86ABDF" w14:textId="77777777" w:rsidR="00C8035D" w:rsidRPr="00B758F1" w:rsidRDefault="00A81457">
      <w:pPr>
        <w:ind w:left="3488"/>
        <w:rPr>
          <w:sz w:val="22"/>
          <w:szCs w:val="22"/>
        </w:rPr>
      </w:pPr>
      <w:r w:rsidRPr="00B758F1">
        <w:rPr>
          <w:b/>
          <w:spacing w:val="-1"/>
          <w:sz w:val="22"/>
          <w:szCs w:val="22"/>
        </w:rPr>
        <w:t>T</w:t>
      </w:r>
      <w:r w:rsidRPr="00B758F1">
        <w:rPr>
          <w:b/>
          <w:sz w:val="22"/>
          <w:szCs w:val="22"/>
        </w:rPr>
        <w:t>ech</w:t>
      </w:r>
      <w:r w:rsidRPr="00B758F1">
        <w:rPr>
          <w:b/>
          <w:spacing w:val="-1"/>
          <w:sz w:val="22"/>
          <w:szCs w:val="22"/>
        </w:rPr>
        <w:t>n</w:t>
      </w:r>
      <w:r w:rsidRPr="00B758F1">
        <w:rPr>
          <w:b/>
          <w:sz w:val="22"/>
          <w:szCs w:val="22"/>
        </w:rPr>
        <w:t>o</w:t>
      </w:r>
      <w:r w:rsidRPr="00B758F1">
        <w:rPr>
          <w:b/>
          <w:spacing w:val="1"/>
          <w:sz w:val="22"/>
          <w:szCs w:val="22"/>
        </w:rPr>
        <w:t>l</w:t>
      </w:r>
      <w:r w:rsidRPr="00B758F1">
        <w:rPr>
          <w:b/>
          <w:spacing w:val="-2"/>
          <w:sz w:val="22"/>
          <w:szCs w:val="22"/>
        </w:rPr>
        <w:t>o</w:t>
      </w:r>
      <w:r w:rsidRPr="00B758F1">
        <w:rPr>
          <w:b/>
          <w:sz w:val="22"/>
          <w:szCs w:val="22"/>
        </w:rPr>
        <w:t>gy s</w:t>
      </w:r>
      <w:r w:rsidRPr="00B758F1">
        <w:rPr>
          <w:b/>
          <w:spacing w:val="-2"/>
          <w:sz w:val="22"/>
          <w:szCs w:val="22"/>
        </w:rPr>
        <w:t>k</w:t>
      </w:r>
      <w:r w:rsidRPr="00B758F1">
        <w:rPr>
          <w:b/>
          <w:spacing w:val="1"/>
          <w:sz w:val="22"/>
          <w:szCs w:val="22"/>
        </w:rPr>
        <w:t>i</w:t>
      </w:r>
      <w:r w:rsidRPr="00B758F1">
        <w:rPr>
          <w:b/>
          <w:spacing w:val="-1"/>
          <w:sz w:val="22"/>
          <w:szCs w:val="22"/>
        </w:rPr>
        <w:t>l</w:t>
      </w:r>
      <w:r w:rsidRPr="00B758F1">
        <w:rPr>
          <w:b/>
          <w:spacing w:val="1"/>
          <w:sz w:val="22"/>
          <w:szCs w:val="22"/>
        </w:rPr>
        <w:t>l</w:t>
      </w:r>
      <w:r w:rsidRPr="00B758F1">
        <w:rPr>
          <w:b/>
          <w:sz w:val="22"/>
          <w:szCs w:val="22"/>
        </w:rPr>
        <w:t>s</w:t>
      </w:r>
    </w:p>
    <w:p w14:paraId="4B7C6CFE" w14:textId="77777777" w:rsidR="00C8035D" w:rsidRPr="00B758F1" w:rsidRDefault="00A81457">
      <w:pPr>
        <w:tabs>
          <w:tab w:val="left" w:pos="3840"/>
        </w:tabs>
        <w:spacing w:before="13" w:line="240" w:lineRule="exact"/>
        <w:ind w:left="3848" w:right="1176" w:hanging="360"/>
        <w:rPr>
          <w:sz w:val="22"/>
          <w:szCs w:val="22"/>
        </w:rPr>
      </w:pPr>
      <w:r w:rsidRPr="00B758F1">
        <w:rPr>
          <w:rFonts w:ascii="Segoe MDL2 Assets" w:eastAsia="Segoe MDL2 Assets" w:hAnsi="Segoe MDL2 Assets" w:cs="Segoe MDL2 Assets"/>
          <w:w w:val="46"/>
          <w:sz w:val="22"/>
          <w:szCs w:val="22"/>
        </w:rPr>
        <w:t></w:t>
      </w:r>
      <w:r w:rsidRPr="00B758F1">
        <w:rPr>
          <w:rFonts w:ascii="Segoe MDL2 Assets" w:eastAsia="Segoe MDL2 Assets" w:hAnsi="Segoe MDL2 Assets" w:cs="Segoe MDL2 Assets"/>
          <w:sz w:val="22"/>
          <w:szCs w:val="22"/>
        </w:rPr>
        <w:tab/>
      </w:r>
      <w:r w:rsidRPr="00B758F1">
        <w:rPr>
          <w:sz w:val="22"/>
          <w:szCs w:val="22"/>
        </w:rPr>
        <w:t>Pro</w:t>
      </w:r>
      <w:r w:rsidRPr="00B758F1">
        <w:rPr>
          <w:spacing w:val="-1"/>
          <w:sz w:val="22"/>
          <w:szCs w:val="22"/>
        </w:rPr>
        <w:t>f</w:t>
      </w:r>
      <w:r w:rsidRPr="00B758F1">
        <w:rPr>
          <w:spacing w:val="1"/>
          <w:sz w:val="22"/>
          <w:szCs w:val="22"/>
        </w:rPr>
        <w:t>i</w:t>
      </w:r>
      <w:r w:rsidRPr="00B758F1">
        <w:rPr>
          <w:sz w:val="22"/>
          <w:szCs w:val="22"/>
        </w:rPr>
        <w:t>c</w:t>
      </w:r>
      <w:r w:rsidRPr="00B758F1">
        <w:rPr>
          <w:spacing w:val="-1"/>
          <w:sz w:val="22"/>
          <w:szCs w:val="22"/>
        </w:rPr>
        <w:t>i</w:t>
      </w:r>
      <w:r w:rsidRPr="00B758F1">
        <w:rPr>
          <w:sz w:val="22"/>
          <w:szCs w:val="22"/>
        </w:rPr>
        <w:t>ent</w:t>
      </w:r>
      <w:r w:rsidRPr="00B758F1">
        <w:rPr>
          <w:spacing w:val="-1"/>
          <w:sz w:val="22"/>
          <w:szCs w:val="22"/>
        </w:rPr>
        <w:t xml:space="preserve"> </w:t>
      </w:r>
      <w:r w:rsidRPr="00B758F1">
        <w:rPr>
          <w:spacing w:val="1"/>
          <w:sz w:val="22"/>
          <w:szCs w:val="22"/>
        </w:rPr>
        <w:t>i</w:t>
      </w:r>
      <w:r w:rsidRPr="00B758F1">
        <w:rPr>
          <w:spacing w:val="-2"/>
          <w:sz w:val="22"/>
          <w:szCs w:val="22"/>
        </w:rPr>
        <w:t>n</w:t>
      </w:r>
      <w:r w:rsidRPr="00B758F1">
        <w:rPr>
          <w:sz w:val="22"/>
          <w:szCs w:val="22"/>
        </w:rPr>
        <w:t>:</w:t>
      </w:r>
      <w:r w:rsidRPr="00B758F1">
        <w:rPr>
          <w:spacing w:val="2"/>
          <w:sz w:val="22"/>
          <w:szCs w:val="22"/>
        </w:rPr>
        <w:t xml:space="preserve"> </w:t>
      </w:r>
      <w:r w:rsidRPr="00B758F1">
        <w:rPr>
          <w:spacing w:val="-2"/>
          <w:sz w:val="22"/>
          <w:szCs w:val="22"/>
        </w:rPr>
        <w:t>M</w:t>
      </w:r>
      <w:r w:rsidRPr="00B758F1">
        <w:rPr>
          <w:spacing w:val="1"/>
          <w:sz w:val="22"/>
          <w:szCs w:val="22"/>
        </w:rPr>
        <w:t>i</w:t>
      </w:r>
      <w:r w:rsidRPr="00B758F1">
        <w:rPr>
          <w:spacing w:val="-2"/>
          <w:sz w:val="22"/>
          <w:szCs w:val="22"/>
        </w:rPr>
        <w:t>c</w:t>
      </w:r>
      <w:r w:rsidRPr="00B758F1">
        <w:rPr>
          <w:spacing w:val="1"/>
          <w:sz w:val="22"/>
          <w:szCs w:val="22"/>
        </w:rPr>
        <w:t>r</w:t>
      </w:r>
      <w:r w:rsidRPr="00B758F1">
        <w:rPr>
          <w:sz w:val="22"/>
          <w:szCs w:val="22"/>
        </w:rPr>
        <w:t>os</w:t>
      </w:r>
      <w:r w:rsidRPr="00B758F1">
        <w:rPr>
          <w:spacing w:val="-2"/>
          <w:sz w:val="22"/>
          <w:szCs w:val="22"/>
        </w:rPr>
        <w:t>o</w:t>
      </w:r>
      <w:r w:rsidRPr="00B758F1">
        <w:rPr>
          <w:spacing w:val="1"/>
          <w:sz w:val="22"/>
          <w:szCs w:val="22"/>
        </w:rPr>
        <w:t>f</w:t>
      </w:r>
      <w:r w:rsidRPr="00B758F1">
        <w:rPr>
          <w:sz w:val="22"/>
          <w:szCs w:val="22"/>
        </w:rPr>
        <w:t>t</w:t>
      </w:r>
      <w:r w:rsidRPr="00B758F1">
        <w:rPr>
          <w:spacing w:val="2"/>
          <w:sz w:val="22"/>
          <w:szCs w:val="22"/>
        </w:rPr>
        <w:t xml:space="preserve"> </w:t>
      </w:r>
      <w:r w:rsidRPr="00B758F1">
        <w:rPr>
          <w:spacing w:val="-3"/>
          <w:sz w:val="22"/>
          <w:szCs w:val="22"/>
        </w:rPr>
        <w:t>O</w:t>
      </w:r>
      <w:r w:rsidRPr="00B758F1">
        <w:rPr>
          <w:spacing w:val="1"/>
          <w:sz w:val="22"/>
          <w:szCs w:val="22"/>
        </w:rPr>
        <w:t>f</w:t>
      </w:r>
      <w:r w:rsidRPr="00B758F1">
        <w:rPr>
          <w:spacing w:val="-2"/>
          <w:sz w:val="22"/>
          <w:szCs w:val="22"/>
        </w:rPr>
        <w:t>f</w:t>
      </w:r>
      <w:r w:rsidRPr="00B758F1">
        <w:rPr>
          <w:spacing w:val="1"/>
          <w:sz w:val="22"/>
          <w:szCs w:val="22"/>
        </w:rPr>
        <w:t>i</w:t>
      </w:r>
      <w:r w:rsidRPr="00B758F1">
        <w:rPr>
          <w:sz w:val="22"/>
          <w:szCs w:val="22"/>
        </w:rPr>
        <w:t>ce</w:t>
      </w:r>
      <w:r w:rsidRPr="00B758F1">
        <w:rPr>
          <w:spacing w:val="-2"/>
          <w:sz w:val="22"/>
          <w:szCs w:val="22"/>
        </w:rPr>
        <w:t xml:space="preserve"> </w:t>
      </w:r>
      <w:r w:rsidRPr="00B758F1">
        <w:rPr>
          <w:spacing w:val="2"/>
          <w:sz w:val="22"/>
          <w:szCs w:val="22"/>
        </w:rPr>
        <w:t>(</w:t>
      </w:r>
      <w:r w:rsidRPr="00B758F1">
        <w:rPr>
          <w:sz w:val="22"/>
          <w:szCs w:val="22"/>
        </w:rPr>
        <w:t>W</w:t>
      </w:r>
      <w:r w:rsidRPr="00B758F1">
        <w:rPr>
          <w:spacing w:val="-2"/>
          <w:sz w:val="22"/>
          <w:szCs w:val="22"/>
        </w:rPr>
        <w:t>o</w:t>
      </w:r>
      <w:r w:rsidRPr="00B758F1">
        <w:rPr>
          <w:spacing w:val="1"/>
          <w:sz w:val="22"/>
          <w:szCs w:val="22"/>
        </w:rPr>
        <w:t>r</w:t>
      </w:r>
      <w:r w:rsidRPr="00B758F1">
        <w:rPr>
          <w:sz w:val="22"/>
          <w:szCs w:val="22"/>
        </w:rPr>
        <w:t xml:space="preserve">d, </w:t>
      </w:r>
      <w:r w:rsidRPr="00B758F1">
        <w:rPr>
          <w:spacing w:val="-1"/>
          <w:sz w:val="22"/>
          <w:szCs w:val="22"/>
        </w:rPr>
        <w:t>E</w:t>
      </w:r>
      <w:r w:rsidRPr="00B758F1">
        <w:rPr>
          <w:spacing w:val="-2"/>
          <w:sz w:val="22"/>
          <w:szCs w:val="22"/>
        </w:rPr>
        <w:t>x</w:t>
      </w:r>
      <w:r w:rsidRPr="00B758F1">
        <w:rPr>
          <w:sz w:val="22"/>
          <w:szCs w:val="22"/>
        </w:rPr>
        <w:t>ce</w:t>
      </w:r>
      <w:r w:rsidRPr="00B758F1">
        <w:rPr>
          <w:spacing w:val="-1"/>
          <w:sz w:val="22"/>
          <w:szCs w:val="22"/>
        </w:rPr>
        <w:t>l</w:t>
      </w:r>
      <w:r w:rsidRPr="00B758F1">
        <w:rPr>
          <w:sz w:val="22"/>
          <w:szCs w:val="22"/>
        </w:rPr>
        <w:t>, Po</w:t>
      </w:r>
      <w:r w:rsidRPr="00B758F1">
        <w:rPr>
          <w:spacing w:val="-1"/>
          <w:sz w:val="22"/>
          <w:szCs w:val="22"/>
        </w:rPr>
        <w:t>w</w:t>
      </w:r>
      <w:r w:rsidRPr="00B758F1">
        <w:rPr>
          <w:sz w:val="22"/>
          <w:szCs w:val="22"/>
        </w:rPr>
        <w:t>e</w:t>
      </w:r>
      <w:r w:rsidRPr="00B758F1">
        <w:rPr>
          <w:spacing w:val="1"/>
          <w:sz w:val="22"/>
          <w:szCs w:val="22"/>
        </w:rPr>
        <w:t>r</w:t>
      </w:r>
      <w:r w:rsidRPr="00B758F1">
        <w:rPr>
          <w:spacing w:val="-4"/>
          <w:sz w:val="22"/>
          <w:szCs w:val="22"/>
        </w:rPr>
        <w:t>-</w:t>
      </w:r>
      <w:r w:rsidRPr="00B758F1">
        <w:rPr>
          <w:sz w:val="22"/>
          <w:szCs w:val="22"/>
        </w:rPr>
        <w:t>po</w:t>
      </w:r>
      <w:r w:rsidRPr="00B758F1">
        <w:rPr>
          <w:spacing w:val="1"/>
          <w:sz w:val="22"/>
          <w:szCs w:val="22"/>
        </w:rPr>
        <w:t>i</w:t>
      </w:r>
      <w:r w:rsidRPr="00B758F1">
        <w:rPr>
          <w:sz w:val="22"/>
          <w:szCs w:val="22"/>
        </w:rPr>
        <w:t>nt</w:t>
      </w:r>
      <w:r w:rsidRPr="00B758F1">
        <w:rPr>
          <w:spacing w:val="-1"/>
          <w:sz w:val="22"/>
          <w:szCs w:val="22"/>
        </w:rPr>
        <w:t xml:space="preserve"> </w:t>
      </w:r>
      <w:r w:rsidRPr="00B758F1">
        <w:rPr>
          <w:sz w:val="22"/>
          <w:szCs w:val="22"/>
        </w:rPr>
        <w:t>and</w:t>
      </w:r>
      <w:r w:rsidRPr="00B758F1">
        <w:rPr>
          <w:spacing w:val="1"/>
          <w:sz w:val="22"/>
          <w:szCs w:val="22"/>
        </w:rPr>
        <w:t xml:space="preserve"> </w:t>
      </w:r>
      <w:r w:rsidRPr="00B758F1">
        <w:rPr>
          <w:sz w:val="22"/>
          <w:szCs w:val="22"/>
        </w:rPr>
        <w:t>P</w:t>
      </w:r>
      <w:r w:rsidRPr="00B758F1">
        <w:rPr>
          <w:spacing w:val="-2"/>
          <w:sz w:val="22"/>
          <w:szCs w:val="22"/>
        </w:rPr>
        <w:t>u</w:t>
      </w:r>
      <w:r w:rsidRPr="00B758F1">
        <w:rPr>
          <w:sz w:val="22"/>
          <w:szCs w:val="22"/>
        </w:rPr>
        <w:t>b</w:t>
      </w:r>
      <w:r w:rsidRPr="00B758F1">
        <w:rPr>
          <w:spacing w:val="-1"/>
          <w:sz w:val="22"/>
          <w:szCs w:val="22"/>
        </w:rPr>
        <w:t>l</w:t>
      </w:r>
      <w:r w:rsidRPr="00B758F1">
        <w:rPr>
          <w:spacing w:val="1"/>
          <w:sz w:val="22"/>
          <w:szCs w:val="22"/>
        </w:rPr>
        <w:t>i</w:t>
      </w:r>
      <w:r w:rsidRPr="00B758F1">
        <w:rPr>
          <w:sz w:val="22"/>
          <w:szCs w:val="22"/>
        </w:rPr>
        <w:t>sh</w:t>
      </w:r>
      <w:r w:rsidRPr="00B758F1">
        <w:rPr>
          <w:spacing w:val="-2"/>
          <w:sz w:val="22"/>
          <w:szCs w:val="22"/>
        </w:rPr>
        <w:t>e</w:t>
      </w:r>
      <w:r w:rsidRPr="00B758F1">
        <w:rPr>
          <w:spacing w:val="1"/>
          <w:sz w:val="22"/>
          <w:szCs w:val="22"/>
        </w:rPr>
        <w:t>r)</w:t>
      </w:r>
      <w:r w:rsidRPr="00B758F1">
        <w:rPr>
          <w:sz w:val="22"/>
          <w:szCs w:val="22"/>
        </w:rPr>
        <w:t xml:space="preserve">, </w:t>
      </w:r>
      <w:r w:rsidRPr="00B758F1">
        <w:rPr>
          <w:spacing w:val="-4"/>
          <w:sz w:val="22"/>
          <w:szCs w:val="22"/>
        </w:rPr>
        <w:t>I</w:t>
      </w:r>
      <w:r w:rsidRPr="00B758F1">
        <w:rPr>
          <w:sz w:val="22"/>
          <w:szCs w:val="22"/>
        </w:rPr>
        <w:t>n</w:t>
      </w:r>
      <w:r w:rsidRPr="00B758F1">
        <w:rPr>
          <w:spacing w:val="1"/>
          <w:sz w:val="22"/>
          <w:szCs w:val="22"/>
        </w:rPr>
        <w:t>t</w:t>
      </w:r>
      <w:r w:rsidRPr="00B758F1">
        <w:rPr>
          <w:sz w:val="22"/>
          <w:szCs w:val="22"/>
        </w:rPr>
        <w:t>e</w:t>
      </w:r>
      <w:r w:rsidRPr="00B758F1">
        <w:rPr>
          <w:spacing w:val="1"/>
          <w:sz w:val="22"/>
          <w:szCs w:val="22"/>
        </w:rPr>
        <w:t>r</w:t>
      </w:r>
      <w:r w:rsidRPr="00B758F1">
        <w:rPr>
          <w:sz w:val="22"/>
          <w:szCs w:val="22"/>
        </w:rPr>
        <w:t>ne</w:t>
      </w:r>
      <w:r w:rsidRPr="00B758F1">
        <w:rPr>
          <w:spacing w:val="2"/>
          <w:sz w:val="22"/>
          <w:szCs w:val="22"/>
        </w:rPr>
        <w:t>t</w:t>
      </w:r>
      <w:r w:rsidRPr="00B758F1">
        <w:rPr>
          <w:sz w:val="22"/>
          <w:szCs w:val="22"/>
        </w:rPr>
        <w:t xml:space="preserve">, </w:t>
      </w:r>
      <w:r w:rsidRPr="00B758F1">
        <w:rPr>
          <w:spacing w:val="-1"/>
          <w:sz w:val="22"/>
          <w:szCs w:val="22"/>
        </w:rPr>
        <w:t>E</w:t>
      </w:r>
      <w:r w:rsidRPr="00B758F1">
        <w:rPr>
          <w:spacing w:val="-2"/>
          <w:sz w:val="22"/>
          <w:szCs w:val="22"/>
        </w:rPr>
        <w:t>-</w:t>
      </w:r>
      <w:r w:rsidRPr="00B758F1">
        <w:rPr>
          <w:spacing w:val="-4"/>
          <w:sz w:val="22"/>
          <w:szCs w:val="22"/>
        </w:rPr>
        <w:t>m</w:t>
      </w:r>
      <w:r w:rsidRPr="00B758F1">
        <w:rPr>
          <w:sz w:val="22"/>
          <w:szCs w:val="22"/>
        </w:rPr>
        <w:t>a</w:t>
      </w:r>
      <w:r w:rsidRPr="00B758F1">
        <w:rPr>
          <w:spacing w:val="1"/>
          <w:sz w:val="22"/>
          <w:szCs w:val="22"/>
        </w:rPr>
        <w:t>i</w:t>
      </w:r>
      <w:r w:rsidRPr="00B758F1">
        <w:rPr>
          <w:sz w:val="22"/>
          <w:szCs w:val="22"/>
        </w:rPr>
        <w:t>l</w:t>
      </w:r>
      <w:r w:rsidRPr="00B758F1">
        <w:rPr>
          <w:spacing w:val="1"/>
          <w:sz w:val="22"/>
          <w:szCs w:val="22"/>
        </w:rPr>
        <w:t xml:space="preserve"> </w:t>
      </w:r>
      <w:r w:rsidRPr="00B758F1">
        <w:rPr>
          <w:sz w:val="22"/>
          <w:szCs w:val="22"/>
        </w:rPr>
        <w:t>and</w:t>
      </w:r>
      <w:r w:rsidRPr="00B758F1">
        <w:rPr>
          <w:spacing w:val="1"/>
          <w:sz w:val="22"/>
          <w:szCs w:val="22"/>
        </w:rPr>
        <w:t xml:space="preserve"> </w:t>
      </w:r>
      <w:r w:rsidRPr="00B758F1">
        <w:rPr>
          <w:spacing w:val="-3"/>
          <w:sz w:val="22"/>
          <w:szCs w:val="22"/>
        </w:rPr>
        <w:t>A</w:t>
      </w:r>
      <w:r w:rsidRPr="00B758F1">
        <w:rPr>
          <w:sz w:val="22"/>
          <w:szCs w:val="22"/>
        </w:rPr>
        <w:t>c</w:t>
      </w:r>
      <w:r w:rsidRPr="00B758F1">
        <w:rPr>
          <w:spacing w:val="1"/>
          <w:sz w:val="22"/>
          <w:szCs w:val="22"/>
        </w:rPr>
        <w:t>r</w:t>
      </w:r>
      <w:r w:rsidRPr="00B758F1">
        <w:rPr>
          <w:sz w:val="22"/>
          <w:szCs w:val="22"/>
        </w:rPr>
        <w:t>o</w:t>
      </w:r>
      <w:r w:rsidRPr="00B758F1">
        <w:rPr>
          <w:spacing w:val="-2"/>
          <w:sz w:val="22"/>
          <w:szCs w:val="22"/>
        </w:rPr>
        <w:t>b</w:t>
      </w:r>
      <w:r w:rsidRPr="00B758F1">
        <w:rPr>
          <w:sz w:val="22"/>
          <w:szCs w:val="22"/>
        </w:rPr>
        <w:t>at</w:t>
      </w:r>
      <w:r w:rsidRPr="00B758F1">
        <w:rPr>
          <w:spacing w:val="1"/>
          <w:sz w:val="22"/>
          <w:szCs w:val="22"/>
        </w:rPr>
        <w:t xml:space="preserve"> </w:t>
      </w:r>
      <w:r w:rsidRPr="00B758F1">
        <w:rPr>
          <w:spacing w:val="-2"/>
          <w:sz w:val="22"/>
          <w:szCs w:val="22"/>
        </w:rPr>
        <w:t>r</w:t>
      </w:r>
      <w:r w:rsidRPr="00B758F1">
        <w:rPr>
          <w:sz w:val="22"/>
          <w:szCs w:val="22"/>
        </w:rPr>
        <w:t>ead</w:t>
      </w:r>
      <w:r w:rsidRPr="00B758F1">
        <w:rPr>
          <w:spacing w:val="-2"/>
          <w:sz w:val="22"/>
          <w:szCs w:val="22"/>
        </w:rPr>
        <w:t>e</w:t>
      </w:r>
      <w:r w:rsidRPr="00B758F1">
        <w:rPr>
          <w:sz w:val="22"/>
          <w:szCs w:val="22"/>
        </w:rPr>
        <w:t>r</w:t>
      </w:r>
    </w:p>
    <w:p w14:paraId="7F6E2416" w14:textId="77777777" w:rsidR="00C8035D" w:rsidRPr="00B758F1" w:rsidRDefault="00A81457">
      <w:pPr>
        <w:spacing w:line="260" w:lineRule="exact"/>
        <w:ind w:left="3488"/>
        <w:rPr>
          <w:sz w:val="22"/>
          <w:szCs w:val="22"/>
        </w:rPr>
        <w:sectPr w:rsidR="00C8035D" w:rsidRPr="00B758F1">
          <w:headerReference w:type="default" r:id="rId9"/>
          <w:footerReference w:type="default" r:id="rId10"/>
          <w:pgSz w:w="11920" w:h="16860"/>
          <w:pgMar w:top="1320" w:right="320" w:bottom="280" w:left="0" w:header="575" w:footer="1308" w:gutter="0"/>
          <w:pgNumType w:start="2"/>
          <w:cols w:space="720"/>
        </w:sectPr>
      </w:pPr>
      <w:r w:rsidRPr="00B758F1">
        <w:rPr>
          <w:rFonts w:ascii="Segoe MDL2 Assets" w:eastAsia="Segoe MDL2 Assets" w:hAnsi="Segoe MDL2 Assets" w:cs="Segoe MDL2 Assets"/>
          <w:w w:val="46"/>
          <w:position w:val="-1"/>
          <w:sz w:val="22"/>
          <w:szCs w:val="22"/>
        </w:rPr>
        <w:t xml:space="preserve">        </w:t>
      </w:r>
      <w:r w:rsidRPr="00B758F1">
        <w:rPr>
          <w:rFonts w:ascii="Segoe MDL2 Assets" w:eastAsia="Segoe MDL2 Assets" w:hAnsi="Segoe MDL2 Assets" w:cs="Segoe MDL2 Assets"/>
          <w:spacing w:val="10"/>
          <w:w w:val="46"/>
          <w:position w:val="-1"/>
          <w:sz w:val="22"/>
          <w:szCs w:val="22"/>
        </w:rPr>
        <w:t xml:space="preserve"> </w:t>
      </w:r>
      <w:r w:rsidRPr="00B758F1">
        <w:rPr>
          <w:position w:val="-1"/>
          <w:sz w:val="22"/>
          <w:szCs w:val="22"/>
        </w:rPr>
        <w:t>Spec</w:t>
      </w:r>
      <w:r w:rsidRPr="00B758F1">
        <w:rPr>
          <w:spacing w:val="-1"/>
          <w:position w:val="-1"/>
          <w:sz w:val="22"/>
          <w:szCs w:val="22"/>
        </w:rPr>
        <w:t>i</w:t>
      </w:r>
      <w:r w:rsidRPr="00B758F1">
        <w:rPr>
          <w:position w:val="-1"/>
          <w:sz w:val="22"/>
          <w:szCs w:val="22"/>
        </w:rPr>
        <w:t>a</w:t>
      </w:r>
      <w:r w:rsidRPr="00B758F1">
        <w:rPr>
          <w:spacing w:val="-1"/>
          <w:position w:val="-1"/>
          <w:sz w:val="22"/>
          <w:szCs w:val="22"/>
        </w:rPr>
        <w:t>l</w:t>
      </w:r>
      <w:r w:rsidRPr="00B758F1">
        <w:rPr>
          <w:spacing w:val="1"/>
          <w:position w:val="-1"/>
          <w:sz w:val="22"/>
          <w:szCs w:val="22"/>
        </w:rPr>
        <w:t>i</w:t>
      </w:r>
      <w:r w:rsidRPr="00B758F1">
        <w:rPr>
          <w:spacing w:val="-2"/>
          <w:position w:val="-1"/>
          <w:sz w:val="22"/>
          <w:szCs w:val="22"/>
        </w:rPr>
        <w:t>s</w:t>
      </w:r>
      <w:r w:rsidRPr="00B758F1">
        <w:rPr>
          <w:position w:val="-1"/>
          <w:sz w:val="22"/>
          <w:szCs w:val="22"/>
        </w:rPr>
        <w:t>t</w:t>
      </w:r>
      <w:r w:rsidRPr="00B758F1">
        <w:rPr>
          <w:spacing w:val="1"/>
          <w:position w:val="-1"/>
          <w:sz w:val="22"/>
          <w:szCs w:val="22"/>
        </w:rPr>
        <w:t xml:space="preserve"> </w:t>
      </w:r>
      <w:r w:rsidRPr="00B758F1">
        <w:rPr>
          <w:spacing w:val="-4"/>
          <w:position w:val="-1"/>
          <w:sz w:val="22"/>
          <w:szCs w:val="22"/>
        </w:rPr>
        <w:t>m</w:t>
      </w:r>
      <w:r w:rsidRPr="00B758F1">
        <w:rPr>
          <w:position w:val="-1"/>
          <w:sz w:val="22"/>
          <w:szCs w:val="22"/>
        </w:rPr>
        <w:t>ed</w:t>
      </w:r>
      <w:r w:rsidRPr="00B758F1">
        <w:rPr>
          <w:spacing w:val="1"/>
          <w:position w:val="-1"/>
          <w:sz w:val="22"/>
          <w:szCs w:val="22"/>
        </w:rPr>
        <w:t>i</w:t>
      </w:r>
      <w:r w:rsidRPr="00B758F1">
        <w:rPr>
          <w:position w:val="-1"/>
          <w:sz w:val="22"/>
          <w:szCs w:val="22"/>
        </w:rPr>
        <w:t xml:space="preserve">a </w:t>
      </w:r>
      <w:r w:rsidRPr="00B758F1">
        <w:rPr>
          <w:spacing w:val="1"/>
          <w:position w:val="-1"/>
          <w:sz w:val="22"/>
          <w:szCs w:val="22"/>
        </w:rPr>
        <w:t>s</w:t>
      </w:r>
      <w:r w:rsidRPr="00B758F1">
        <w:rPr>
          <w:spacing w:val="-2"/>
          <w:position w:val="-1"/>
          <w:sz w:val="22"/>
          <w:szCs w:val="22"/>
        </w:rPr>
        <w:t>o</w:t>
      </w:r>
      <w:r w:rsidRPr="00B758F1">
        <w:rPr>
          <w:spacing w:val="1"/>
          <w:position w:val="-1"/>
          <w:sz w:val="22"/>
          <w:szCs w:val="22"/>
        </w:rPr>
        <w:t>ft</w:t>
      </w:r>
      <w:r w:rsidRPr="00B758F1">
        <w:rPr>
          <w:spacing w:val="-1"/>
          <w:position w:val="-1"/>
          <w:sz w:val="22"/>
          <w:szCs w:val="22"/>
        </w:rPr>
        <w:t>w</w:t>
      </w:r>
      <w:r w:rsidRPr="00B758F1">
        <w:rPr>
          <w:spacing w:val="-2"/>
          <w:position w:val="-1"/>
          <w:sz w:val="22"/>
          <w:szCs w:val="22"/>
        </w:rPr>
        <w:t>a</w:t>
      </w:r>
      <w:r w:rsidRPr="00B758F1">
        <w:rPr>
          <w:spacing w:val="1"/>
          <w:position w:val="-1"/>
          <w:sz w:val="22"/>
          <w:szCs w:val="22"/>
        </w:rPr>
        <w:t>r</w:t>
      </w:r>
      <w:r w:rsidRPr="00B758F1">
        <w:rPr>
          <w:position w:val="-1"/>
          <w:sz w:val="22"/>
          <w:szCs w:val="22"/>
        </w:rPr>
        <w:t xml:space="preserve">e </w:t>
      </w:r>
      <w:r w:rsidRPr="00B758F1">
        <w:rPr>
          <w:spacing w:val="-2"/>
          <w:position w:val="-1"/>
          <w:sz w:val="22"/>
          <w:szCs w:val="22"/>
        </w:rPr>
        <w:t>k</w:t>
      </w:r>
      <w:r w:rsidRPr="00B758F1">
        <w:rPr>
          <w:position w:val="-1"/>
          <w:sz w:val="22"/>
          <w:szCs w:val="22"/>
        </w:rPr>
        <w:t>no</w:t>
      </w:r>
      <w:r w:rsidRPr="00B758F1">
        <w:rPr>
          <w:spacing w:val="-1"/>
          <w:position w:val="-1"/>
          <w:sz w:val="22"/>
          <w:szCs w:val="22"/>
        </w:rPr>
        <w:t>w</w:t>
      </w:r>
      <w:r w:rsidRPr="00B758F1">
        <w:rPr>
          <w:spacing w:val="1"/>
          <w:position w:val="-1"/>
          <w:sz w:val="22"/>
          <w:szCs w:val="22"/>
        </w:rPr>
        <w:t>l</w:t>
      </w:r>
      <w:r w:rsidRPr="00B758F1">
        <w:rPr>
          <w:position w:val="-1"/>
          <w:sz w:val="22"/>
          <w:szCs w:val="22"/>
        </w:rPr>
        <w:t>ed</w:t>
      </w:r>
      <w:r w:rsidRPr="00B758F1">
        <w:rPr>
          <w:spacing w:val="-2"/>
          <w:position w:val="-1"/>
          <w:sz w:val="22"/>
          <w:szCs w:val="22"/>
        </w:rPr>
        <w:t>g</w:t>
      </w:r>
      <w:r w:rsidRPr="00B758F1">
        <w:rPr>
          <w:position w:val="-1"/>
          <w:sz w:val="22"/>
          <w:szCs w:val="22"/>
        </w:rPr>
        <w:t xml:space="preserve">e </w:t>
      </w:r>
      <w:r w:rsidRPr="00B758F1">
        <w:rPr>
          <w:spacing w:val="1"/>
          <w:position w:val="-1"/>
          <w:sz w:val="22"/>
          <w:szCs w:val="22"/>
        </w:rPr>
        <w:t>i</w:t>
      </w:r>
      <w:r w:rsidRPr="00B758F1">
        <w:rPr>
          <w:spacing w:val="-2"/>
          <w:position w:val="-1"/>
          <w:sz w:val="22"/>
          <w:szCs w:val="22"/>
        </w:rPr>
        <w:t>n</w:t>
      </w:r>
      <w:r w:rsidRPr="00B758F1">
        <w:rPr>
          <w:position w:val="-1"/>
          <w:sz w:val="22"/>
          <w:szCs w:val="22"/>
        </w:rPr>
        <w:t>c</w:t>
      </w:r>
      <w:r w:rsidRPr="00B758F1">
        <w:rPr>
          <w:spacing w:val="1"/>
          <w:position w:val="-1"/>
          <w:sz w:val="22"/>
          <w:szCs w:val="22"/>
        </w:rPr>
        <w:t>l</w:t>
      </w:r>
      <w:r w:rsidRPr="00B758F1">
        <w:rPr>
          <w:spacing w:val="-2"/>
          <w:position w:val="-1"/>
          <w:sz w:val="22"/>
          <w:szCs w:val="22"/>
        </w:rPr>
        <w:t>u</w:t>
      </w:r>
      <w:r w:rsidRPr="00B758F1">
        <w:rPr>
          <w:position w:val="-1"/>
          <w:sz w:val="22"/>
          <w:szCs w:val="22"/>
        </w:rPr>
        <w:t>des</w:t>
      </w:r>
      <w:r w:rsidRPr="00B758F1">
        <w:rPr>
          <w:spacing w:val="1"/>
          <w:position w:val="-1"/>
          <w:sz w:val="22"/>
          <w:szCs w:val="22"/>
        </w:rPr>
        <w:t xml:space="preserve"> </w:t>
      </w:r>
      <w:r w:rsidRPr="00B758F1">
        <w:rPr>
          <w:spacing w:val="-1"/>
          <w:position w:val="-1"/>
          <w:sz w:val="22"/>
          <w:szCs w:val="22"/>
        </w:rPr>
        <w:t>A</w:t>
      </w:r>
      <w:r w:rsidRPr="00B758F1">
        <w:rPr>
          <w:position w:val="-1"/>
          <w:sz w:val="22"/>
          <w:szCs w:val="22"/>
        </w:rPr>
        <w:t>d</w:t>
      </w:r>
      <w:r w:rsidRPr="00B758F1">
        <w:rPr>
          <w:spacing w:val="-2"/>
          <w:position w:val="-1"/>
          <w:sz w:val="22"/>
          <w:szCs w:val="22"/>
        </w:rPr>
        <w:t>o</w:t>
      </w:r>
      <w:r w:rsidRPr="00B758F1">
        <w:rPr>
          <w:position w:val="-1"/>
          <w:sz w:val="22"/>
          <w:szCs w:val="22"/>
        </w:rPr>
        <w:t xml:space="preserve">be </w:t>
      </w:r>
      <w:r w:rsidRPr="00B758F1">
        <w:rPr>
          <w:spacing w:val="-1"/>
          <w:position w:val="-1"/>
          <w:sz w:val="22"/>
          <w:szCs w:val="22"/>
        </w:rPr>
        <w:t>I</w:t>
      </w:r>
      <w:r w:rsidRPr="00B758F1">
        <w:rPr>
          <w:position w:val="-1"/>
          <w:sz w:val="22"/>
          <w:szCs w:val="22"/>
        </w:rPr>
        <w:t>n</w:t>
      </w:r>
      <w:r w:rsidRPr="00B758F1">
        <w:rPr>
          <w:spacing w:val="-1"/>
          <w:position w:val="-1"/>
          <w:sz w:val="22"/>
          <w:szCs w:val="22"/>
        </w:rPr>
        <w:t>D</w:t>
      </w:r>
      <w:r w:rsidRPr="00B758F1">
        <w:rPr>
          <w:position w:val="-1"/>
          <w:sz w:val="22"/>
          <w:szCs w:val="22"/>
        </w:rPr>
        <w:t>e</w:t>
      </w:r>
      <w:r w:rsidRPr="00B758F1">
        <w:rPr>
          <w:spacing w:val="1"/>
          <w:position w:val="-1"/>
          <w:sz w:val="22"/>
          <w:szCs w:val="22"/>
        </w:rPr>
        <w:t>si</w:t>
      </w:r>
      <w:r w:rsidRPr="00B758F1">
        <w:rPr>
          <w:spacing w:val="-2"/>
          <w:position w:val="-1"/>
          <w:sz w:val="22"/>
          <w:szCs w:val="22"/>
        </w:rPr>
        <w:t>g</w:t>
      </w:r>
      <w:r w:rsidRPr="00B758F1">
        <w:rPr>
          <w:position w:val="-1"/>
          <w:sz w:val="22"/>
          <w:szCs w:val="22"/>
        </w:rPr>
        <w:t>n, Pho</w:t>
      </w:r>
      <w:r w:rsidRPr="00B758F1">
        <w:rPr>
          <w:spacing w:val="-2"/>
          <w:position w:val="-1"/>
          <w:sz w:val="22"/>
          <w:szCs w:val="22"/>
        </w:rPr>
        <w:t>t</w:t>
      </w:r>
      <w:r w:rsidRPr="00B758F1">
        <w:rPr>
          <w:position w:val="-1"/>
          <w:sz w:val="22"/>
          <w:szCs w:val="22"/>
        </w:rPr>
        <w:t>oshop</w:t>
      </w:r>
    </w:p>
    <w:p w14:paraId="3F6B5BB3" w14:textId="77777777" w:rsidR="00C8035D" w:rsidRPr="00B758F1" w:rsidRDefault="00C8035D">
      <w:pPr>
        <w:spacing w:before="6" w:line="180" w:lineRule="exact"/>
        <w:rPr>
          <w:sz w:val="18"/>
          <w:szCs w:val="18"/>
        </w:rPr>
        <w:sectPr w:rsidR="00C8035D" w:rsidRPr="00B758F1">
          <w:pgSz w:w="11920" w:h="16860"/>
          <w:pgMar w:top="1320" w:right="320" w:bottom="280" w:left="0" w:header="575" w:footer="1308" w:gutter="0"/>
          <w:cols w:space="720"/>
        </w:sectPr>
      </w:pPr>
    </w:p>
    <w:p w14:paraId="14A9B7AC" w14:textId="77777777" w:rsidR="00C8035D" w:rsidRPr="00B758F1" w:rsidRDefault="00A81457">
      <w:pPr>
        <w:spacing w:before="32"/>
        <w:ind w:left="1248" w:right="-53"/>
        <w:rPr>
          <w:sz w:val="22"/>
          <w:szCs w:val="22"/>
        </w:rPr>
      </w:pPr>
      <w:r w:rsidRPr="00B758F1">
        <w:rPr>
          <w:b/>
          <w:spacing w:val="2"/>
          <w:sz w:val="22"/>
          <w:szCs w:val="22"/>
        </w:rPr>
        <w:t>P</w:t>
      </w:r>
      <w:r w:rsidRPr="00B758F1">
        <w:rPr>
          <w:b/>
          <w:sz w:val="22"/>
          <w:szCs w:val="22"/>
        </w:rPr>
        <w:t>a</w:t>
      </w:r>
      <w:r w:rsidRPr="00B758F1">
        <w:rPr>
          <w:b/>
          <w:spacing w:val="-2"/>
          <w:sz w:val="22"/>
          <w:szCs w:val="22"/>
        </w:rPr>
        <w:t>s</w:t>
      </w:r>
      <w:r w:rsidRPr="00B758F1">
        <w:rPr>
          <w:b/>
          <w:spacing w:val="1"/>
          <w:sz w:val="22"/>
          <w:szCs w:val="22"/>
        </w:rPr>
        <w:t>t</w:t>
      </w:r>
      <w:r w:rsidRPr="00B758F1">
        <w:rPr>
          <w:b/>
          <w:sz w:val="22"/>
          <w:szCs w:val="22"/>
        </w:rPr>
        <w:t>o</w:t>
      </w:r>
      <w:r w:rsidRPr="00B758F1">
        <w:rPr>
          <w:b/>
          <w:spacing w:val="-2"/>
          <w:sz w:val="22"/>
          <w:szCs w:val="22"/>
        </w:rPr>
        <w:t>r</w:t>
      </w:r>
      <w:r w:rsidRPr="00B758F1">
        <w:rPr>
          <w:b/>
          <w:sz w:val="22"/>
          <w:szCs w:val="22"/>
        </w:rPr>
        <w:t>al</w:t>
      </w:r>
      <w:r w:rsidRPr="00B758F1">
        <w:rPr>
          <w:b/>
          <w:spacing w:val="-1"/>
          <w:sz w:val="22"/>
          <w:szCs w:val="22"/>
        </w:rPr>
        <w:t xml:space="preserve"> </w:t>
      </w:r>
      <w:r w:rsidRPr="00B758F1">
        <w:rPr>
          <w:b/>
          <w:sz w:val="22"/>
          <w:szCs w:val="22"/>
        </w:rPr>
        <w:t>sk</w:t>
      </w:r>
      <w:r w:rsidRPr="00B758F1">
        <w:rPr>
          <w:b/>
          <w:spacing w:val="-1"/>
          <w:sz w:val="22"/>
          <w:szCs w:val="22"/>
        </w:rPr>
        <w:t>i</w:t>
      </w:r>
      <w:r w:rsidRPr="00B758F1">
        <w:rPr>
          <w:b/>
          <w:spacing w:val="1"/>
          <w:sz w:val="22"/>
          <w:szCs w:val="22"/>
        </w:rPr>
        <w:t>ll</w:t>
      </w:r>
      <w:r w:rsidRPr="00B758F1">
        <w:rPr>
          <w:b/>
          <w:sz w:val="22"/>
          <w:szCs w:val="22"/>
        </w:rPr>
        <w:t>s</w:t>
      </w:r>
    </w:p>
    <w:p w14:paraId="4DF80C90" w14:textId="77777777" w:rsidR="00C8035D" w:rsidRPr="00B758F1" w:rsidRDefault="00A81457">
      <w:pPr>
        <w:spacing w:before="19" w:line="260" w:lineRule="exact"/>
        <w:rPr>
          <w:sz w:val="26"/>
          <w:szCs w:val="26"/>
        </w:rPr>
      </w:pPr>
      <w:r w:rsidRPr="00B758F1">
        <w:br w:type="column"/>
      </w:r>
    </w:p>
    <w:p w14:paraId="4006CA4D" w14:textId="77777777" w:rsidR="00C8035D" w:rsidRPr="00B758F1" w:rsidRDefault="00A81457">
      <w:pPr>
        <w:tabs>
          <w:tab w:val="left" w:pos="360"/>
        </w:tabs>
        <w:ind w:left="360" w:right="1138" w:hanging="360"/>
        <w:rPr>
          <w:sz w:val="22"/>
          <w:szCs w:val="22"/>
        </w:rPr>
      </w:pPr>
      <w:r w:rsidRPr="00B758F1">
        <w:rPr>
          <w:rFonts w:ascii="Segoe MDL2 Assets" w:eastAsia="Segoe MDL2 Assets" w:hAnsi="Segoe MDL2 Assets" w:cs="Segoe MDL2 Assets"/>
          <w:w w:val="46"/>
          <w:sz w:val="22"/>
          <w:szCs w:val="22"/>
        </w:rPr>
        <w:t></w:t>
      </w:r>
      <w:r w:rsidRPr="00B758F1">
        <w:rPr>
          <w:rFonts w:ascii="Segoe MDL2 Assets" w:eastAsia="Segoe MDL2 Assets" w:hAnsi="Segoe MDL2 Assets" w:cs="Segoe MDL2 Assets"/>
          <w:sz w:val="22"/>
          <w:szCs w:val="22"/>
        </w:rPr>
        <w:tab/>
      </w:r>
      <w:r w:rsidRPr="00B758F1">
        <w:rPr>
          <w:spacing w:val="-1"/>
          <w:sz w:val="22"/>
          <w:szCs w:val="22"/>
        </w:rPr>
        <w:t>E</w:t>
      </w:r>
      <w:r w:rsidRPr="00B758F1">
        <w:rPr>
          <w:sz w:val="22"/>
          <w:szCs w:val="22"/>
        </w:rPr>
        <w:t>ncou</w:t>
      </w:r>
      <w:r w:rsidRPr="00B758F1">
        <w:rPr>
          <w:spacing w:val="-1"/>
          <w:sz w:val="22"/>
          <w:szCs w:val="22"/>
        </w:rPr>
        <w:t>r</w:t>
      </w:r>
      <w:r w:rsidRPr="00B758F1">
        <w:rPr>
          <w:sz w:val="22"/>
          <w:szCs w:val="22"/>
        </w:rPr>
        <w:t>a</w:t>
      </w:r>
      <w:r w:rsidRPr="00B758F1">
        <w:rPr>
          <w:spacing w:val="-2"/>
          <w:sz w:val="22"/>
          <w:szCs w:val="22"/>
        </w:rPr>
        <w:t>g</w:t>
      </w:r>
      <w:r w:rsidRPr="00B758F1">
        <w:rPr>
          <w:spacing w:val="1"/>
          <w:sz w:val="22"/>
          <w:szCs w:val="22"/>
        </w:rPr>
        <w:t>e</w:t>
      </w:r>
      <w:r w:rsidRPr="00B758F1">
        <w:rPr>
          <w:sz w:val="22"/>
          <w:szCs w:val="22"/>
        </w:rPr>
        <w:t>d a c</w:t>
      </w:r>
      <w:r w:rsidRPr="00B758F1">
        <w:rPr>
          <w:spacing w:val="-2"/>
          <w:sz w:val="22"/>
          <w:szCs w:val="22"/>
        </w:rPr>
        <w:t>a</w:t>
      </w:r>
      <w:r w:rsidRPr="00B758F1">
        <w:rPr>
          <w:spacing w:val="1"/>
          <w:sz w:val="22"/>
          <w:szCs w:val="22"/>
        </w:rPr>
        <w:t>ri</w:t>
      </w:r>
      <w:r w:rsidRPr="00B758F1">
        <w:rPr>
          <w:sz w:val="22"/>
          <w:szCs w:val="22"/>
        </w:rPr>
        <w:t>ng</w:t>
      </w:r>
      <w:r w:rsidRPr="00B758F1">
        <w:rPr>
          <w:spacing w:val="-2"/>
          <w:sz w:val="22"/>
          <w:szCs w:val="22"/>
        </w:rPr>
        <w:t xml:space="preserve"> </w:t>
      </w:r>
      <w:r w:rsidRPr="00B758F1">
        <w:rPr>
          <w:sz w:val="22"/>
          <w:szCs w:val="22"/>
        </w:rPr>
        <w:t>and</w:t>
      </w:r>
      <w:r w:rsidRPr="00B758F1">
        <w:rPr>
          <w:spacing w:val="-1"/>
          <w:sz w:val="22"/>
          <w:szCs w:val="22"/>
        </w:rPr>
        <w:t xml:space="preserve"> </w:t>
      </w:r>
      <w:r w:rsidRPr="00B758F1">
        <w:rPr>
          <w:sz w:val="22"/>
          <w:szCs w:val="22"/>
        </w:rPr>
        <w:t>p</w:t>
      </w:r>
      <w:r w:rsidRPr="00B758F1">
        <w:rPr>
          <w:spacing w:val="-2"/>
          <w:sz w:val="22"/>
          <w:szCs w:val="22"/>
        </w:rPr>
        <w:t>o</w:t>
      </w:r>
      <w:r w:rsidRPr="00B758F1">
        <w:rPr>
          <w:sz w:val="22"/>
          <w:szCs w:val="22"/>
        </w:rPr>
        <w:t>s</w:t>
      </w:r>
      <w:r w:rsidRPr="00B758F1">
        <w:rPr>
          <w:spacing w:val="1"/>
          <w:sz w:val="22"/>
          <w:szCs w:val="22"/>
        </w:rPr>
        <w:t>i</w:t>
      </w:r>
      <w:r w:rsidRPr="00B758F1">
        <w:rPr>
          <w:spacing w:val="-1"/>
          <w:sz w:val="22"/>
          <w:szCs w:val="22"/>
        </w:rPr>
        <w:t>t</w:t>
      </w:r>
      <w:r w:rsidRPr="00B758F1">
        <w:rPr>
          <w:spacing w:val="1"/>
          <w:sz w:val="22"/>
          <w:szCs w:val="22"/>
        </w:rPr>
        <w:t>i</w:t>
      </w:r>
      <w:r w:rsidRPr="00B758F1">
        <w:rPr>
          <w:spacing w:val="-2"/>
          <w:sz w:val="22"/>
          <w:szCs w:val="22"/>
        </w:rPr>
        <w:t>v</w:t>
      </w:r>
      <w:r w:rsidRPr="00B758F1">
        <w:rPr>
          <w:sz w:val="22"/>
          <w:szCs w:val="22"/>
        </w:rPr>
        <w:t xml:space="preserve">e </w:t>
      </w:r>
      <w:r w:rsidRPr="00B758F1">
        <w:rPr>
          <w:spacing w:val="1"/>
          <w:sz w:val="22"/>
          <w:szCs w:val="22"/>
        </w:rPr>
        <w:t>l</w:t>
      </w:r>
      <w:r w:rsidRPr="00B758F1">
        <w:rPr>
          <w:spacing w:val="-2"/>
          <w:sz w:val="22"/>
          <w:szCs w:val="22"/>
        </w:rPr>
        <w:t>e</w:t>
      </w:r>
      <w:r w:rsidRPr="00B758F1">
        <w:rPr>
          <w:sz w:val="22"/>
          <w:szCs w:val="22"/>
        </w:rPr>
        <w:t>a</w:t>
      </w:r>
      <w:r w:rsidRPr="00B758F1">
        <w:rPr>
          <w:spacing w:val="1"/>
          <w:sz w:val="22"/>
          <w:szCs w:val="22"/>
        </w:rPr>
        <w:t>r</w:t>
      </w:r>
      <w:r w:rsidRPr="00B758F1">
        <w:rPr>
          <w:spacing w:val="-2"/>
          <w:sz w:val="22"/>
          <w:szCs w:val="22"/>
        </w:rPr>
        <w:t>n</w:t>
      </w:r>
      <w:r w:rsidRPr="00B758F1">
        <w:rPr>
          <w:spacing w:val="1"/>
          <w:sz w:val="22"/>
          <w:szCs w:val="22"/>
        </w:rPr>
        <w:t>i</w:t>
      </w:r>
      <w:r w:rsidRPr="00B758F1">
        <w:rPr>
          <w:sz w:val="22"/>
          <w:szCs w:val="22"/>
        </w:rPr>
        <w:t>ng</w:t>
      </w:r>
      <w:r w:rsidRPr="00B758F1">
        <w:rPr>
          <w:spacing w:val="-2"/>
          <w:sz w:val="22"/>
          <w:szCs w:val="22"/>
        </w:rPr>
        <w:t xml:space="preserve"> </w:t>
      </w:r>
      <w:r w:rsidRPr="00B758F1">
        <w:rPr>
          <w:sz w:val="22"/>
          <w:szCs w:val="22"/>
        </w:rPr>
        <w:t>en</w:t>
      </w:r>
      <w:r w:rsidRPr="00B758F1">
        <w:rPr>
          <w:spacing w:val="-2"/>
          <w:sz w:val="22"/>
          <w:szCs w:val="22"/>
        </w:rPr>
        <w:t>v</w:t>
      </w:r>
      <w:r w:rsidRPr="00B758F1">
        <w:rPr>
          <w:spacing w:val="1"/>
          <w:sz w:val="22"/>
          <w:szCs w:val="22"/>
        </w:rPr>
        <w:t>ir</w:t>
      </w:r>
      <w:r w:rsidRPr="00B758F1">
        <w:rPr>
          <w:sz w:val="22"/>
          <w:szCs w:val="22"/>
        </w:rPr>
        <w:t>on</w:t>
      </w:r>
      <w:r w:rsidRPr="00B758F1">
        <w:rPr>
          <w:spacing w:val="-4"/>
          <w:sz w:val="22"/>
          <w:szCs w:val="22"/>
        </w:rPr>
        <w:t>m</w:t>
      </w:r>
      <w:r w:rsidRPr="00B758F1">
        <w:rPr>
          <w:sz w:val="22"/>
          <w:szCs w:val="22"/>
        </w:rPr>
        <w:t>ent</w:t>
      </w:r>
      <w:r w:rsidRPr="00B758F1">
        <w:rPr>
          <w:spacing w:val="-1"/>
          <w:sz w:val="22"/>
          <w:szCs w:val="22"/>
        </w:rPr>
        <w:t xml:space="preserve"> </w:t>
      </w:r>
      <w:r w:rsidRPr="00B758F1">
        <w:rPr>
          <w:spacing w:val="1"/>
          <w:sz w:val="22"/>
          <w:szCs w:val="22"/>
        </w:rPr>
        <w:t>f</w:t>
      </w:r>
      <w:r w:rsidRPr="00B758F1">
        <w:rPr>
          <w:sz w:val="22"/>
          <w:szCs w:val="22"/>
        </w:rPr>
        <w:t>o</w:t>
      </w:r>
      <w:r w:rsidRPr="00B758F1">
        <w:rPr>
          <w:spacing w:val="-2"/>
          <w:sz w:val="22"/>
          <w:szCs w:val="22"/>
        </w:rPr>
        <w:t>s</w:t>
      </w:r>
      <w:r w:rsidRPr="00B758F1">
        <w:rPr>
          <w:spacing w:val="1"/>
          <w:sz w:val="22"/>
          <w:szCs w:val="22"/>
        </w:rPr>
        <w:t>t</w:t>
      </w:r>
      <w:r w:rsidRPr="00B758F1">
        <w:rPr>
          <w:sz w:val="22"/>
          <w:szCs w:val="22"/>
        </w:rPr>
        <w:t>e</w:t>
      </w:r>
      <w:r w:rsidRPr="00B758F1">
        <w:rPr>
          <w:spacing w:val="-1"/>
          <w:sz w:val="22"/>
          <w:szCs w:val="22"/>
        </w:rPr>
        <w:t>r</w:t>
      </w:r>
      <w:r w:rsidRPr="00B758F1">
        <w:rPr>
          <w:sz w:val="22"/>
          <w:szCs w:val="22"/>
        </w:rPr>
        <w:t xml:space="preserve">ed </w:t>
      </w:r>
      <w:r w:rsidRPr="00B758F1">
        <w:rPr>
          <w:spacing w:val="-1"/>
          <w:sz w:val="22"/>
          <w:szCs w:val="22"/>
        </w:rPr>
        <w:t>t</w:t>
      </w:r>
      <w:r w:rsidRPr="00B758F1">
        <w:rPr>
          <w:sz w:val="22"/>
          <w:szCs w:val="22"/>
        </w:rPr>
        <w:t>h</w:t>
      </w:r>
      <w:r w:rsidRPr="00B758F1">
        <w:rPr>
          <w:spacing w:val="1"/>
          <w:sz w:val="22"/>
          <w:szCs w:val="22"/>
        </w:rPr>
        <w:t>r</w:t>
      </w:r>
      <w:r w:rsidRPr="00B758F1">
        <w:rPr>
          <w:sz w:val="22"/>
          <w:szCs w:val="22"/>
        </w:rPr>
        <w:t>ou</w:t>
      </w:r>
      <w:r w:rsidRPr="00B758F1">
        <w:rPr>
          <w:spacing w:val="-2"/>
          <w:sz w:val="22"/>
          <w:szCs w:val="22"/>
        </w:rPr>
        <w:t>g</w:t>
      </w:r>
      <w:r w:rsidRPr="00B758F1">
        <w:rPr>
          <w:sz w:val="22"/>
          <w:szCs w:val="22"/>
        </w:rPr>
        <w:t>h a</w:t>
      </w:r>
      <w:r w:rsidRPr="00B758F1">
        <w:rPr>
          <w:spacing w:val="1"/>
          <w:sz w:val="22"/>
          <w:szCs w:val="22"/>
        </w:rPr>
        <w:t>s</w:t>
      </w:r>
      <w:r w:rsidRPr="00B758F1">
        <w:rPr>
          <w:sz w:val="22"/>
          <w:szCs w:val="22"/>
        </w:rPr>
        <w:t>s</w:t>
      </w:r>
      <w:r w:rsidRPr="00B758F1">
        <w:rPr>
          <w:spacing w:val="-1"/>
          <w:sz w:val="22"/>
          <w:szCs w:val="22"/>
        </w:rPr>
        <w:t>i</w:t>
      </w:r>
      <w:r w:rsidRPr="00B758F1">
        <w:rPr>
          <w:sz w:val="22"/>
          <w:szCs w:val="22"/>
        </w:rPr>
        <w:t>s</w:t>
      </w:r>
      <w:r w:rsidRPr="00B758F1">
        <w:rPr>
          <w:spacing w:val="-1"/>
          <w:sz w:val="22"/>
          <w:szCs w:val="22"/>
        </w:rPr>
        <w:t>t</w:t>
      </w:r>
      <w:r w:rsidRPr="00B758F1">
        <w:rPr>
          <w:spacing w:val="1"/>
          <w:sz w:val="22"/>
          <w:szCs w:val="22"/>
        </w:rPr>
        <w:t>i</w:t>
      </w:r>
      <w:r w:rsidRPr="00B758F1">
        <w:rPr>
          <w:sz w:val="22"/>
          <w:szCs w:val="22"/>
        </w:rPr>
        <w:t>ng</w:t>
      </w:r>
      <w:r w:rsidRPr="00B758F1">
        <w:rPr>
          <w:spacing w:val="-2"/>
          <w:sz w:val="22"/>
          <w:szCs w:val="22"/>
        </w:rPr>
        <w:t xml:space="preserve"> </w:t>
      </w:r>
      <w:r w:rsidRPr="00B758F1">
        <w:rPr>
          <w:sz w:val="22"/>
          <w:szCs w:val="22"/>
        </w:rPr>
        <w:t>s</w:t>
      </w:r>
      <w:r w:rsidRPr="00B758F1">
        <w:rPr>
          <w:spacing w:val="1"/>
          <w:sz w:val="22"/>
          <w:szCs w:val="22"/>
        </w:rPr>
        <w:t>t</w:t>
      </w:r>
      <w:r w:rsidRPr="00B758F1">
        <w:rPr>
          <w:sz w:val="22"/>
          <w:szCs w:val="22"/>
        </w:rPr>
        <w:t>u</w:t>
      </w:r>
      <w:r w:rsidRPr="00B758F1">
        <w:rPr>
          <w:spacing w:val="-2"/>
          <w:sz w:val="22"/>
          <w:szCs w:val="22"/>
        </w:rPr>
        <w:t>d</w:t>
      </w:r>
      <w:r w:rsidRPr="00B758F1">
        <w:rPr>
          <w:sz w:val="22"/>
          <w:szCs w:val="22"/>
        </w:rPr>
        <w:t>en</w:t>
      </w:r>
      <w:r w:rsidRPr="00B758F1">
        <w:rPr>
          <w:spacing w:val="-1"/>
          <w:sz w:val="22"/>
          <w:szCs w:val="22"/>
        </w:rPr>
        <w:t>t</w:t>
      </w:r>
      <w:r w:rsidRPr="00B758F1">
        <w:rPr>
          <w:sz w:val="22"/>
          <w:szCs w:val="22"/>
        </w:rPr>
        <w:t>s w</w:t>
      </w:r>
      <w:r w:rsidRPr="00B758F1">
        <w:rPr>
          <w:spacing w:val="-2"/>
          <w:sz w:val="22"/>
          <w:szCs w:val="22"/>
        </w:rPr>
        <w:t>i</w:t>
      </w:r>
      <w:r w:rsidRPr="00B758F1">
        <w:rPr>
          <w:spacing w:val="1"/>
          <w:sz w:val="22"/>
          <w:szCs w:val="22"/>
        </w:rPr>
        <w:t>t</w:t>
      </w:r>
      <w:r w:rsidRPr="00B758F1">
        <w:rPr>
          <w:sz w:val="22"/>
          <w:szCs w:val="22"/>
        </w:rPr>
        <w:t>h a</w:t>
      </w:r>
      <w:r w:rsidRPr="00B758F1">
        <w:rPr>
          <w:spacing w:val="-2"/>
          <w:sz w:val="22"/>
          <w:szCs w:val="22"/>
        </w:rPr>
        <w:t>d</w:t>
      </w:r>
      <w:r w:rsidRPr="00B758F1">
        <w:rPr>
          <w:sz w:val="22"/>
          <w:szCs w:val="22"/>
        </w:rPr>
        <w:t>d</w:t>
      </w:r>
      <w:r w:rsidRPr="00B758F1">
        <w:rPr>
          <w:spacing w:val="-1"/>
          <w:sz w:val="22"/>
          <w:szCs w:val="22"/>
        </w:rPr>
        <w:t>i</w:t>
      </w:r>
      <w:r w:rsidRPr="00B758F1">
        <w:rPr>
          <w:spacing w:val="1"/>
          <w:sz w:val="22"/>
          <w:szCs w:val="22"/>
        </w:rPr>
        <w:t>ti</w:t>
      </w:r>
      <w:r w:rsidRPr="00B758F1">
        <w:rPr>
          <w:sz w:val="22"/>
          <w:szCs w:val="22"/>
        </w:rPr>
        <w:t>o</w:t>
      </w:r>
      <w:r w:rsidRPr="00B758F1">
        <w:rPr>
          <w:spacing w:val="-2"/>
          <w:sz w:val="22"/>
          <w:szCs w:val="22"/>
        </w:rPr>
        <w:t>n</w:t>
      </w:r>
      <w:r w:rsidRPr="00B758F1">
        <w:rPr>
          <w:sz w:val="22"/>
          <w:szCs w:val="22"/>
        </w:rPr>
        <w:t>al</w:t>
      </w:r>
      <w:r w:rsidRPr="00B758F1">
        <w:rPr>
          <w:spacing w:val="1"/>
          <w:sz w:val="22"/>
          <w:szCs w:val="22"/>
        </w:rPr>
        <w:t xml:space="preserve"> </w:t>
      </w:r>
      <w:r w:rsidRPr="00B758F1">
        <w:rPr>
          <w:spacing w:val="-2"/>
          <w:sz w:val="22"/>
          <w:szCs w:val="22"/>
        </w:rPr>
        <w:t>n</w:t>
      </w:r>
      <w:r w:rsidRPr="00B758F1">
        <w:rPr>
          <w:sz w:val="22"/>
          <w:szCs w:val="22"/>
        </w:rPr>
        <w:t>ee</w:t>
      </w:r>
      <w:r w:rsidRPr="00B758F1">
        <w:rPr>
          <w:spacing w:val="-2"/>
          <w:sz w:val="22"/>
          <w:szCs w:val="22"/>
        </w:rPr>
        <w:t>d</w:t>
      </w:r>
      <w:r w:rsidRPr="00B758F1">
        <w:rPr>
          <w:sz w:val="22"/>
          <w:szCs w:val="22"/>
        </w:rPr>
        <w:t>s w</w:t>
      </w:r>
      <w:r w:rsidRPr="00B758F1">
        <w:rPr>
          <w:spacing w:val="-2"/>
          <w:sz w:val="22"/>
          <w:szCs w:val="22"/>
        </w:rPr>
        <w:t>i</w:t>
      </w:r>
      <w:r w:rsidRPr="00B758F1">
        <w:rPr>
          <w:spacing w:val="1"/>
          <w:sz w:val="22"/>
          <w:szCs w:val="22"/>
        </w:rPr>
        <w:t>t</w:t>
      </w:r>
      <w:r w:rsidRPr="00B758F1">
        <w:rPr>
          <w:sz w:val="22"/>
          <w:szCs w:val="22"/>
        </w:rPr>
        <w:t>h</w:t>
      </w:r>
      <w:r w:rsidRPr="00B758F1">
        <w:rPr>
          <w:spacing w:val="1"/>
          <w:sz w:val="22"/>
          <w:szCs w:val="22"/>
        </w:rPr>
        <w:t>i</w:t>
      </w:r>
      <w:r w:rsidRPr="00B758F1">
        <w:rPr>
          <w:sz w:val="22"/>
          <w:szCs w:val="22"/>
        </w:rPr>
        <w:t>n</w:t>
      </w:r>
      <w:r w:rsidRPr="00B758F1">
        <w:rPr>
          <w:spacing w:val="-2"/>
          <w:sz w:val="22"/>
          <w:szCs w:val="22"/>
        </w:rPr>
        <w:t xml:space="preserve"> </w:t>
      </w:r>
      <w:r w:rsidRPr="00B758F1">
        <w:rPr>
          <w:sz w:val="22"/>
          <w:szCs w:val="22"/>
        </w:rPr>
        <w:t xml:space="preserve">a </w:t>
      </w:r>
      <w:r w:rsidRPr="00B758F1">
        <w:rPr>
          <w:spacing w:val="-1"/>
          <w:sz w:val="22"/>
          <w:szCs w:val="22"/>
        </w:rPr>
        <w:t>r</w:t>
      </w:r>
      <w:r w:rsidRPr="00B758F1">
        <w:rPr>
          <w:sz w:val="22"/>
          <w:szCs w:val="22"/>
        </w:rPr>
        <w:t>e</w:t>
      </w:r>
      <w:r w:rsidRPr="00B758F1">
        <w:rPr>
          <w:spacing w:val="-2"/>
          <w:sz w:val="22"/>
          <w:szCs w:val="22"/>
        </w:rPr>
        <w:t>g</w:t>
      </w:r>
      <w:r w:rsidRPr="00B758F1">
        <w:rPr>
          <w:sz w:val="22"/>
          <w:szCs w:val="22"/>
        </w:rPr>
        <w:t>u</w:t>
      </w:r>
      <w:r w:rsidRPr="00B758F1">
        <w:rPr>
          <w:spacing w:val="1"/>
          <w:sz w:val="22"/>
          <w:szCs w:val="22"/>
        </w:rPr>
        <w:t>l</w:t>
      </w:r>
      <w:r w:rsidRPr="00B758F1">
        <w:rPr>
          <w:spacing w:val="-2"/>
          <w:sz w:val="22"/>
          <w:szCs w:val="22"/>
        </w:rPr>
        <w:t>a</w:t>
      </w:r>
      <w:r w:rsidRPr="00B758F1">
        <w:rPr>
          <w:sz w:val="22"/>
          <w:szCs w:val="22"/>
        </w:rPr>
        <w:t>r</w:t>
      </w:r>
      <w:r w:rsidRPr="00B758F1">
        <w:rPr>
          <w:spacing w:val="1"/>
          <w:sz w:val="22"/>
          <w:szCs w:val="22"/>
        </w:rPr>
        <w:t xml:space="preserve"> </w:t>
      </w:r>
      <w:r w:rsidRPr="00B758F1">
        <w:rPr>
          <w:sz w:val="22"/>
          <w:szCs w:val="22"/>
        </w:rPr>
        <w:t>c</w:t>
      </w:r>
      <w:r w:rsidRPr="00B758F1">
        <w:rPr>
          <w:spacing w:val="-1"/>
          <w:sz w:val="22"/>
          <w:szCs w:val="22"/>
        </w:rPr>
        <w:t>l</w:t>
      </w:r>
      <w:r w:rsidRPr="00B758F1">
        <w:rPr>
          <w:sz w:val="22"/>
          <w:szCs w:val="22"/>
        </w:rPr>
        <w:t>a</w:t>
      </w:r>
      <w:r w:rsidRPr="00B758F1">
        <w:rPr>
          <w:spacing w:val="1"/>
          <w:sz w:val="22"/>
          <w:szCs w:val="22"/>
        </w:rPr>
        <w:t>s</w:t>
      </w:r>
      <w:r w:rsidRPr="00B758F1">
        <w:rPr>
          <w:sz w:val="22"/>
          <w:szCs w:val="22"/>
        </w:rPr>
        <w:t>s</w:t>
      </w:r>
      <w:r w:rsidRPr="00B758F1">
        <w:rPr>
          <w:spacing w:val="-2"/>
          <w:sz w:val="22"/>
          <w:szCs w:val="22"/>
        </w:rPr>
        <w:t xml:space="preserve"> </w:t>
      </w:r>
      <w:r w:rsidRPr="00B758F1">
        <w:rPr>
          <w:spacing w:val="1"/>
          <w:sz w:val="22"/>
          <w:szCs w:val="22"/>
        </w:rPr>
        <w:t>r</w:t>
      </w:r>
      <w:r w:rsidRPr="00B758F1">
        <w:rPr>
          <w:sz w:val="22"/>
          <w:szCs w:val="22"/>
        </w:rPr>
        <w:t>oom</w:t>
      </w:r>
      <w:r w:rsidRPr="00B758F1">
        <w:rPr>
          <w:spacing w:val="-4"/>
          <w:sz w:val="22"/>
          <w:szCs w:val="22"/>
        </w:rPr>
        <w:t xml:space="preserve"> </w:t>
      </w:r>
      <w:r w:rsidRPr="00B758F1">
        <w:rPr>
          <w:sz w:val="22"/>
          <w:szCs w:val="22"/>
        </w:rPr>
        <w:t>s</w:t>
      </w:r>
      <w:r w:rsidRPr="00B758F1">
        <w:rPr>
          <w:spacing w:val="1"/>
          <w:sz w:val="22"/>
          <w:szCs w:val="22"/>
        </w:rPr>
        <w:t>e</w:t>
      </w:r>
      <w:r w:rsidRPr="00B758F1">
        <w:rPr>
          <w:spacing w:val="-1"/>
          <w:sz w:val="22"/>
          <w:szCs w:val="22"/>
        </w:rPr>
        <w:t>t</w:t>
      </w:r>
      <w:r w:rsidRPr="00B758F1">
        <w:rPr>
          <w:spacing w:val="1"/>
          <w:sz w:val="22"/>
          <w:szCs w:val="22"/>
        </w:rPr>
        <w:t>ti</w:t>
      </w:r>
      <w:r w:rsidRPr="00B758F1">
        <w:rPr>
          <w:sz w:val="22"/>
          <w:szCs w:val="22"/>
        </w:rPr>
        <w:t>ng</w:t>
      </w:r>
    </w:p>
    <w:p w14:paraId="5F8BCB94" w14:textId="77777777" w:rsidR="00C8035D" w:rsidRPr="00B758F1" w:rsidRDefault="00A81457">
      <w:pPr>
        <w:tabs>
          <w:tab w:val="left" w:pos="360"/>
        </w:tabs>
        <w:ind w:left="360" w:right="919" w:hanging="360"/>
        <w:rPr>
          <w:sz w:val="22"/>
          <w:szCs w:val="22"/>
        </w:rPr>
        <w:sectPr w:rsidR="00C8035D" w:rsidRPr="00B758F1">
          <w:type w:val="continuous"/>
          <w:pgSz w:w="11920" w:h="16860"/>
          <w:pgMar w:top="1400" w:right="320" w:bottom="0" w:left="0" w:header="720" w:footer="720" w:gutter="0"/>
          <w:cols w:num="2" w:space="720" w:equalWidth="0">
            <w:col w:w="2565" w:space="923"/>
            <w:col w:w="8112"/>
          </w:cols>
        </w:sectPr>
      </w:pPr>
      <w:r w:rsidRPr="00B758F1">
        <w:rPr>
          <w:rFonts w:ascii="Segoe MDL2 Assets" w:eastAsia="Segoe MDL2 Assets" w:hAnsi="Segoe MDL2 Assets" w:cs="Segoe MDL2 Assets"/>
          <w:w w:val="46"/>
          <w:sz w:val="22"/>
          <w:szCs w:val="22"/>
        </w:rPr>
        <w:t></w:t>
      </w:r>
      <w:r w:rsidRPr="00B758F1">
        <w:rPr>
          <w:rFonts w:ascii="Segoe MDL2 Assets" w:eastAsia="Segoe MDL2 Assets" w:hAnsi="Segoe MDL2 Assets" w:cs="Segoe MDL2 Assets"/>
          <w:sz w:val="22"/>
          <w:szCs w:val="22"/>
        </w:rPr>
        <w:tab/>
      </w:r>
      <w:r w:rsidRPr="00B758F1">
        <w:rPr>
          <w:spacing w:val="-1"/>
          <w:sz w:val="22"/>
          <w:szCs w:val="22"/>
        </w:rPr>
        <w:t>D</w:t>
      </w:r>
      <w:r w:rsidRPr="00B758F1">
        <w:rPr>
          <w:sz w:val="22"/>
          <w:szCs w:val="22"/>
        </w:rPr>
        <w:t>e</w:t>
      </w:r>
      <w:r w:rsidRPr="00B758F1">
        <w:rPr>
          <w:spacing w:val="-3"/>
          <w:sz w:val="22"/>
          <w:szCs w:val="22"/>
        </w:rPr>
        <w:t>m</w:t>
      </w:r>
      <w:r w:rsidRPr="00B758F1">
        <w:rPr>
          <w:sz w:val="22"/>
          <w:szCs w:val="22"/>
        </w:rPr>
        <w:t>ons</w:t>
      </w:r>
      <w:r w:rsidRPr="00B758F1">
        <w:rPr>
          <w:spacing w:val="1"/>
          <w:sz w:val="22"/>
          <w:szCs w:val="22"/>
        </w:rPr>
        <w:t>tr</w:t>
      </w:r>
      <w:r w:rsidRPr="00B758F1">
        <w:rPr>
          <w:sz w:val="22"/>
          <w:szCs w:val="22"/>
        </w:rPr>
        <w:t>a</w:t>
      </w:r>
      <w:r w:rsidRPr="00B758F1">
        <w:rPr>
          <w:spacing w:val="-1"/>
          <w:sz w:val="22"/>
          <w:szCs w:val="22"/>
        </w:rPr>
        <w:t>t</w:t>
      </w:r>
      <w:r w:rsidRPr="00B758F1">
        <w:rPr>
          <w:sz w:val="22"/>
          <w:szCs w:val="22"/>
        </w:rPr>
        <w:t>ed co</w:t>
      </w:r>
      <w:r w:rsidRPr="00B758F1">
        <w:rPr>
          <w:spacing w:val="-4"/>
          <w:sz w:val="22"/>
          <w:szCs w:val="22"/>
        </w:rPr>
        <w:t>m</w:t>
      </w:r>
      <w:r w:rsidRPr="00B758F1">
        <w:rPr>
          <w:sz w:val="22"/>
          <w:szCs w:val="22"/>
        </w:rPr>
        <w:t>pe</w:t>
      </w:r>
      <w:r w:rsidRPr="00B758F1">
        <w:rPr>
          <w:spacing w:val="1"/>
          <w:sz w:val="22"/>
          <w:szCs w:val="22"/>
        </w:rPr>
        <w:t>t</w:t>
      </w:r>
      <w:r w:rsidRPr="00B758F1">
        <w:rPr>
          <w:sz w:val="22"/>
          <w:szCs w:val="22"/>
        </w:rPr>
        <w:t>e</w:t>
      </w:r>
      <w:r w:rsidRPr="00B758F1">
        <w:rPr>
          <w:spacing w:val="-2"/>
          <w:sz w:val="22"/>
          <w:szCs w:val="22"/>
        </w:rPr>
        <w:t>n</w:t>
      </w:r>
      <w:r w:rsidRPr="00B758F1">
        <w:rPr>
          <w:sz w:val="22"/>
          <w:szCs w:val="22"/>
        </w:rPr>
        <w:t>ce</w:t>
      </w:r>
      <w:r w:rsidRPr="00B758F1">
        <w:rPr>
          <w:spacing w:val="-2"/>
          <w:sz w:val="22"/>
          <w:szCs w:val="22"/>
        </w:rPr>
        <w:t xml:space="preserve"> </w:t>
      </w:r>
      <w:r w:rsidRPr="00B758F1">
        <w:rPr>
          <w:spacing w:val="-1"/>
          <w:sz w:val="22"/>
          <w:szCs w:val="22"/>
        </w:rPr>
        <w:t>i</w:t>
      </w:r>
      <w:r w:rsidRPr="00B758F1">
        <w:rPr>
          <w:sz w:val="22"/>
          <w:szCs w:val="22"/>
        </w:rPr>
        <w:t xml:space="preserve">n </w:t>
      </w:r>
      <w:r w:rsidRPr="00B758F1">
        <w:rPr>
          <w:spacing w:val="-2"/>
          <w:sz w:val="22"/>
          <w:szCs w:val="22"/>
        </w:rPr>
        <w:t>g</w:t>
      </w:r>
      <w:r w:rsidRPr="00B758F1">
        <w:rPr>
          <w:sz w:val="22"/>
          <w:szCs w:val="22"/>
        </w:rPr>
        <w:t>ene</w:t>
      </w:r>
      <w:r w:rsidRPr="00B758F1">
        <w:rPr>
          <w:spacing w:val="1"/>
          <w:sz w:val="22"/>
          <w:szCs w:val="22"/>
        </w:rPr>
        <w:t>r</w:t>
      </w:r>
      <w:r w:rsidRPr="00B758F1">
        <w:rPr>
          <w:spacing w:val="-2"/>
          <w:sz w:val="22"/>
          <w:szCs w:val="22"/>
        </w:rPr>
        <w:t>a</w:t>
      </w:r>
      <w:r w:rsidRPr="00B758F1">
        <w:rPr>
          <w:sz w:val="22"/>
          <w:szCs w:val="22"/>
        </w:rPr>
        <w:t>l</w:t>
      </w:r>
      <w:r w:rsidRPr="00B758F1">
        <w:rPr>
          <w:spacing w:val="1"/>
          <w:sz w:val="22"/>
          <w:szCs w:val="22"/>
        </w:rPr>
        <w:t xml:space="preserve"> </w:t>
      </w:r>
      <w:r w:rsidRPr="00B758F1">
        <w:rPr>
          <w:sz w:val="22"/>
          <w:szCs w:val="22"/>
        </w:rPr>
        <w:t>c</w:t>
      </w:r>
      <w:r w:rsidRPr="00B758F1">
        <w:rPr>
          <w:spacing w:val="-2"/>
          <w:sz w:val="22"/>
          <w:szCs w:val="22"/>
        </w:rPr>
        <w:t>a</w:t>
      </w:r>
      <w:r w:rsidRPr="00B758F1">
        <w:rPr>
          <w:spacing w:val="1"/>
          <w:sz w:val="22"/>
          <w:szCs w:val="22"/>
        </w:rPr>
        <w:t>r</w:t>
      </w:r>
      <w:r w:rsidRPr="00B758F1">
        <w:rPr>
          <w:sz w:val="22"/>
          <w:szCs w:val="22"/>
        </w:rPr>
        <w:t xml:space="preserve">e, </w:t>
      </w:r>
      <w:r w:rsidRPr="00B758F1">
        <w:rPr>
          <w:spacing w:val="-2"/>
          <w:sz w:val="22"/>
          <w:szCs w:val="22"/>
        </w:rPr>
        <w:t>a</w:t>
      </w:r>
      <w:r w:rsidRPr="00B758F1">
        <w:rPr>
          <w:sz w:val="22"/>
          <w:szCs w:val="22"/>
        </w:rPr>
        <w:t>pp</w:t>
      </w:r>
      <w:r w:rsidRPr="00B758F1">
        <w:rPr>
          <w:spacing w:val="1"/>
          <w:sz w:val="22"/>
          <w:szCs w:val="22"/>
        </w:rPr>
        <w:t>r</w:t>
      </w:r>
      <w:r w:rsidRPr="00B758F1">
        <w:rPr>
          <w:spacing w:val="-2"/>
          <w:sz w:val="22"/>
          <w:szCs w:val="22"/>
        </w:rPr>
        <w:t>o</w:t>
      </w:r>
      <w:r w:rsidRPr="00B758F1">
        <w:rPr>
          <w:sz w:val="22"/>
          <w:szCs w:val="22"/>
        </w:rPr>
        <w:t>p</w:t>
      </w:r>
      <w:r w:rsidRPr="00B758F1">
        <w:rPr>
          <w:spacing w:val="-2"/>
          <w:sz w:val="22"/>
          <w:szCs w:val="22"/>
        </w:rPr>
        <w:t>r</w:t>
      </w:r>
      <w:r w:rsidRPr="00B758F1">
        <w:rPr>
          <w:spacing w:val="1"/>
          <w:sz w:val="22"/>
          <w:szCs w:val="22"/>
        </w:rPr>
        <w:t>i</w:t>
      </w:r>
      <w:r w:rsidRPr="00B758F1">
        <w:rPr>
          <w:sz w:val="22"/>
          <w:szCs w:val="22"/>
        </w:rPr>
        <w:t>a</w:t>
      </w:r>
      <w:r w:rsidRPr="00B758F1">
        <w:rPr>
          <w:spacing w:val="-1"/>
          <w:sz w:val="22"/>
          <w:szCs w:val="22"/>
        </w:rPr>
        <w:t>t</w:t>
      </w:r>
      <w:r w:rsidRPr="00B758F1">
        <w:rPr>
          <w:sz w:val="22"/>
          <w:szCs w:val="22"/>
        </w:rPr>
        <w:t>e</w:t>
      </w:r>
      <w:r w:rsidRPr="00B758F1">
        <w:rPr>
          <w:spacing w:val="-2"/>
          <w:sz w:val="22"/>
          <w:szCs w:val="22"/>
        </w:rPr>
        <w:t xml:space="preserve"> </w:t>
      </w:r>
      <w:r w:rsidRPr="00B758F1">
        <w:rPr>
          <w:sz w:val="22"/>
          <w:szCs w:val="22"/>
        </w:rPr>
        <w:t>cu</w:t>
      </w:r>
      <w:r w:rsidRPr="00B758F1">
        <w:rPr>
          <w:spacing w:val="1"/>
          <w:sz w:val="22"/>
          <w:szCs w:val="22"/>
        </w:rPr>
        <w:t>r</w:t>
      </w:r>
      <w:r w:rsidRPr="00B758F1">
        <w:rPr>
          <w:spacing w:val="-2"/>
          <w:sz w:val="22"/>
          <w:szCs w:val="22"/>
        </w:rPr>
        <w:t>r</w:t>
      </w:r>
      <w:r w:rsidRPr="00B758F1">
        <w:rPr>
          <w:spacing w:val="1"/>
          <w:sz w:val="22"/>
          <w:szCs w:val="22"/>
        </w:rPr>
        <w:t>i</w:t>
      </w:r>
      <w:r w:rsidRPr="00B758F1">
        <w:rPr>
          <w:sz w:val="22"/>
          <w:szCs w:val="22"/>
        </w:rPr>
        <w:t>c</w:t>
      </w:r>
      <w:r w:rsidRPr="00B758F1">
        <w:rPr>
          <w:spacing w:val="-2"/>
          <w:sz w:val="22"/>
          <w:szCs w:val="22"/>
        </w:rPr>
        <w:t>u</w:t>
      </w:r>
      <w:r w:rsidRPr="00B758F1">
        <w:rPr>
          <w:spacing w:val="1"/>
          <w:sz w:val="22"/>
          <w:szCs w:val="22"/>
        </w:rPr>
        <w:t>l</w:t>
      </w:r>
      <w:r w:rsidRPr="00B758F1">
        <w:rPr>
          <w:sz w:val="22"/>
          <w:szCs w:val="22"/>
        </w:rPr>
        <w:t>um</w:t>
      </w:r>
      <w:r w:rsidRPr="00B758F1">
        <w:rPr>
          <w:spacing w:val="-4"/>
          <w:sz w:val="22"/>
          <w:szCs w:val="22"/>
        </w:rPr>
        <w:t xml:space="preserve"> </w:t>
      </w:r>
      <w:r w:rsidRPr="00B758F1">
        <w:rPr>
          <w:sz w:val="22"/>
          <w:szCs w:val="22"/>
        </w:rPr>
        <w:t>p</w:t>
      </w:r>
      <w:r w:rsidRPr="00B758F1">
        <w:rPr>
          <w:spacing w:val="1"/>
          <w:sz w:val="22"/>
          <w:szCs w:val="22"/>
        </w:rPr>
        <w:t>l</w:t>
      </w:r>
      <w:r w:rsidRPr="00B758F1">
        <w:rPr>
          <w:sz w:val="22"/>
          <w:szCs w:val="22"/>
        </w:rPr>
        <w:t>an</w:t>
      </w:r>
      <w:r w:rsidRPr="00B758F1">
        <w:rPr>
          <w:spacing w:val="-2"/>
          <w:sz w:val="22"/>
          <w:szCs w:val="22"/>
        </w:rPr>
        <w:t>n</w:t>
      </w:r>
      <w:r w:rsidRPr="00B758F1">
        <w:rPr>
          <w:spacing w:val="1"/>
          <w:sz w:val="22"/>
          <w:szCs w:val="22"/>
        </w:rPr>
        <w:t>i</w:t>
      </w:r>
      <w:r w:rsidRPr="00B758F1">
        <w:rPr>
          <w:sz w:val="22"/>
          <w:szCs w:val="22"/>
        </w:rPr>
        <w:t xml:space="preserve">ng and </w:t>
      </w:r>
      <w:r w:rsidRPr="00B758F1">
        <w:rPr>
          <w:spacing w:val="-1"/>
          <w:sz w:val="22"/>
          <w:szCs w:val="22"/>
        </w:rPr>
        <w:t>t</w:t>
      </w:r>
      <w:r w:rsidRPr="00B758F1">
        <w:rPr>
          <w:sz w:val="22"/>
          <w:szCs w:val="22"/>
        </w:rPr>
        <w:t>eac</w:t>
      </w:r>
      <w:r w:rsidRPr="00B758F1">
        <w:rPr>
          <w:spacing w:val="-2"/>
          <w:sz w:val="22"/>
          <w:szCs w:val="22"/>
        </w:rPr>
        <w:t>h</w:t>
      </w:r>
      <w:r w:rsidRPr="00B758F1">
        <w:rPr>
          <w:spacing w:val="1"/>
          <w:sz w:val="22"/>
          <w:szCs w:val="22"/>
        </w:rPr>
        <w:t>i</w:t>
      </w:r>
      <w:r w:rsidRPr="00B758F1">
        <w:rPr>
          <w:sz w:val="22"/>
          <w:szCs w:val="22"/>
        </w:rPr>
        <w:t>ng</w:t>
      </w:r>
      <w:r w:rsidRPr="00B758F1">
        <w:rPr>
          <w:spacing w:val="-2"/>
          <w:sz w:val="22"/>
          <w:szCs w:val="22"/>
        </w:rPr>
        <w:t xml:space="preserve"> </w:t>
      </w:r>
      <w:r w:rsidRPr="00B758F1">
        <w:rPr>
          <w:sz w:val="22"/>
          <w:szCs w:val="22"/>
        </w:rPr>
        <w:t>s</w:t>
      </w:r>
      <w:r w:rsidRPr="00B758F1">
        <w:rPr>
          <w:spacing w:val="-2"/>
          <w:sz w:val="22"/>
          <w:szCs w:val="22"/>
        </w:rPr>
        <w:t>k</w:t>
      </w:r>
      <w:r w:rsidRPr="00B758F1">
        <w:rPr>
          <w:spacing w:val="1"/>
          <w:sz w:val="22"/>
          <w:szCs w:val="22"/>
        </w:rPr>
        <w:t>il</w:t>
      </w:r>
      <w:r w:rsidRPr="00B758F1">
        <w:rPr>
          <w:spacing w:val="-1"/>
          <w:sz w:val="22"/>
          <w:szCs w:val="22"/>
        </w:rPr>
        <w:t>l</w:t>
      </w:r>
      <w:r w:rsidRPr="00B758F1">
        <w:rPr>
          <w:sz w:val="22"/>
          <w:szCs w:val="22"/>
        </w:rPr>
        <w:t xml:space="preserve">s, </w:t>
      </w:r>
      <w:r w:rsidRPr="00B758F1">
        <w:rPr>
          <w:spacing w:val="1"/>
          <w:sz w:val="22"/>
          <w:szCs w:val="22"/>
        </w:rPr>
        <w:t>a</w:t>
      </w:r>
      <w:r w:rsidRPr="00B758F1">
        <w:rPr>
          <w:sz w:val="22"/>
          <w:szCs w:val="22"/>
        </w:rPr>
        <w:t>s</w:t>
      </w:r>
      <w:r w:rsidRPr="00B758F1">
        <w:rPr>
          <w:spacing w:val="-2"/>
          <w:sz w:val="22"/>
          <w:szCs w:val="22"/>
        </w:rPr>
        <w:t xml:space="preserve"> </w:t>
      </w:r>
      <w:r w:rsidRPr="00B758F1">
        <w:rPr>
          <w:spacing w:val="-1"/>
          <w:sz w:val="22"/>
          <w:szCs w:val="22"/>
        </w:rPr>
        <w:t>w</w:t>
      </w:r>
      <w:r w:rsidRPr="00B758F1">
        <w:rPr>
          <w:sz w:val="22"/>
          <w:szCs w:val="22"/>
        </w:rPr>
        <w:t>e</w:t>
      </w:r>
      <w:r w:rsidRPr="00B758F1">
        <w:rPr>
          <w:spacing w:val="-1"/>
          <w:sz w:val="22"/>
          <w:szCs w:val="22"/>
        </w:rPr>
        <w:t>l</w:t>
      </w:r>
      <w:r w:rsidRPr="00B758F1">
        <w:rPr>
          <w:sz w:val="22"/>
          <w:szCs w:val="22"/>
        </w:rPr>
        <w:t>l</w:t>
      </w:r>
      <w:r w:rsidRPr="00B758F1">
        <w:rPr>
          <w:spacing w:val="-1"/>
          <w:sz w:val="22"/>
          <w:szCs w:val="22"/>
        </w:rPr>
        <w:t xml:space="preserve"> </w:t>
      </w:r>
      <w:r w:rsidRPr="00B758F1">
        <w:rPr>
          <w:sz w:val="22"/>
          <w:szCs w:val="22"/>
        </w:rPr>
        <w:t>as</w:t>
      </w:r>
      <w:r w:rsidRPr="00B758F1">
        <w:rPr>
          <w:spacing w:val="1"/>
          <w:sz w:val="22"/>
          <w:szCs w:val="22"/>
        </w:rPr>
        <w:t xml:space="preserve"> </w:t>
      </w:r>
      <w:r w:rsidRPr="00B758F1">
        <w:rPr>
          <w:sz w:val="22"/>
          <w:szCs w:val="22"/>
        </w:rPr>
        <w:t>ad</w:t>
      </w:r>
      <w:r w:rsidRPr="00B758F1">
        <w:rPr>
          <w:spacing w:val="-3"/>
          <w:sz w:val="22"/>
          <w:szCs w:val="22"/>
        </w:rPr>
        <w:t>m</w:t>
      </w:r>
      <w:r w:rsidRPr="00B758F1">
        <w:rPr>
          <w:spacing w:val="1"/>
          <w:sz w:val="22"/>
          <w:szCs w:val="22"/>
        </w:rPr>
        <w:t>i</w:t>
      </w:r>
      <w:r w:rsidRPr="00B758F1">
        <w:rPr>
          <w:sz w:val="22"/>
          <w:szCs w:val="22"/>
        </w:rPr>
        <w:t>n</w:t>
      </w:r>
      <w:r w:rsidRPr="00B758F1">
        <w:rPr>
          <w:spacing w:val="1"/>
          <w:sz w:val="22"/>
          <w:szCs w:val="22"/>
        </w:rPr>
        <w:t>i</w:t>
      </w:r>
      <w:r w:rsidRPr="00B758F1">
        <w:rPr>
          <w:spacing w:val="-2"/>
          <w:sz w:val="22"/>
          <w:szCs w:val="22"/>
        </w:rPr>
        <w:t>s</w:t>
      </w:r>
      <w:r w:rsidRPr="00B758F1">
        <w:rPr>
          <w:spacing w:val="1"/>
          <w:sz w:val="22"/>
          <w:szCs w:val="22"/>
        </w:rPr>
        <w:t>t</w:t>
      </w:r>
      <w:r w:rsidRPr="00B758F1">
        <w:rPr>
          <w:spacing w:val="-2"/>
          <w:sz w:val="22"/>
          <w:szCs w:val="22"/>
        </w:rPr>
        <w:t>r</w:t>
      </w:r>
      <w:r w:rsidRPr="00B758F1">
        <w:rPr>
          <w:sz w:val="22"/>
          <w:szCs w:val="22"/>
        </w:rPr>
        <w:t>a</w:t>
      </w:r>
      <w:r w:rsidRPr="00B758F1">
        <w:rPr>
          <w:spacing w:val="-1"/>
          <w:sz w:val="22"/>
          <w:szCs w:val="22"/>
        </w:rPr>
        <w:t>t</w:t>
      </w:r>
      <w:r w:rsidRPr="00B758F1">
        <w:rPr>
          <w:spacing w:val="1"/>
          <w:sz w:val="22"/>
          <w:szCs w:val="22"/>
        </w:rPr>
        <w:t>i</w:t>
      </w:r>
      <w:r w:rsidRPr="00B758F1">
        <w:rPr>
          <w:sz w:val="22"/>
          <w:szCs w:val="22"/>
        </w:rPr>
        <w:t>on</w:t>
      </w:r>
      <w:r w:rsidRPr="00B758F1">
        <w:rPr>
          <w:spacing w:val="-2"/>
          <w:sz w:val="22"/>
          <w:szCs w:val="22"/>
        </w:rPr>
        <w:t xml:space="preserve"> </w:t>
      </w:r>
      <w:r w:rsidRPr="00B758F1">
        <w:rPr>
          <w:sz w:val="22"/>
          <w:szCs w:val="22"/>
        </w:rPr>
        <w:t xml:space="preserve">and </w:t>
      </w:r>
      <w:r w:rsidRPr="00B758F1">
        <w:rPr>
          <w:spacing w:val="-3"/>
          <w:sz w:val="22"/>
          <w:szCs w:val="22"/>
        </w:rPr>
        <w:t>m</w:t>
      </w:r>
      <w:r w:rsidRPr="00B758F1">
        <w:rPr>
          <w:sz w:val="22"/>
          <w:szCs w:val="22"/>
        </w:rPr>
        <w:t>ana</w:t>
      </w:r>
      <w:r w:rsidRPr="00B758F1">
        <w:rPr>
          <w:spacing w:val="-2"/>
          <w:sz w:val="22"/>
          <w:szCs w:val="22"/>
        </w:rPr>
        <w:t>g</w:t>
      </w:r>
      <w:r w:rsidRPr="00B758F1">
        <w:rPr>
          <w:spacing w:val="3"/>
          <w:sz w:val="22"/>
          <w:szCs w:val="22"/>
        </w:rPr>
        <w:t>e</w:t>
      </w:r>
      <w:r w:rsidRPr="00B758F1">
        <w:rPr>
          <w:sz w:val="22"/>
          <w:szCs w:val="22"/>
        </w:rPr>
        <w:t>ment</w:t>
      </w:r>
      <w:r w:rsidRPr="00B758F1">
        <w:rPr>
          <w:spacing w:val="1"/>
          <w:sz w:val="22"/>
          <w:szCs w:val="22"/>
        </w:rPr>
        <w:t xml:space="preserve"> </w:t>
      </w:r>
      <w:r w:rsidRPr="00B758F1">
        <w:rPr>
          <w:sz w:val="22"/>
          <w:szCs w:val="22"/>
        </w:rPr>
        <w:t>ac</w:t>
      </w:r>
      <w:r w:rsidRPr="00B758F1">
        <w:rPr>
          <w:spacing w:val="-2"/>
          <w:sz w:val="22"/>
          <w:szCs w:val="22"/>
        </w:rPr>
        <w:t>r</w:t>
      </w:r>
      <w:r w:rsidRPr="00B758F1">
        <w:rPr>
          <w:sz w:val="22"/>
          <w:szCs w:val="22"/>
        </w:rPr>
        <w:t>oss</w:t>
      </w:r>
      <w:r w:rsidRPr="00B758F1">
        <w:rPr>
          <w:spacing w:val="-1"/>
          <w:sz w:val="22"/>
          <w:szCs w:val="22"/>
        </w:rPr>
        <w:t xml:space="preserve"> </w:t>
      </w:r>
      <w:r w:rsidRPr="00B758F1">
        <w:rPr>
          <w:sz w:val="22"/>
          <w:szCs w:val="22"/>
        </w:rPr>
        <w:t xml:space="preserve">a </w:t>
      </w:r>
      <w:r w:rsidRPr="00B758F1">
        <w:rPr>
          <w:spacing w:val="1"/>
          <w:sz w:val="22"/>
          <w:szCs w:val="22"/>
        </w:rPr>
        <w:t>r</w:t>
      </w:r>
      <w:r w:rsidRPr="00B758F1">
        <w:rPr>
          <w:spacing w:val="-2"/>
          <w:sz w:val="22"/>
          <w:szCs w:val="22"/>
        </w:rPr>
        <w:t>a</w:t>
      </w:r>
      <w:r w:rsidRPr="00B758F1">
        <w:rPr>
          <w:sz w:val="22"/>
          <w:szCs w:val="22"/>
        </w:rPr>
        <w:t>n</w:t>
      </w:r>
      <w:r w:rsidRPr="00B758F1">
        <w:rPr>
          <w:spacing w:val="-2"/>
          <w:sz w:val="22"/>
          <w:szCs w:val="22"/>
        </w:rPr>
        <w:t>g</w:t>
      </w:r>
      <w:r w:rsidRPr="00B758F1">
        <w:rPr>
          <w:sz w:val="22"/>
          <w:szCs w:val="22"/>
        </w:rPr>
        <w:t>e of</w:t>
      </w:r>
      <w:r w:rsidRPr="00B758F1">
        <w:rPr>
          <w:spacing w:val="1"/>
          <w:sz w:val="22"/>
          <w:szCs w:val="22"/>
        </w:rPr>
        <w:t xml:space="preserve"> </w:t>
      </w:r>
      <w:r w:rsidRPr="00B758F1">
        <w:rPr>
          <w:sz w:val="22"/>
          <w:szCs w:val="22"/>
        </w:rPr>
        <w:t>c</w:t>
      </w:r>
      <w:r w:rsidRPr="00B758F1">
        <w:rPr>
          <w:spacing w:val="-2"/>
          <w:sz w:val="22"/>
          <w:szCs w:val="22"/>
        </w:rPr>
        <w:t>h</w:t>
      </w:r>
      <w:r w:rsidRPr="00B758F1">
        <w:rPr>
          <w:spacing w:val="1"/>
          <w:sz w:val="22"/>
          <w:szCs w:val="22"/>
        </w:rPr>
        <w:t>il</w:t>
      </w:r>
      <w:r w:rsidRPr="00B758F1">
        <w:rPr>
          <w:spacing w:val="-2"/>
          <w:sz w:val="22"/>
          <w:szCs w:val="22"/>
        </w:rPr>
        <w:t>d</w:t>
      </w:r>
      <w:r w:rsidRPr="00B758F1">
        <w:rPr>
          <w:spacing w:val="1"/>
          <w:sz w:val="22"/>
          <w:szCs w:val="22"/>
        </w:rPr>
        <w:t>r</w:t>
      </w:r>
      <w:r w:rsidRPr="00B758F1">
        <w:rPr>
          <w:sz w:val="22"/>
          <w:szCs w:val="22"/>
        </w:rPr>
        <w:t>e</w:t>
      </w:r>
      <w:r w:rsidRPr="00B758F1">
        <w:rPr>
          <w:spacing w:val="-2"/>
          <w:sz w:val="22"/>
          <w:szCs w:val="22"/>
        </w:rPr>
        <w:t>n</w:t>
      </w:r>
      <w:r w:rsidRPr="00B758F1">
        <w:rPr>
          <w:spacing w:val="1"/>
          <w:sz w:val="22"/>
          <w:szCs w:val="22"/>
        </w:rPr>
        <w:t>’</w:t>
      </w:r>
      <w:r w:rsidRPr="00B758F1">
        <w:rPr>
          <w:sz w:val="22"/>
          <w:szCs w:val="22"/>
        </w:rPr>
        <w:t>s</w:t>
      </w:r>
      <w:r w:rsidRPr="00B758F1">
        <w:rPr>
          <w:spacing w:val="-2"/>
          <w:sz w:val="22"/>
          <w:szCs w:val="22"/>
        </w:rPr>
        <w:t xml:space="preserve"> </w:t>
      </w:r>
      <w:r w:rsidRPr="00B758F1">
        <w:rPr>
          <w:sz w:val="22"/>
          <w:szCs w:val="22"/>
        </w:rPr>
        <w:t>s</w:t>
      </w:r>
      <w:r w:rsidRPr="00B758F1">
        <w:rPr>
          <w:spacing w:val="1"/>
          <w:sz w:val="22"/>
          <w:szCs w:val="22"/>
        </w:rPr>
        <w:t>er</w:t>
      </w:r>
      <w:r w:rsidRPr="00B758F1">
        <w:rPr>
          <w:spacing w:val="-2"/>
          <w:sz w:val="22"/>
          <w:szCs w:val="22"/>
        </w:rPr>
        <w:t>v</w:t>
      </w:r>
      <w:r w:rsidRPr="00B758F1">
        <w:rPr>
          <w:spacing w:val="1"/>
          <w:sz w:val="22"/>
          <w:szCs w:val="22"/>
        </w:rPr>
        <w:t>i</w:t>
      </w:r>
      <w:r w:rsidRPr="00B758F1">
        <w:rPr>
          <w:spacing w:val="-2"/>
          <w:sz w:val="22"/>
          <w:szCs w:val="22"/>
        </w:rPr>
        <w:t>c</w:t>
      </w:r>
      <w:r w:rsidRPr="00B758F1">
        <w:rPr>
          <w:sz w:val="22"/>
          <w:szCs w:val="22"/>
        </w:rPr>
        <w:t>es</w:t>
      </w:r>
    </w:p>
    <w:p w14:paraId="110DE448" w14:textId="77777777" w:rsidR="00C8035D" w:rsidRPr="00B758F1" w:rsidRDefault="00C8035D">
      <w:pPr>
        <w:spacing w:before="19" w:line="260" w:lineRule="exact"/>
        <w:rPr>
          <w:sz w:val="26"/>
          <w:szCs w:val="26"/>
        </w:rPr>
      </w:pPr>
    </w:p>
    <w:p w14:paraId="5CFB46C4" w14:textId="77777777" w:rsidR="00C8035D" w:rsidRPr="00B758F1" w:rsidRDefault="00A81457">
      <w:pPr>
        <w:spacing w:before="26" w:line="280" w:lineRule="exact"/>
        <w:ind w:left="1248"/>
        <w:rPr>
          <w:sz w:val="26"/>
          <w:szCs w:val="26"/>
        </w:rPr>
      </w:pPr>
      <w:r w:rsidRPr="00B758F1">
        <w:rPr>
          <w:b/>
          <w:position w:val="-1"/>
          <w:sz w:val="26"/>
          <w:szCs w:val="26"/>
        </w:rPr>
        <w:t>Other</w:t>
      </w:r>
      <w:r w:rsidRPr="00B758F1">
        <w:rPr>
          <w:b/>
          <w:spacing w:val="-6"/>
          <w:position w:val="-1"/>
          <w:sz w:val="26"/>
          <w:szCs w:val="26"/>
        </w:rPr>
        <w:t xml:space="preserve"> </w:t>
      </w:r>
      <w:r w:rsidRPr="00B758F1">
        <w:rPr>
          <w:b/>
          <w:spacing w:val="2"/>
          <w:position w:val="-1"/>
          <w:sz w:val="26"/>
          <w:szCs w:val="26"/>
        </w:rPr>
        <w:t>E</w:t>
      </w:r>
      <w:r w:rsidRPr="00B758F1">
        <w:rPr>
          <w:b/>
          <w:position w:val="-1"/>
          <w:sz w:val="26"/>
          <w:szCs w:val="26"/>
        </w:rPr>
        <w:t>mplo</w:t>
      </w:r>
      <w:r w:rsidRPr="00B758F1">
        <w:rPr>
          <w:b/>
          <w:spacing w:val="2"/>
          <w:position w:val="-1"/>
          <w:sz w:val="26"/>
          <w:szCs w:val="26"/>
        </w:rPr>
        <w:t>y</w:t>
      </w:r>
      <w:r w:rsidRPr="00B758F1">
        <w:rPr>
          <w:b/>
          <w:spacing w:val="-2"/>
          <w:position w:val="-1"/>
          <w:sz w:val="26"/>
          <w:szCs w:val="26"/>
        </w:rPr>
        <w:t>m</w:t>
      </w:r>
      <w:r w:rsidRPr="00B758F1">
        <w:rPr>
          <w:b/>
          <w:spacing w:val="2"/>
          <w:position w:val="-1"/>
          <w:sz w:val="26"/>
          <w:szCs w:val="26"/>
        </w:rPr>
        <w:t>e</w:t>
      </w:r>
      <w:r w:rsidRPr="00B758F1">
        <w:rPr>
          <w:b/>
          <w:position w:val="-1"/>
          <w:sz w:val="26"/>
          <w:szCs w:val="26"/>
        </w:rPr>
        <w:t>nt</w:t>
      </w:r>
      <w:r w:rsidRPr="00B758F1">
        <w:rPr>
          <w:b/>
          <w:spacing w:val="-14"/>
          <w:position w:val="-1"/>
          <w:sz w:val="26"/>
          <w:szCs w:val="26"/>
        </w:rPr>
        <w:t xml:space="preserve"> </w:t>
      </w:r>
      <w:r w:rsidRPr="00B758F1">
        <w:rPr>
          <w:b/>
          <w:spacing w:val="2"/>
          <w:position w:val="-1"/>
          <w:sz w:val="26"/>
          <w:szCs w:val="26"/>
        </w:rPr>
        <w:t>Ex</w:t>
      </w:r>
      <w:r w:rsidRPr="00B758F1">
        <w:rPr>
          <w:b/>
          <w:position w:val="-1"/>
          <w:sz w:val="26"/>
          <w:szCs w:val="26"/>
        </w:rPr>
        <w:t>perience</w:t>
      </w:r>
    </w:p>
    <w:p w14:paraId="2ED6B847" w14:textId="77777777" w:rsidR="00C8035D" w:rsidRPr="00B758F1" w:rsidRDefault="00C8035D">
      <w:pPr>
        <w:spacing w:before="5" w:line="220" w:lineRule="exact"/>
        <w:rPr>
          <w:sz w:val="22"/>
          <w:szCs w:val="22"/>
        </w:rPr>
      </w:pPr>
    </w:p>
    <w:p w14:paraId="7E6844EB" w14:textId="77777777" w:rsidR="00C8035D" w:rsidRPr="00B758F1" w:rsidRDefault="00A81457">
      <w:pPr>
        <w:spacing w:before="32"/>
        <w:ind w:left="1248"/>
        <w:rPr>
          <w:sz w:val="22"/>
          <w:szCs w:val="22"/>
        </w:rPr>
      </w:pPr>
      <w:r w:rsidRPr="00B758F1">
        <w:rPr>
          <w:b/>
          <w:sz w:val="22"/>
          <w:szCs w:val="22"/>
        </w:rPr>
        <w:t>July</w:t>
      </w:r>
      <w:r w:rsidRPr="00B758F1">
        <w:rPr>
          <w:b/>
          <w:spacing w:val="1"/>
          <w:sz w:val="22"/>
          <w:szCs w:val="22"/>
        </w:rPr>
        <w:t xml:space="preserve"> </w:t>
      </w:r>
      <w:r w:rsidRPr="00B758F1">
        <w:rPr>
          <w:b/>
          <w:sz w:val="22"/>
          <w:szCs w:val="22"/>
        </w:rPr>
        <w:t>20</w:t>
      </w:r>
      <w:r w:rsidRPr="00B758F1">
        <w:rPr>
          <w:b/>
          <w:spacing w:val="-2"/>
          <w:sz w:val="22"/>
          <w:szCs w:val="22"/>
        </w:rPr>
        <w:t>0</w:t>
      </w:r>
      <w:r w:rsidRPr="00B758F1">
        <w:rPr>
          <w:b/>
          <w:sz w:val="22"/>
          <w:szCs w:val="22"/>
        </w:rPr>
        <w:t xml:space="preserve">7 –  </w:t>
      </w:r>
      <w:r w:rsidRPr="00B758F1">
        <w:rPr>
          <w:b/>
          <w:spacing w:val="-1"/>
          <w:sz w:val="22"/>
          <w:szCs w:val="22"/>
        </w:rPr>
        <w:t>N</w:t>
      </w:r>
      <w:r w:rsidRPr="00B758F1">
        <w:rPr>
          <w:b/>
          <w:sz w:val="22"/>
          <w:szCs w:val="22"/>
        </w:rPr>
        <w:t xml:space="preserve">ov </w:t>
      </w:r>
      <w:r w:rsidRPr="00B758F1">
        <w:rPr>
          <w:b/>
          <w:spacing w:val="-2"/>
          <w:sz w:val="22"/>
          <w:szCs w:val="22"/>
        </w:rPr>
        <w:t>2</w:t>
      </w:r>
      <w:r w:rsidRPr="00B758F1">
        <w:rPr>
          <w:b/>
          <w:sz w:val="22"/>
          <w:szCs w:val="22"/>
        </w:rPr>
        <w:t>012</w:t>
      </w:r>
      <w:r w:rsidRPr="00B758F1">
        <w:rPr>
          <w:b/>
          <w:spacing w:val="22"/>
          <w:sz w:val="22"/>
          <w:szCs w:val="22"/>
        </w:rPr>
        <w:t xml:space="preserve"> </w:t>
      </w:r>
      <w:r w:rsidRPr="00B758F1">
        <w:rPr>
          <w:b/>
          <w:spacing w:val="-1"/>
          <w:sz w:val="22"/>
          <w:szCs w:val="22"/>
        </w:rPr>
        <w:t>T</w:t>
      </w:r>
      <w:r w:rsidRPr="00B758F1">
        <w:rPr>
          <w:b/>
          <w:sz w:val="22"/>
          <w:szCs w:val="22"/>
        </w:rPr>
        <w:t>uto</w:t>
      </w:r>
      <w:r w:rsidRPr="00B758F1">
        <w:rPr>
          <w:b/>
          <w:spacing w:val="1"/>
          <w:sz w:val="22"/>
          <w:szCs w:val="22"/>
        </w:rPr>
        <w:t>r</w:t>
      </w:r>
      <w:r w:rsidRPr="00B758F1">
        <w:rPr>
          <w:b/>
          <w:sz w:val="22"/>
          <w:szCs w:val="22"/>
        </w:rPr>
        <w:t>, V</w:t>
      </w:r>
      <w:r w:rsidRPr="00B758F1">
        <w:rPr>
          <w:b/>
          <w:spacing w:val="-1"/>
          <w:sz w:val="22"/>
          <w:szCs w:val="22"/>
        </w:rPr>
        <w:t>i</w:t>
      </w:r>
      <w:r w:rsidRPr="00B758F1">
        <w:rPr>
          <w:b/>
          <w:sz w:val="22"/>
          <w:szCs w:val="22"/>
        </w:rPr>
        <w:t>c</w:t>
      </w:r>
      <w:r w:rsidRPr="00B758F1">
        <w:rPr>
          <w:b/>
          <w:spacing w:val="1"/>
          <w:sz w:val="22"/>
          <w:szCs w:val="22"/>
        </w:rPr>
        <w:t>t</w:t>
      </w:r>
      <w:r w:rsidRPr="00B758F1">
        <w:rPr>
          <w:b/>
          <w:spacing w:val="-2"/>
          <w:sz w:val="22"/>
          <w:szCs w:val="22"/>
        </w:rPr>
        <w:t>o</w:t>
      </w:r>
      <w:r w:rsidRPr="00B758F1">
        <w:rPr>
          <w:b/>
          <w:sz w:val="22"/>
          <w:szCs w:val="22"/>
        </w:rPr>
        <w:t>r</w:t>
      </w:r>
      <w:r w:rsidRPr="00B758F1">
        <w:rPr>
          <w:b/>
          <w:spacing w:val="1"/>
          <w:sz w:val="22"/>
          <w:szCs w:val="22"/>
        </w:rPr>
        <w:t>i</w:t>
      </w:r>
      <w:r w:rsidRPr="00B758F1">
        <w:rPr>
          <w:b/>
          <w:sz w:val="22"/>
          <w:szCs w:val="22"/>
        </w:rPr>
        <w:t xml:space="preserve">an </w:t>
      </w:r>
      <w:r w:rsidRPr="00B758F1">
        <w:rPr>
          <w:b/>
          <w:spacing w:val="-1"/>
          <w:sz w:val="22"/>
          <w:szCs w:val="22"/>
        </w:rPr>
        <w:t>C</w:t>
      </w:r>
      <w:r w:rsidRPr="00B758F1">
        <w:rPr>
          <w:b/>
          <w:spacing w:val="-2"/>
          <w:sz w:val="22"/>
          <w:szCs w:val="22"/>
        </w:rPr>
        <w:t>e</w:t>
      </w:r>
      <w:r w:rsidRPr="00B758F1">
        <w:rPr>
          <w:b/>
          <w:sz w:val="22"/>
          <w:szCs w:val="22"/>
        </w:rPr>
        <w:t>r</w:t>
      </w:r>
      <w:r w:rsidRPr="00B758F1">
        <w:rPr>
          <w:b/>
          <w:spacing w:val="-1"/>
          <w:sz w:val="22"/>
          <w:szCs w:val="22"/>
        </w:rPr>
        <w:t>ti</w:t>
      </w:r>
      <w:r w:rsidRPr="00B758F1">
        <w:rPr>
          <w:b/>
          <w:spacing w:val="1"/>
          <w:sz w:val="22"/>
          <w:szCs w:val="22"/>
        </w:rPr>
        <w:t>fi</w:t>
      </w:r>
      <w:r w:rsidRPr="00B758F1">
        <w:rPr>
          <w:b/>
          <w:sz w:val="22"/>
          <w:szCs w:val="22"/>
        </w:rPr>
        <w:t>c</w:t>
      </w:r>
      <w:r w:rsidRPr="00B758F1">
        <w:rPr>
          <w:b/>
          <w:spacing w:val="-2"/>
          <w:sz w:val="22"/>
          <w:szCs w:val="22"/>
        </w:rPr>
        <w:t>a</w:t>
      </w:r>
      <w:r w:rsidRPr="00B758F1">
        <w:rPr>
          <w:b/>
          <w:spacing w:val="1"/>
          <w:sz w:val="22"/>
          <w:szCs w:val="22"/>
        </w:rPr>
        <w:t>t</w:t>
      </w:r>
      <w:r w:rsidRPr="00B758F1">
        <w:rPr>
          <w:b/>
          <w:sz w:val="22"/>
          <w:szCs w:val="22"/>
        </w:rPr>
        <w:t xml:space="preserve">e </w:t>
      </w:r>
      <w:r w:rsidRPr="00B758F1">
        <w:rPr>
          <w:b/>
          <w:spacing w:val="-2"/>
          <w:sz w:val="22"/>
          <w:szCs w:val="22"/>
        </w:rPr>
        <w:t>o</w:t>
      </w:r>
      <w:r w:rsidRPr="00B758F1">
        <w:rPr>
          <w:b/>
          <w:sz w:val="22"/>
          <w:szCs w:val="22"/>
        </w:rPr>
        <w:t>f</w:t>
      </w:r>
      <w:r w:rsidRPr="00B758F1">
        <w:rPr>
          <w:b/>
          <w:spacing w:val="1"/>
          <w:sz w:val="22"/>
          <w:szCs w:val="22"/>
        </w:rPr>
        <w:t xml:space="preserve"> </w:t>
      </w:r>
      <w:r w:rsidRPr="00B758F1">
        <w:rPr>
          <w:b/>
          <w:spacing w:val="-1"/>
          <w:sz w:val="22"/>
          <w:szCs w:val="22"/>
        </w:rPr>
        <w:t>E</w:t>
      </w:r>
      <w:r w:rsidRPr="00B758F1">
        <w:rPr>
          <w:b/>
          <w:sz w:val="22"/>
          <w:szCs w:val="22"/>
        </w:rPr>
        <w:t>d</w:t>
      </w:r>
      <w:r w:rsidRPr="00B758F1">
        <w:rPr>
          <w:b/>
          <w:spacing w:val="-1"/>
          <w:sz w:val="22"/>
          <w:szCs w:val="22"/>
        </w:rPr>
        <w:t>u</w:t>
      </w:r>
      <w:r w:rsidRPr="00B758F1">
        <w:rPr>
          <w:b/>
          <w:sz w:val="22"/>
          <w:szCs w:val="22"/>
        </w:rPr>
        <w:t>ca</w:t>
      </w:r>
      <w:r w:rsidRPr="00B758F1">
        <w:rPr>
          <w:b/>
          <w:spacing w:val="-1"/>
          <w:sz w:val="22"/>
          <w:szCs w:val="22"/>
        </w:rPr>
        <w:t>t</w:t>
      </w:r>
      <w:r w:rsidRPr="00B758F1">
        <w:rPr>
          <w:b/>
          <w:spacing w:val="1"/>
          <w:sz w:val="22"/>
          <w:szCs w:val="22"/>
        </w:rPr>
        <w:t>i</w:t>
      </w:r>
      <w:r w:rsidRPr="00B758F1">
        <w:rPr>
          <w:b/>
          <w:sz w:val="22"/>
          <w:szCs w:val="22"/>
        </w:rPr>
        <w:t>on</w:t>
      </w:r>
      <w:r w:rsidRPr="00B758F1">
        <w:rPr>
          <w:b/>
          <w:spacing w:val="-3"/>
          <w:sz w:val="22"/>
          <w:szCs w:val="22"/>
        </w:rPr>
        <w:t xml:space="preserve"> </w:t>
      </w:r>
      <w:r w:rsidRPr="00B758F1">
        <w:rPr>
          <w:b/>
          <w:spacing w:val="1"/>
          <w:sz w:val="22"/>
          <w:szCs w:val="22"/>
        </w:rPr>
        <w:t>(</w:t>
      </w:r>
      <w:r w:rsidRPr="00B758F1">
        <w:rPr>
          <w:b/>
          <w:spacing w:val="-1"/>
          <w:sz w:val="22"/>
          <w:szCs w:val="22"/>
        </w:rPr>
        <w:t>VCE</w:t>
      </w:r>
      <w:r w:rsidRPr="00B758F1">
        <w:rPr>
          <w:b/>
          <w:spacing w:val="1"/>
          <w:sz w:val="22"/>
          <w:szCs w:val="22"/>
        </w:rPr>
        <w:t>)</w:t>
      </w:r>
      <w:r w:rsidRPr="00B758F1">
        <w:rPr>
          <w:b/>
          <w:sz w:val="22"/>
          <w:szCs w:val="22"/>
        </w:rPr>
        <w:t xml:space="preserve">,  </w:t>
      </w:r>
      <w:r w:rsidRPr="00B758F1">
        <w:rPr>
          <w:b/>
          <w:spacing w:val="-1"/>
          <w:sz w:val="22"/>
          <w:szCs w:val="22"/>
        </w:rPr>
        <w:t>H</w:t>
      </w:r>
      <w:r w:rsidRPr="00B758F1">
        <w:rPr>
          <w:b/>
          <w:spacing w:val="1"/>
          <w:sz w:val="22"/>
          <w:szCs w:val="22"/>
        </w:rPr>
        <w:t>i</w:t>
      </w:r>
      <w:r w:rsidRPr="00B758F1">
        <w:rPr>
          <w:b/>
          <w:sz w:val="22"/>
          <w:szCs w:val="22"/>
        </w:rPr>
        <w:t>s</w:t>
      </w:r>
      <w:r w:rsidRPr="00B758F1">
        <w:rPr>
          <w:b/>
          <w:spacing w:val="1"/>
          <w:sz w:val="22"/>
          <w:szCs w:val="22"/>
        </w:rPr>
        <w:t>t</w:t>
      </w:r>
      <w:r w:rsidRPr="00B758F1">
        <w:rPr>
          <w:b/>
          <w:spacing w:val="-2"/>
          <w:sz w:val="22"/>
          <w:szCs w:val="22"/>
        </w:rPr>
        <w:t>o</w:t>
      </w:r>
      <w:r w:rsidRPr="00B758F1">
        <w:rPr>
          <w:b/>
          <w:sz w:val="22"/>
          <w:szCs w:val="22"/>
        </w:rPr>
        <w:t>ry</w:t>
      </w:r>
    </w:p>
    <w:p w14:paraId="0128F65E" w14:textId="77777777" w:rsidR="00C8035D" w:rsidRPr="00B758F1" w:rsidRDefault="00A81457">
      <w:pPr>
        <w:spacing w:line="240" w:lineRule="exact"/>
        <w:ind w:left="3375"/>
        <w:rPr>
          <w:sz w:val="22"/>
          <w:szCs w:val="22"/>
        </w:rPr>
      </w:pPr>
      <w:r w:rsidRPr="00B758F1">
        <w:rPr>
          <w:sz w:val="22"/>
          <w:szCs w:val="22"/>
        </w:rPr>
        <w:t>Se</w:t>
      </w:r>
      <w:r w:rsidRPr="00B758F1">
        <w:rPr>
          <w:spacing w:val="1"/>
          <w:sz w:val="22"/>
          <w:szCs w:val="22"/>
        </w:rPr>
        <w:t>lf</w:t>
      </w:r>
      <w:r w:rsidRPr="00B758F1">
        <w:rPr>
          <w:spacing w:val="-4"/>
          <w:sz w:val="22"/>
          <w:szCs w:val="22"/>
        </w:rPr>
        <w:t>-</w:t>
      </w:r>
      <w:r w:rsidRPr="00B758F1">
        <w:rPr>
          <w:spacing w:val="2"/>
          <w:sz w:val="22"/>
          <w:szCs w:val="22"/>
        </w:rPr>
        <w:t>E</w:t>
      </w:r>
      <w:r w:rsidRPr="00B758F1">
        <w:rPr>
          <w:spacing w:val="-4"/>
          <w:sz w:val="22"/>
          <w:szCs w:val="22"/>
        </w:rPr>
        <w:t>m</w:t>
      </w:r>
      <w:r w:rsidRPr="00B758F1">
        <w:rPr>
          <w:sz w:val="22"/>
          <w:szCs w:val="22"/>
        </w:rPr>
        <w:t>p</w:t>
      </w:r>
      <w:r w:rsidRPr="00B758F1">
        <w:rPr>
          <w:spacing w:val="1"/>
          <w:sz w:val="22"/>
          <w:szCs w:val="22"/>
        </w:rPr>
        <w:t>l</w:t>
      </w:r>
      <w:r w:rsidRPr="00B758F1">
        <w:rPr>
          <w:sz w:val="22"/>
          <w:szCs w:val="22"/>
        </w:rPr>
        <w:t>o</w:t>
      </w:r>
      <w:r w:rsidRPr="00B758F1">
        <w:rPr>
          <w:spacing w:val="-2"/>
          <w:sz w:val="22"/>
          <w:szCs w:val="22"/>
        </w:rPr>
        <w:t>y</w:t>
      </w:r>
      <w:r w:rsidRPr="00B758F1">
        <w:rPr>
          <w:sz w:val="22"/>
          <w:szCs w:val="22"/>
        </w:rPr>
        <w:t>ed</w:t>
      </w:r>
    </w:p>
    <w:p w14:paraId="1B802587" w14:textId="77777777" w:rsidR="00C8035D" w:rsidRPr="00B758F1" w:rsidRDefault="00A81457">
      <w:pPr>
        <w:spacing w:before="1"/>
        <w:ind w:left="3408"/>
        <w:rPr>
          <w:sz w:val="22"/>
          <w:szCs w:val="22"/>
        </w:rPr>
      </w:pPr>
      <w:r w:rsidRPr="00B758F1"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     </w:t>
      </w:r>
      <w:r w:rsidRPr="00B758F1">
        <w:rPr>
          <w:rFonts w:ascii="Segoe MDL2 Assets" w:eastAsia="Segoe MDL2 Assets" w:hAnsi="Segoe MDL2 Assets" w:cs="Segoe MDL2 Assets"/>
          <w:spacing w:val="10"/>
          <w:w w:val="46"/>
          <w:sz w:val="22"/>
          <w:szCs w:val="22"/>
        </w:rPr>
        <w:t xml:space="preserve"> </w:t>
      </w:r>
      <w:r w:rsidRPr="00B758F1">
        <w:rPr>
          <w:spacing w:val="2"/>
          <w:sz w:val="22"/>
          <w:szCs w:val="22"/>
        </w:rPr>
        <w:t>T</w:t>
      </w:r>
      <w:r w:rsidRPr="00B758F1">
        <w:rPr>
          <w:spacing w:val="-2"/>
          <w:sz w:val="22"/>
          <w:szCs w:val="22"/>
        </w:rPr>
        <w:t>u</w:t>
      </w:r>
      <w:r w:rsidRPr="00B758F1">
        <w:rPr>
          <w:spacing w:val="1"/>
          <w:sz w:val="22"/>
          <w:szCs w:val="22"/>
        </w:rPr>
        <w:t>t</w:t>
      </w:r>
      <w:r w:rsidRPr="00B758F1">
        <w:rPr>
          <w:sz w:val="22"/>
          <w:szCs w:val="22"/>
        </w:rPr>
        <w:t>o</w:t>
      </w:r>
      <w:r w:rsidRPr="00B758F1">
        <w:rPr>
          <w:spacing w:val="-2"/>
          <w:sz w:val="22"/>
          <w:szCs w:val="22"/>
        </w:rPr>
        <w:t>r</w:t>
      </w:r>
      <w:r w:rsidRPr="00B758F1">
        <w:rPr>
          <w:sz w:val="22"/>
          <w:szCs w:val="22"/>
        </w:rPr>
        <w:t>ed</w:t>
      </w:r>
      <w:r w:rsidRPr="00B758F1">
        <w:rPr>
          <w:spacing w:val="1"/>
          <w:sz w:val="22"/>
          <w:szCs w:val="22"/>
        </w:rPr>
        <w:t xml:space="preserve"> </w:t>
      </w:r>
      <w:r w:rsidRPr="00B758F1">
        <w:rPr>
          <w:spacing w:val="-2"/>
          <w:sz w:val="22"/>
          <w:szCs w:val="22"/>
        </w:rPr>
        <w:t>s</w:t>
      </w:r>
      <w:r w:rsidRPr="00B758F1">
        <w:rPr>
          <w:sz w:val="22"/>
          <w:szCs w:val="22"/>
        </w:rPr>
        <w:t>e</w:t>
      </w:r>
      <w:r w:rsidRPr="00B758F1">
        <w:rPr>
          <w:spacing w:val="-2"/>
          <w:sz w:val="22"/>
          <w:szCs w:val="22"/>
        </w:rPr>
        <w:t>v</w:t>
      </w:r>
      <w:r w:rsidRPr="00B758F1">
        <w:rPr>
          <w:sz w:val="22"/>
          <w:szCs w:val="22"/>
        </w:rPr>
        <w:t>en</w:t>
      </w:r>
      <w:r w:rsidRPr="00B758F1">
        <w:rPr>
          <w:spacing w:val="1"/>
          <w:sz w:val="22"/>
          <w:szCs w:val="22"/>
        </w:rPr>
        <w:t xml:space="preserve"> V</w:t>
      </w:r>
      <w:r w:rsidRPr="00B758F1">
        <w:rPr>
          <w:spacing w:val="-1"/>
          <w:sz w:val="22"/>
          <w:szCs w:val="22"/>
        </w:rPr>
        <w:t>C</w:t>
      </w:r>
      <w:r w:rsidRPr="00B758F1">
        <w:rPr>
          <w:sz w:val="22"/>
          <w:szCs w:val="22"/>
        </w:rPr>
        <w:t xml:space="preserve">E </w:t>
      </w:r>
      <w:r w:rsidRPr="00B758F1">
        <w:rPr>
          <w:spacing w:val="-2"/>
          <w:sz w:val="22"/>
          <w:szCs w:val="22"/>
        </w:rPr>
        <w:t>H</w:t>
      </w:r>
      <w:r w:rsidRPr="00B758F1">
        <w:rPr>
          <w:spacing w:val="-1"/>
          <w:sz w:val="22"/>
          <w:szCs w:val="22"/>
        </w:rPr>
        <w:t>i</w:t>
      </w:r>
      <w:r w:rsidRPr="00B758F1">
        <w:rPr>
          <w:sz w:val="22"/>
          <w:szCs w:val="22"/>
        </w:rPr>
        <w:t>s</w:t>
      </w:r>
      <w:r w:rsidRPr="00B758F1">
        <w:rPr>
          <w:spacing w:val="1"/>
          <w:sz w:val="22"/>
          <w:szCs w:val="22"/>
        </w:rPr>
        <w:t>t</w:t>
      </w:r>
      <w:r w:rsidRPr="00B758F1">
        <w:rPr>
          <w:spacing w:val="-2"/>
          <w:sz w:val="22"/>
          <w:szCs w:val="22"/>
        </w:rPr>
        <w:t>or</w:t>
      </w:r>
      <w:r w:rsidRPr="00B758F1">
        <w:rPr>
          <w:sz w:val="22"/>
          <w:szCs w:val="22"/>
        </w:rPr>
        <w:t>y</w:t>
      </w:r>
      <w:r w:rsidRPr="00B758F1">
        <w:rPr>
          <w:spacing w:val="-2"/>
          <w:sz w:val="22"/>
          <w:szCs w:val="22"/>
        </w:rPr>
        <w:t xml:space="preserve"> </w:t>
      </w:r>
      <w:r w:rsidRPr="00B758F1">
        <w:rPr>
          <w:sz w:val="22"/>
          <w:szCs w:val="22"/>
        </w:rPr>
        <w:t>s</w:t>
      </w:r>
      <w:r w:rsidRPr="00B758F1">
        <w:rPr>
          <w:spacing w:val="1"/>
          <w:sz w:val="22"/>
          <w:szCs w:val="22"/>
        </w:rPr>
        <w:t>t</w:t>
      </w:r>
      <w:r w:rsidRPr="00B758F1">
        <w:rPr>
          <w:sz w:val="22"/>
          <w:szCs w:val="22"/>
        </w:rPr>
        <w:t>uden</w:t>
      </w:r>
      <w:r w:rsidRPr="00B758F1">
        <w:rPr>
          <w:spacing w:val="-1"/>
          <w:sz w:val="22"/>
          <w:szCs w:val="22"/>
        </w:rPr>
        <w:t>t</w:t>
      </w:r>
      <w:r w:rsidRPr="00B758F1">
        <w:rPr>
          <w:sz w:val="22"/>
          <w:szCs w:val="22"/>
        </w:rPr>
        <w:t>s</w:t>
      </w:r>
      <w:r w:rsidRPr="00B758F1">
        <w:rPr>
          <w:spacing w:val="2"/>
          <w:sz w:val="22"/>
          <w:szCs w:val="22"/>
        </w:rPr>
        <w:t xml:space="preserve"> </w:t>
      </w:r>
      <w:r w:rsidRPr="00B758F1">
        <w:rPr>
          <w:spacing w:val="-1"/>
          <w:sz w:val="22"/>
          <w:szCs w:val="22"/>
        </w:rPr>
        <w:t>t</w:t>
      </w:r>
      <w:r w:rsidRPr="00B758F1">
        <w:rPr>
          <w:sz w:val="22"/>
          <w:szCs w:val="22"/>
        </w:rPr>
        <w:t>o sup</w:t>
      </w:r>
      <w:r w:rsidRPr="00B758F1">
        <w:rPr>
          <w:spacing w:val="-2"/>
          <w:sz w:val="22"/>
          <w:szCs w:val="22"/>
        </w:rPr>
        <w:t>p</w:t>
      </w:r>
      <w:r w:rsidRPr="00B758F1">
        <w:rPr>
          <w:sz w:val="22"/>
          <w:szCs w:val="22"/>
        </w:rPr>
        <w:t>o</w:t>
      </w:r>
      <w:r w:rsidRPr="00B758F1">
        <w:rPr>
          <w:spacing w:val="-2"/>
          <w:sz w:val="22"/>
          <w:szCs w:val="22"/>
        </w:rPr>
        <w:t>r</w:t>
      </w:r>
      <w:r w:rsidRPr="00B758F1">
        <w:rPr>
          <w:sz w:val="22"/>
          <w:szCs w:val="22"/>
        </w:rPr>
        <w:t>t</w:t>
      </w:r>
      <w:r w:rsidRPr="00B758F1">
        <w:rPr>
          <w:spacing w:val="1"/>
          <w:sz w:val="22"/>
          <w:szCs w:val="22"/>
        </w:rPr>
        <w:t xml:space="preserve"> t</w:t>
      </w:r>
      <w:r w:rsidRPr="00B758F1">
        <w:rPr>
          <w:spacing w:val="-2"/>
          <w:sz w:val="22"/>
          <w:szCs w:val="22"/>
        </w:rPr>
        <w:t>h</w:t>
      </w:r>
      <w:r w:rsidRPr="00B758F1">
        <w:rPr>
          <w:sz w:val="22"/>
          <w:szCs w:val="22"/>
        </w:rPr>
        <w:t>e</w:t>
      </w:r>
      <w:r w:rsidRPr="00B758F1">
        <w:rPr>
          <w:spacing w:val="-1"/>
          <w:sz w:val="22"/>
          <w:szCs w:val="22"/>
        </w:rPr>
        <w:t>i</w:t>
      </w:r>
      <w:r w:rsidRPr="00B758F1">
        <w:rPr>
          <w:sz w:val="22"/>
          <w:szCs w:val="22"/>
        </w:rPr>
        <w:t>r</w:t>
      </w:r>
      <w:r w:rsidRPr="00B758F1">
        <w:rPr>
          <w:spacing w:val="1"/>
          <w:sz w:val="22"/>
          <w:szCs w:val="22"/>
        </w:rPr>
        <w:t xml:space="preserve"> </w:t>
      </w:r>
      <w:r w:rsidRPr="00B758F1">
        <w:rPr>
          <w:spacing w:val="-1"/>
          <w:sz w:val="22"/>
          <w:szCs w:val="22"/>
        </w:rPr>
        <w:t>l</w:t>
      </w:r>
      <w:r w:rsidRPr="00B758F1">
        <w:rPr>
          <w:sz w:val="22"/>
          <w:szCs w:val="22"/>
        </w:rPr>
        <w:t>ea</w:t>
      </w:r>
      <w:r w:rsidRPr="00B758F1">
        <w:rPr>
          <w:spacing w:val="1"/>
          <w:sz w:val="22"/>
          <w:szCs w:val="22"/>
        </w:rPr>
        <w:t>r</w:t>
      </w:r>
      <w:r w:rsidRPr="00B758F1">
        <w:rPr>
          <w:spacing w:val="-2"/>
          <w:sz w:val="22"/>
          <w:szCs w:val="22"/>
        </w:rPr>
        <w:t>n</w:t>
      </w:r>
      <w:r w:rsidRPr="00B758F1">
        <w:rPr>
          <w:spacing w:val="1"/>
          <w:sz w:val="22"/>
          <w:szCs w:val="22"/>
        </w:rPr>
        <w:t>i</w:t>
      </w:r>
      <w:r w:rsidRPr="00B758F1">
        <w:rPr>
          <w:sz w:val="22"/>
          <w:szCs w:val="22"/>
        </w:rPr>
        <w:t>ng</w:t>
      </w:r>
      <w:r w:rsidRPr="00B758F1">
        <w:rPr>
          <w:spacing w:val="-2"/>
          <w:sz w:val="22"/>
          <w:szCs w:val="22"/>
        </w:rPr>
        <w:t xml:space="preserve"> </w:t>
      </w:r>
      <w:r w:rsidRPr="00B758F1">
        <w:rPr>
          <w:spacing w:val="1"/>
          <w:sz w:val="22"/>
          <w:szCs w:val="22"/>
        </w:rPr>
        <w:t>i</w:t>
      </w:r>
      <w:r w:rsidRPr="00B758F1">
        <w:rPr>
          <w:sz w:val="22"/>
          <w:szCs w:val="22"/>
        </w:rPr>
        <w:t>n</w:t>
      </w:r>
      <w:r w:rsidRPr="00B758F1">
        <w:rPr>
          <w:spacing w:val="-2"/>
          <w:sz w:val="22"/>
          <w:szCs w:val="22"/>
        </w:rPr>
        <w:t xml:space="preserve"> </w:t>
      </w:r>
      <w:r w:rsidRPr="00B758F1">
        <w:rPr>
          <w:spacing w:val="1"/>
          <w:sz w:val="22"/>
          <w:szCs w:val="22"/>
        </w:rPr>
        <w:t>V</w:t>
      </w:r>
      <w:r w:rsidRPr="00B758F1">
        <w:rPr>
          <w:spacing w:val="-1"/>
          <w:sz w:val="22"/>
          <w:szCs w:val="22"/>
        </w:rPr>
        <w:t>C</w:t>
      </w:r>
      <w:r w:rsidRPr="00B758F1">
        <w:rPr>
          <w:sz w:val="22"/>
          <w:szCs w:val="22"/>
        </w:rPr>
        <w:t>E</w:t>
      </w:r>
    </w:p>
    <w:p w14:paraId="1E2C7A6C" w14:textId="77777777" w:rsidR="00C8035D" w:rsidRPr="00B758F1" w:rsidRDefault="00A81457">
      <w:pPr>
        <w:spacing w:before="1"/>
        <w:ind w:left="3732" w:right="6813"/>
        <w:jc w:val="center"/>
        <w:rPr>
          <w:sz w:val="22"/>
          <w:szCs w:val="22"/>
        </w:rPr>
      </w:pPr>
      <w:r w:rsidRPr="00B758F1">
        <w:rPr>
          <w:sz w:val="22"/>
          <w:szCs w:val="22"/>
        </w:rPr>
        <w:t>cu</w:t>
      </w:r>
      <w:r w:rsidRPr="00B758F1">
        <w:rPr>
          <w:spacing w:val="1"/>
          <w:sz w:val="22"/>
          <w:szCs w:val="22"/>
        </w:rPr>
        <w:t>r</w:t>
      </w:r>
      <w:r w:rsidRPr="00B758F1">
        <w:rPr>
          <w:spacing w:val="-2"/>
          <w:sz w:val="22"/>
          <w:szCs w:val="22"/>
        </w:rPr>
        <w:t>r</w:t>
      </w:r>
      <w:r w:rsidRPr="00B758F1">
        <w:rPr>
          <w:spacing w:val="1"/>
          <w:sz w:val="22"/>
          <w:szCs w:val="22"/>
        </w:rPr>
        <w:t>i</w:t>
      </w:r>
      <w:r w:rsidRPr="00B758F1">
        <w:rPr>
          <w:sz w:val="22"/>
          <w:szCs w:val="22"/>
        </w:rPr>
        <w:t>c</w:t>
      </w:r>
      <w:r w:rsidRPr="00B758F1">
        <w:rPr>
          <w:spacing w:val="-2"/>
          <w:sz w:val="22"/>
          <w:szCs w:val="22"/>
        </w:rPr>
        <w:t>u</w:t>
      </w:r>
      <w:r w:rsidRPr="00B758F1">
        <w:rPr>
          <w:spacing w:val="1"/>
          <w:sz w:val="22"/>
          <w:szCs w:val="22"/>
        </w:rPr>
        <w:t>l</w:t>
      </w:r>
      <w:r w:rsidRPr="00B758F1">
        <w:rPr>
          <w:sz w:val="22"/>
          <w:szCs w:val="22"/>
        </w:rPr>
        <w:t>um</w:t>
      </w:r>
    </w:p>
    <w:p w14:paraId="2B614010" w14:textId="77777777" w:rsidR="00C8035D" w:rsidRPr="00B758F1" w:rsidRDefault="00A81457">
      <w:pPr>
        <w:tabs>
          <w:tab w:val="left" w:pos="3760"/>
        </w:tabs>
        <w:spacing w:before="16" w:line="240" w:lineRule="exact"/>
        <w:ind w:left="3768" w:right="1223" w:hanging="360"/>
        <w:rPr>
          <w:sz w:val="22"/>
          <w:szCs w:val="22"/>
        </w:rPr>
      </w:pPr>
      <w:r w:rsidRPr="00B758F1">
        <w:rPr>
          <w:rFonts w:ascii="Segoe MDL2 Assets" w:eastAsia="Segoe MDL2 Assets" w:hAnsi="Segoe MDL2 Assets" w:cs="Segoe MDL2 Assets"/>
          <w:w w:val="46"/>
          <w:sz w:val="22"/>
          <w:szCs w:val="22"/>
        </w:rPr>
        <w:t></w:t>
      </w:r>
      <w:r w:rsidRPr="00B758F1">
        <w:rPr>
          <w:rFonts w:ascii="Segoe MDL2 Assets" w:eastAsia="Segoe MDL2 Assets" w:hAnsi="Segoe MDL2 Assets" w:cs="Segoe MDL2 Assets"/>
          <w:sz w:val="22"/>
          <w:szCs w:val="22"/>
        </w:rPr>
        <w:tab/>
      </w:r>
      <w:r w:rsidRPr="00B758F1">
        <w:rPr>
          <w:sz w:val="22"/>
          <w:szCs w:val="22"/>
        </w:rPr>
        <w:t>Ef</w:t>
      </w:r>
      <w:r w:rsidRPr="00B758F1">
        <w:rPr>
          <w:spacing w:val="1"/>
          <w:sz w:val="22"/>
          <w:szCs w:val="22"/>
        </w:rPr>
        <w:t>f</w:t>
      </w:r>
      <w:r w:rsidRPr="00B758F1">
        <w:rPr>
          <w:spacing w:val="-2"/>
          <w:sz w:val="22"/>
          <w:szCs w:val="22"/>
        </w:rPr>
        <w:t>e</w:t>
      </w:r>
      <w:r w:rsidRPr="00B758F1">
        <w:rPr>
          <w:sz w:val="22"/>
          <w:szCs w:val="22"/>
        </w:rPr>
        <w:t>c</w:t>
      </w:r>
      <w:r w:rsidRPr="00B758F1">
        <w:rPr>
          <w:spacing w:val="-1"/>
          <w:sz w:val="22"/>
          <w:szCs w:val="22"/>
        </w:rPr>
        <w:t>t</w:t>
      </w:r>
      <w:r w:rsidRPr="00B758F1">
        <w:rPr>
          <w:spacing w:val="1"/>
          <w:sz w:val="22"/>
          <w:szCs w:val="22"/>
        </w:rPr>
        <w:t>i</w:t>
      </w:r>
      <w:r w:rsidRPr="00B758F1">
        <w:rPr>
          <w:spacing w:val="-2"/>
          <w:sz w:val="22"/>
          <w:szCs w:val="22"/>
        </w:rPr>
        <w:t>v</w:t>
      </w:r>
      <w:r w:rsidRPr="00B758F1">
        <w:rPr>
          <w:sz w:val="22"/>
          <w:szCs w:val="22"/>
        </w:rPr>
        <w:t>e</w:t>
      </w:r>
      <w:r w:rsidRPr="00B758F1">
        <w:rPr>
          <w:spacing w:val="2"/>
          <w:sz w:val="22"/>
          <w:szCs w:val="22"/>
        </w:rPr>
        <w:t>l</w:t>
      </w:r>
      <w:r w:rsidRPr="00B758F1">
        <w:rPr>
          <w:sz w:val="22"/>
          <w:szCs w:val="22"/>
        </w:rPr>
        <w:t>y</w:t>
      </w:r>
      <w:r w:rsidRPr="00B758F1">
        <w:rPr>
          <w:spacing w:val="-2"/>
          <w:sz w:val="22"/>
          <w:szCs w:val="22"/>
        </w:rPr>
        <w:t xml:space="preserve"> </w:t>
      </w:r>
      <w:r w:rsidRPr="00B758F1">
        <w:rPr>
          <w:sz w:val="22"/>
          <w:szCs w:val="22"/>
        </w:rPr>
        <w:t>ne</w:t>
      </w:r>
      <w:r w:rsidRPr="00B758F1">
        <w:rPr>
          <w:spacing w:val="-2"/>
          <w:sz w:val="22"/>
          <w:szCs w:val="22"/>
        </w:rPr>
        <w:t>g</w:t>
      </w:r>
      <w:r w:rsidRPr="00B758F1">
        <w:rPr>
          <w:sz w:val="22"/>
          <w:szCs w:val="22"/>
        </w:rPr>
        <w:t>o</w:t>
      </w:r>
      <w:r w:rsidRPr="00B758F1">
        <w:rPr>
          <w:spacing w:val="1"/>
          <w:sz w:val="22"/>
          <w:szCs w:val="22"/>
        </w:rPr>
        <w:t>ti</w:t>
      </w:r>
      <w:r w:rsidRPr="00B758F1">
        <w:rPr>
          <w:spacing w:val="-2"/>
          <w:sz w:val="22"/>
          <w:szCs w:val="22"/>
        </w:rPr>
        <w:t>a</w:t>
      </w:r>
      <w:r w:rsidRPr="00B758F1">
        <w:rPr>
          <w:spacing w:val="1"/>
          <w:sz w:val="22"/>
          <w:szCs w:val="22"/>
        </w:rPr>
        <w:t>t</w:t>
      </w:r>
      <w:r w:rsidRPr="00B758F1">
        <w:rPr>
          <w:sz w:val="22"/>
          <w:szCs w:val="22"/>
        </w:rPr>
        <w:t>ed h</w:t>
      </w:r>
      <w:r w:rsidRPr="00B758F1">
        <w:rPr>
          <w:spacing w:val="-2"/>
          <w:sz w:val="22"/>
          <w:szCs w:val="22"/>
        </w:rPr>
        <w:t>o</w:t>
      </w:r>
      <w:r w:rsidRPr="00B758F1">
        <w:rPr>
          <w:sz w:val="22"/>
          <w:szCs w:val="22"/>
        </w:rPr>
        <w:t>u</w:t>
      </w:r>
      <w:r w:rsidRPr="00B758F1">
        <w:rPr>
          <w:spacing w:val="-2"/>
          <w:sz w:val="22"/>
          <w:szCs w:val="22"/>
        </w:rPr>
        <w:t>r</w:t>
      </w:r>
      <w:r w:rsidRPr="00B758F1">
        <w:rPr>
          <w:sz w:val="22"/>
          <w:szCs w:val="22"/>
        </w:rPr>
        <w:t>s, boun</w:t>
      </w:r>
      <w:r w:rsidRPr="00B758F1">
        <w:rPr>
          <w:spacing w:val="-2"/>
          <w:sz w:val="22"/>
          <w:szCs w:val="22"/>
        </w:rPr>
        <w:t>d</w:t>
      </w:r>
      <w:r w:rsidRPr="00B758F1">
        <w:rPr>
          <w:sz w:val="22"/>
          <w:szCs w:val="22"/>
        </w:rPr>
        <w:t>a</w:t>
      </w:r>
      <w:r w:rsidRPr="00B758F1">
        <w:rPr>
          <w:spacing w:val="-1"/>
          <w:sz w:val="22"/>
          <w:szCs w:val="22"/>
        </w:rPr>
        <w:t>r</w:t>
      </w:r>
      <w:r w:rsidRPr="00B758F1">
        <w:rPr>
          <w:spacing w:val="1"/>
          <w:sz w:val="22"/>
          <w:szCs w:val="22"/>
        </w:rPr>
        <w:t>i</w:t>
      </w:r>
      <w:r w:rsidRPr="00B758F1">
        <w:rPr>
          <w:sz w:val="22"/>
          <w:szCs w:val="22"/>
        </w:rPr>
        <w:t>es</w:t>
      </w:r>
      <w:r w:rsidRPr="00B758F1">
        <w:rPr>
          <w:spacing w:val="-2"/>
          <w:sz w:val="22"/>
          <w:szCs w:val="22"/>
        </w:rPr>
        <w:t xml:space="preserve"> </w:t>
      </w:r>
      <w:r w:rsidRPr="00B758F1">
        <w:rPr>
          <w:sz w:val="22"/>
          <w:szCs w:val="22"/>
        </w:rPr>
        <w:t xml:space="preserve">and </w:t>
      </w:r>
      <w:r w:rsidRPr="00B758F1">
        <w:rPr>
          <w:spacing w:val="-2"/>
          <w:sz w:val="22"/>
          <w:szCs w:val="22"/>
        </w:rPr>
        <w:t>c</w:t>
      </w:r>
      <w:r w:rsidRPr="00B758F1">
        <w:rPr>
          <w:sz w:val="22"/>
          <w:szCs w:val="22"/>
        </w:rPr>
        <w:t>u</w:t>
      </w:r>
      <w:r w:rsidRPr="00B758F1">
        <w:rPr>
          <w:spacing w:val="1"/>
          <w:sz w:val="22"/>
          <w:szCs w:val="22"/>
        </w:rPr>
        <w:t>r</w:t>
      </w:r>
      <w:r w:rsidRPr="00B758F1">
        <w:rPr>
          <w:spacing w:val="-2"/>
          <w:sz w:val="22"/>
          <w:szCs w:val="22"/>
        </w:rPr>
        <w:t>r</w:t>
      </w:r>
      <w:r w:rsidRPr="00B758F1">
        <w:rPr>
          <w:spacing w:val="1"/>
          <w:sz w:val="22"/>
          <w:szCs w:val="22"/>
        </w:rPr>
        <w:t>i</w:t>
      </w:r>
      <w:r w:rsidRPr="00B758F1">
        <w:rPr>
          <w:sz w:val="22"/>
          <w:szCs w:val="22"/>
        </w:rPr>
        <w:t>c</w:t>
      </w:r>
      <w:r w:rsidRPr="00B758F1">
        <w:rPr>
          <w:spacing w:val="-2"/>
          <w:sz w:val="22"/>
          <w:szCs w:val="22"/>
        </w:rPr>
        <w:t>u</w:t>
      </w:r>
      <w:r w:rsidRPr="00B758F1">
        <w:rPr>
          <w:spacing w:val="1"/>
          <w:sz w:val="22"/>
          <w:szCs w:val="22"/>
        </w:rPr>
        <w:t>l</w:t>
      </w:r>
      <w:r w:rsidRPr="00B758F1">
        <w:rPr>
          <w:spacing w:val="-2"/>
          <w:sz w:val="22"/>
          <w:szCs w:val="22"/>
        </w:rPr>
        <w:t>u</w:t>
      </w:r>
      <w:r w:rsidRPr="00B758F1">
        <w:rPr>
          <w:sz w:val="22"/>
          <w:szCs w:val="22"/>
        </w:rPr>
        <w:t>m</w:t>
      </w:r>
      <w:r w:rsidRPr="00B758F1">
        <w:rPr>
          <w:spacing w:val="-4"/>
          <w:sz w:val="22"/>
          <w:szCs w:val="22"/>
        </w:rPr>
        <w:t xml:space="preserve"> </w:t>
      </w:r>
      <w:r w:rsidRPr="00B758F1">
        <w:rPr>
          <w:spacing w:val="-1"/>
          <w:sz w:val="22"/>
          <w:szCs w:val="22"/>
        </w:rPr>
        <w:t>w</w:t>
      </w:r>
      <w:r w:rsidRPr="00B758F1">
        <w:rPr>
          <w:spacing w:val="1"/>
          <w:sz w:val="22"/>
          <w:szCs w:val="22"/>
        </w:rPr>
        <w:t>it</w:t>
      </w:r>
      <w:r w:rsidRPr="00B758F1">
        <w:rPr>
          <w:sz w:val="22"/>
          <w:szCs w:val="22"/>
        </w:rPr>
        <w:t>h s</w:t>
      </w:r>
      <w:r w:rsidRPr="00B758F1">
        <w:rPr>
          <w:spacing w:val="1"/>
          <w:sz w:val="22"/>
          <w:szCs w:val="22"/>
        </w:rPr>
        <w:t>t</w:t>
      </w:r>
      <w:r w:rsidRPr="00B758F1">
        <w:rPr>
          <w:sz w:val="22"/>
          <w:szCs w:val="22"/>
        </w:rPr>
        <w:t>ud</w:t>
      </w:r>
      <w:r w:rsidRPr="00B758F1">
        <w:rPr>
          <w:spacing w:val="-2"/>
          <w:sz w:val="22"/>
          <w:szCs w:val="22"/>
        </w:rPr>
        <w:t>e</w:t>
      </w:r>
      <w:r w:rsidRPr="00B758F1">
        <w:rPr>
          <w:sz w:val="22"/>
          <w:szCs w:val="22"/>
        </w:rPr>
        <w:t>n</w:t>
      </w:r>
      <w:r w:rsidRPr="00B758F1">
        <w:rPr>
          <w:spacing w:val="1"/>
          <w:sz w:val="22"/>
          <w:szCs w:val="22"/>
        </w:rPr>
        <w:t>t</w:t>
      </w:r>
      <w:r w:rsidRPr="00B758F1">
        <w:rPr>
          <w:sz w:val="22"/>
          <w:szCs w:val="22"/>
        </w:rPr>
        <w:t>s</w:t>
      </w:r>
      <w:r w:rsidRPr="00B758F1">
        <w:rPr>
          <w:spacing w:val="-2"/>
          <w:sz w:val="22"/>
          <w:szCs w:val="22"/>
        </w:rPr>
        <w:t xml:space="preserve"> </w:t>
      </w:r>
      <w:r w:rsidRPr="00B758F1">
        <w:rPr>
          <w:sz w:val="22"/>
          <w:szCs w:val="22"/>
        </w:rPr>
        <w:t>and pa</w:t>
      </w:r>
      <w:r w:rsidRPr="00B758F1">
        <w:rPr>
          <w:spacing w:val="1"/>
          <w:sz w:val="22"/>
          <w:szCs w:val="22"/>
        </w:rPr>
        <w:t>r</w:t>
      </w:r>
      <w:r w:rsidRPr="00B758F1">
        <w:rPr>
          <w:sz w:val="22"/>
          <w:szCs w:val="22"/>
        </w:rPr>
        <w:t>e</w:t>
      </w:r>
      <w:r w:rsidRPr="00B758F1">
        <w:rPr>
          <w:spacing w:val="-2"/>
          <w:sz w:val="22"/>
          <w:szCs w:val="22"/>
        </w:rPr>
        <w:t>n</w:t>
      </w:r>
      <w:r w:rsidRPr="00B758F1">
        <w:rPr>
          <w:spacing w:val="1"/>
          <w:sz w:val="22"/>
          <w:szCs w:val="22"/>
        </w:rPr>
        <w:t>t</w:t>
      </w:r>
      <w:r w:rsidRPr="00B758F1">
        <w:rPr>
          <w:sz w:val="22"/>
          <w:szCs w:val="22"/>
        </w:rPr>
        <w:t>s</w:t>
      </w:r>
    </w:p>
    <w:p w14:paraId="4CE37832" w14:textId="77777777" w:rsidR="00C8035D" w:rsidRPr="00B758F1" w:rsidRDefault="00C8035D">
      <w:pPr>
        <w:spacing w:before="15" w:line="240" w:lineRule="exact"/>
        <w:rPr>
          <w:sz w:val="24"/>
          <w:szCs w:val="24"/>
        </w:rPr>
      </w:pPr>
    </w:p>
    <w:p w14:paraId="4D86F835" w14:textId="77777777" w:rsidR="00C8035D" w:rsidRPr="00B758F1" w:rsidRDefault="00A81457">
      <w:pPr>
        <w:ind w:left="1248"/>
        <w:rPr>
          <w:sz w:val="22"/>
          <w:szCs w:val="22"/>
        </w:rPr>
      </w:pPr>
      <w:r w:rsidRPr="00B758F1">
        <w:rPr>
          <w:b/>
          <w:spacing w:val="2"/>
          <w:sz w:val="22"/>
          <w:szCs w:val="22"/>
        </w:rPr>
        <w:t>F</w:t>
      </w:r>
      <w:r w:rsidRPr="00B758F1">
        <w:rPr>
          <w:b/>
          <w:sz w:val="22"/>
          <w:szCs w:val="22"/>
        </w:rPr>
        <w:t>eb</w:t>
      </w:r>
      <w:r w:rsidRPr="00B758F1">
        <w:rPr>
          <w:b/>
          <w:spacing w:val="-2"/>
          <w:sz w:val="22"/>
          <w:szCs w:val="22"/>
        </w:rPr>
        <w:t xml:space="preserve"> </w:t>
      </w:r>
      <w:r w:rsidRPr="00B758F1">
        <w:rPr>
          <w:b/>
          <w:sz w:val="22"/>
          <w:szCs w:val="22"/>
        </w:rPr>
        <w:t xml:space="preserve">2008 –  </w:t>
      </w:r>
      <w:r w:rsidRPr="00B758F1">
        <w:rPr>
          <w:b/>
          <w:spacing w:val="-1"/>
          <w:sz w:val="22"/>
          <w:szCs w:val="22"/>
        </w:rPr>
        <w:t>N</w:t>
      </w:r>
      <w:r w:rsidRPr="00B758F1">
        <w:rPr>
          <w:b/>
          <w:spacing w:val="-2"/>
          <w:sz w:val="22"/>
          <w:szCs w:val="22"/>
        </w:rPr>
        <w:t>o</w:t>
      </w:r>
      <w:r w:rsidRPr="00B758F1">
        <w:rPr>
          <w:b/>
          <w:sz w:val="22"/>
          <w:szCs w:val="22"/>
        </w:rPr>
        <w:t xml:space="preserve">v 2009 </w:t>
      </w:r>
      <w:r w:rsidRPr="00B758F1">
        <w:rPr>
          <w:b/>
          <w:spacing w:val="15"/>
          <w:sz w:val="22"/>
          <w:szCs w:val="22"/>
        </w:rPr>
        <w:t xml:space="preserve"> </w:t>
      </w:r>
      <w:r w:rsidRPr="00B758F1">
        <w:rPr>
          <w:b/>
          <w:spacing w:val="-1"/>
          <w:sz w:val="22"/>
          <w:szCs w:val="22"/>
        </w:rPr>
        <w:t>C</w:t>
      </w:r>
      <w:r w:rsidRPr="00B758F1">
        <w:rPr>
          <w:b/>
          <w:sz w:val="22"/>
          <w:szCs w:val="22"/>
        </w:rPr>
        <w:t>ont</w:t>
      </w:r>
      <w:r w:rsidRPr="00B758F1">
        <w:rPr>
          <w:b/>
          <w:spacing w:val="1"/>
          <w:sz w:val="22"/>
          <w:szCs w:val="22"/>
        </w:rPr>
        <w:t>ri</w:t>
      </w:r>
      <w:r w:rsidRPr="00B758F1">
        <w:rPr>
          <w:b/>
          <w:sz w:val="22"/>
          <w:szCs w:val="22"/>
        </w:rPr>
        <w:t>b</w:t>
      </w:r>
      <w:r w:rsidRPr="00B758F1">
        <w:rPr>
          <w:b/>
          <w:spacing w:val="-3"/>
          <w:sz w:val="22"/>
          <w:szCs w:val="22"/>
        </w:rPr>
        <w:t>u</w:t>
      </w:r>
      <w:r w:rsidRPr="00B758F1">
        <w:rPr>
          <w:b/>
          <w:spacing w:val="1"/>
          <w:sz w:val="22"/>
          <w:szCs w:val="22"/>
        </w:rPr>
        <w:t>t</w:t>
      </w:r>
      <w:r w:rsidRPr="00B758F1">
        <w:rPr>
          <w:b/>
          <w:sz w:val="22"/>
          <w:szCs w:val="22"/>
        </w:rPr>
        <w:t>or</w:t>
      </w:r>
      <w:r w:rsidRPr="00B758F1">
        <w:rPr>
          <w:b/>
          <w:spacing w:val="-1"/>
          <w:sz w:val="22"/>
          <w:szCs w:val="22"/>
        </w:rPr>
        <w:t xml:space="preserve"> </w:t>
      </w:r>
      <w:r w:rsidRPr="00B758F1">
        <w:rPr>
          <w:b/>
          <w:sz w:val="22"/>
          <w:szCs w:val="22"/>
        </w:rPr>
        <w:t xml:space="preserve">and </w:t>
      </w:r>
      <w:r w:rsidRPr="00B758F1">
        <w:rPr>
          <w:b/>
          <w:spacing w:val="1"/>
          <w:sz w:val="22"/>
          <w:szCs w:val="22"/>
        </w:rPr>
        <w:t>O</w:t>
      </w:r>
      <w:r w:rsidRPr="00B758F1">
        <w:rPr>
          <w:b/>
          <w:sz w:val="22"/>
          <w:szCs w:val="22"/>
        </w:rPr>
        <w:t xml:space="preserve">n </w:t>
      </w:r>
      <w:r w:rsidRPr="00B758F1">
        <w:rPr>
          <w:b/>
          <w:spacing w:val="-1"/>
          <w:sz w:val="22"/>
          <w:szCs w:val="22"/>
        </w:rPr>
        <w:t>E</w:t>
      </w:r>
      <w:r w:rsidRPr="00B758F1">
        <w:rPr>
          <w:b/>
          <w:spacing w:val="-3"/>
          <w:sz w:val="22"/>
          <w:szCs w:val="22"/>
        </w:rPr>
        <w:t>d</w:t>
      </w:r>
      <w:r w:rsidRPr="00B758F1">
        <w:rPr>
          <w:b/>
          <w:spacing w:val="1"/>
          <w:sz w:val="22"/>
          <w:szCs w:val="22"/>
        </w:rPr>
        <w:t>i</w:t>
      </w:r>
      <w:r w:rsidRPr="00B758F1">
        <w:rPr>
          <w:b/>
          <w:spacing w:val="-2"/>
          <w:sz w:val="22"/>
          <w:szCs w:val="22"/>
        </w:rPr>
        <w:t>t</w:t>
      </w:r>
      <w:r w:rsidRPr="00B758F1">
        <w:rPr>
          <w:b/>
          <w:sz w:val="22"/>
          <w:szCs w:val="22"/>
        </w:rPr>
        <w:t>or</w:t>
      </w:r>
      <w:r w:rsidRPr="00B758F1">
        <w:rPr>
          <w:b/>
          <w:spacing w:val="1"/>
          <w:sz w:val="22"/>
          <w:szCs w:val="22"/>
        </w:rPr>
        <w:t>i</w:t>
      </w:r>
      <w:r w:rsidRPr="00B758F1">
        <w:rPr>
          <w:b/>
          <w:spacing w:val="-2"/>
          <w:sz w:val="22"/>
          <w:szCs w:val="22"/>
        </w:rPr>
        <w:t>a</w:t>
      </w:r>
      <w:r w:rsidRPr="00B758F1">
        <w:rPr>
          <w:b/>
          <w:sz w:val="22"/>
          <w:szCs w:val="22"/>
        </w:rPr>
        <w:t>l</w:t>
      </w:r>
      <w:r w:rsidRPr="00B758F1">
        <w:rPr>
          <w:b/>
          <w:spacing w:val="-1"/>
          <w:sz w:val="22"/>
          <w:szCs w:val="22"/>
        </w:rPr>
        <w:t xml:space="preserve"> </w:t>
      </w:r>
      <w:r w:rsidRPr="00B758F1">
        <w:rPr>
          <w:b/>
          <w:spacing w:val="2"/>
          <w:sz w:val="22"/>
          <w:szCs w:val="22"/>
        </w:rPr>
        <w:t>B</w:t>
      </w:r>
      <w:r w:rsidRPr="00B758F1">
        <w:rPr>
          <w:b/>
          <w:sz w:val="22"/>
          <w:szCs w:val="22"/>
        </w:rPr>
        <w:t>oard</w:t>
      </w:r>
    </w:p>
    <w:p w14:paraId="4DECE9E9" w14:textId="77777777" w:rsidR="00C8035D" w:rsidRPr="00B758F1" w:rsidRDefault="00A81457">
      <w:pPr>
        <w:spacing w:line="240" w:lineRule="exact"/>
        <w:ind w:left="3375"/>
        <w:rPr>
          <w:sz w:val="22"/>
          <w:szCs w:val="22"/>
        </w:rPr>
      </w:pPr>
      <w:r w:rsidRPr="00B758F1">
        <w:rPr>
          <w:i/>
          <w:sz w:val="22"/>
          <w:szCs w:val="22"/>
        </w:rPr>
        <w:t>Lot</w:t>
      </w:r>
      <w:r w:rsidRPr="00B758F1">
        <w:rPr>
          <w:i/>
          <w:spacing w:val="-1"/>
          <w:sz w:val="22"/>
          <w:szCs w:val="22"/>
        </w:rPr>
        <w:t>’</w:t>
      </w:r>
      <w:r w:rsidRPr="00B758F1">
        <w:rPr>
          <w:i/>
          <w:sz w:val="22"/>
          <w:szCs w:val="22"/>
        </w:rPr>
        <w:t xml:space="preserve">s </w:t>
      </w:r>
      <w:r w:rsidRPr="00B758F1">
        <w:rPr>
          <w:i/>
          <w:spacing w:val="-3"/>
          <w:sz w:val="22"/>
          <w:szCs w:val="22"/>
        </w:rPr>
        <w:t>W</w:t>
      </w:r>
      <w:r w:rsidRPr="00B758F1">
        <w:rPr>
          <w:i/>
          <w:spacing w:val="1"/>
          <w:sz w:val="22"/>
          <w:szCs w:val="22"/>
        </w:rPr>
        <w:t>if</w:t>
      </w:r>
      <w:r w:rsidRPr="00B758F1">
        <w:rPr>
          <w:i/>
          <w:sz w:val="22"/>
          <w:szCs w:val="22"/>
        </w:rPr>
        <w:t xml:space="preserve">e, </w:t>
      </w:r>
      <w:r w:rsidRPr="00B758F1">
        <w:rPr>
          <w:i/>
          <w:spacing w:val="-1"/>
          <w:sz w:val="22"/>
          <w:szCs w:val="22"/>
        </w:rPr>
        <w:t>M</w:t>
      </w:r>
      <w:r w:rsidRPr="00B758F1">
        <w:rPr>
          <w:i/>
          <w:sz w:val="22"/>
          <w:szCs w:val="22"/>
        </w:rPr>
        <w:t>onash U</w:t>
      </w:r>
      <w:r w:rsidRPr="00B758F1">
        <w:rPr>
          <w:i/>
          <w:spacing w:val="-3"/>
          <w:sz w:val="22"/>
          <w:szCs w:val="22"/>
        </w:rPr>
        <w:t>n</w:t>
      </w:r>
      <w:r w:rsidRPr="00B758F1">
        <w:rPr>
          <w:i/>
          <w:spacing w:val="1"/>
          <w:sz w:val="22"/>
          <w:szCs w:val="22"/>
        </w:rPr>
        <w:t>i</w:t>
      </w:r>
      <w:r w:rsidRPr="00B758F1">
        <w:rPr>
          <w:i/>
          <w:spacing w:val="-2"/>
          <w:sz w:val="22"/>
          <w:szCs w:val="22"/>
        </w:rPr>
        <w:t>v</w:t>
      </w:r>
      <w:r w:rsidRPr="00B758F1">
        <w:rPr>
          <w:i/>
          <w:sz w:val="22"/>
          <w:szCs w:val="22"/>
        </w:rPr>
        <w:t>e</w:t>
      </w:r>
      <w:r w:rsidRPr="00B758F1">
        <w:rPr>
          <w:i/>
          <w:spacing w:val="-2"/>
          <w:sz w:val="22"/>
          <w:szCs w:val="22"/>
        </w:rPr>
        <w:t>r</w:t>
      </w:r>
      <w:r w:rsidRPr="00B758F1">
        <w:rPr>
          <w:i/>
          <w:sz w:val="22"/>
          <w:szCs w:val="22"/>
        </w:rPr>
        <w:t>s</w:t>
      </w:r>
      <w:r w:rsidRPr="00B758F1">
        <w:rPr>
          <w:i/>
          <w:spacing w:val="1"/>
          <w:sz w:val="22"/>
          <w:szCs w:val="22"/>
        </w:rPr>
        <w:t>i</w:t>
      </w:r>
      <w:r w:rsidRPr="00B758F1">
        <w:rPr>
          <w:i/>
          <w:spacing w:val="-1"/>
          <w:sz w:val="22"/>
          <w:szCs w:val="22"/>
        </w:rPr>
        <w:t>t</w:t>
      </w:r>
      <w:r w:rsidRPr="00B758F1">
        <w:rPr>
          <w:i/>
          <w:sz w:val="22"/>
          <w:szCs w:val="22"/>
        </w:rPr>
        <w:t>y S</w:t>
      </w:r>
      <w:r w:rsidRPr="00B758F1">
        <w:rPr>
          <w:i/>
          <w:spacing w:val="-1"/>
          <w:sz w:val="22"/>
          <w:szCs w:val="22"/>
        </w:rPr>
        <w:t>t</w:t>
      </w:r>
      <w:r w:rsidRPr="00B758F1">
        <w:rPr>
          <w:i/>
          <w:sz w:val="22"/>
          <w:szCs w:val="22"/>
        </w:rPr>
        <w:t>ude</w:t>
      </w:r>
      <w:r w:rsidRPr="00B758F1">
        <w:rPr>
          <w:i/>
          <w:spacing w:val="-2"/>
          <w:sz w:val="22"/>
          <w:szCs w:val="22"/>
        </w:rPr>
        <w:t>n</w:t>
      </w:r>
      <w:r w:rsidRPr="00B758F1">
        <w:rPr>
          <w:i/>
          <w:sz w:val="22"/>
          <w:szCs w:val="22"/>
        </w:rPr>
        <w:t>t</w:t>
      </w:r>
      <w:r w:rsidRPr="00B758F1">
        <w:rPr>
          <w:i/>
          <w:spacing w:val="1"/>
          <w:sz w:val="22"/>
          <w:szCs w:val="22"/>
        </w:rPr>
        <w:t xml:space="preserve"> </w:t>
      </w:r>
      <w:r w:rsidRPr="00B758F1">
        <w:rPr>
          <w:i/>
          <w:spacing w:val="-1"/>
          <w:sz w:val="22"/>
          <w:szCs w:val="22"/>
        </w:rPr>
        <w:t>N</w:t>
      </w:r>
      <w:r w:rsidRPr="00B758F1">
        <w:rPr>
          <w:i/>
          <w:sz w:val="22"/>
          <w:szCs w:val="22"/>
        </w:rPr>
        <w:t>ews</w:t>
      </w:r>
      <w:r w:rsidRPr="00B758F1">
        <w:rPr>
          <w:i/>
          <w:spacing w:val="-2"/>
          <w:sz w:val="22"/>
          <w:szCs w:val="22"/>
        </w:rPr>
        <w:t>p</w:t>
      </w:r>
      <w:r w:rsidRPr="00B758F1">
        <w:rPr>
          <w:i/>
          <w:sz w:val="22"/>
          <w:szCs w:val="22"/>
        </w:rPr>
        <w:t>aper</w:t>
      </w:r>
    </w:p>
    <w:p w14:paraId="14D675A0" w14:textId="77777777" w:rsidR="00C8035D" w:rsidRPr="00B758F1" w:rsidRDefault="00A81457">
      <w:pPr>
        <w:spacing w:before="1"/>
        <w:ind w:left="3408"/>
        <w:rPr>
          <w:sz w:val="22"/>
          <w:szCs w:val="22"/>
        </w:rPr>
      </w:pPr>
      <w:r w:rsidRPr="00B758F1"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     </w:t>
      </w:r>
      <w:r w:rsidRPr="00B758F1">
        <w:rPr>
          <w:rFonts w:ascii="Segoe MDL2 Assets" w:eastAsia="Segoe MDL2 Assets" w:hAnsi="Segoe MDL2 Assets" w:cs="Segoe MDL2 Assets"/>
          <w:spacing w:val="10"/>
          <w:w w:val="46"/>
          <w:sz w:val="22"/>
          <w:szCs w:val="22"/>
        </w:rPr>
        <w:t xml:space="preserve"> </w:t>
      </w:r>
      <w:r w:rsidRPr="00B758F1">
        <w:rPr>
          <w:spacing w:val="-1"/>
          <w:sz w:val="22"/>
          <w:szCs w:val="22"/>
        </w:rPr>
        <w:t>C</w:t>
      </w:r>
      <w:r w:rsidRPr="00B758F1">
        <w:rPr>
          <w:sz w:val="22"/>
          <w:szCs w:val="22"/>
        </w:rPr>
        <w:t>on</w:t>
      </w:r>
      <w:r w:rsidRPr="00B758F1">
        <w:rPr>
          <w:spacing w:val="1"/>
          <w:sz w:val="22"/>
          <w:szCs w:val="22"/>
        </w:rPr>
        <w:t>t</w:t>
      </w:r>
      <w:r w:rsidRPr="00B758F1">
        <w:rPr>
          <w:spacing w:val="-2"/>
          <w:sz w:val="22"/>
          <w:szCs w:val="22"/>
        </w:rPr>
        <w:t>r</w:t>
      </w:r>
      <w:r w:rsidRPr="00B758F1">
        <w:rPr>
          <w:spacing w:val="1"/>
          <w:sz w:val="22"/>
          <w:szCs w:val="22"/>
        </w:rPr>
        <w:t>i</w:t>
      </w:r>
      <w:r w:rsidRPr="00B758F1">
        <w:rPr>
          <w:sz w:val="22"/>
          <w:szCs w:val="22"/>
        </w:rPr>
        <w:t>b</w:t>
      </w:r>
      <w:r w:rsidRPr="00B758F1">
        <w:rPr>
          <w:spacing w:val="-2"/>
          <w:sz w:val="22"/>
          <w:szCs w:val="22"/>
        </w:rPr>
        <w:t>u</w:t>
      </w:r>
      <w:r w:rsidRPr="00B758F1">
        <w:rPr>
          <w:spacing w:val="2"/>
          <w:sz w:val="22"/>
          <w:szCs w:val="22"/>
        </w:rPr>
        <w:t>t</w:t>
      </w:r>
      <w:r w:rsidRPr="00B758F1">
        <w:rPr>
          <w:sz w:val="22"/>
          <w:szCs w:val="22"/>
        </w:rPr>
        <w:t>ed</w:t>
      </w:r>
      <w:r w:rsidRPr="00B758F1">
        <w:rPr>
          <w:spacing w:val="-2"/>
          <w:sz w:val="22"/>
          <w:szCs w:val="22"/>
        </w:rPr>
        <w:t xml:space="preserve"> </w:t>
      </w:r>
      <w:r w:rsidRPr="00B758F1">
        <w:rPr>
          <w:spacing w:val="1"/>
          <w:sz w:val="22"/>
          <w:szCs w:val="22"/>
        </w:rPr>
        <w:t>r</w:t>
      </w:r>
      <w:r w:rsidRPr="00B758F1">
        <w:rPr>
          <w:sz w:val="22"/>
          <w:szCs w:val="22"/>
        </w:rPr>
        <w:t>e</w:t>
      </w:r>
      <w:r w:rsidRPr="00B758F1">
        <w:rPr>
          <w:spacing w:val="-2"/>
          <w:sz w:val="22"/>
          <w:szCs w:val="22"/>
        </w:rPr>
        <w:t>g</w:t>
      </w:r>
      <w:r w:rsidRPr="00B758F1">
        <w:rPr>
          <w:sz w:val="22"/>
          <w:szCs w:val="22"/>
        </w:rPr>
        <w:t>u</w:t>
      </w:r>
      <w:r w:rsidRPr="00B758F1">
        <w:rPr>
          <w:spacing w:val="1"/>
          <w:sz w:val="22"/>
          <w:szCs w:val="22"/>
        </w:rPr>
        <w:t>l</w:t>
      </w:r>
      <w:r w:rsidRPr="00B758F1">
        <w:rPr>
          <w:spacing w:val="-2"/>
          <w:sz w:val="22"/>
          <w:szCs w:val="22"/>
        </w:rPr>
        <w:t>a</w:t>
      </w:r>
      <w:r w:rsidRPr="00B758F1">
        <w:rPr>
          <w:sz w:val="22"/>
          <w:szCs w:val="22"/>
        </w:rPr>
        <w:t>r</w:t>
      </w:r>
      <w:r w:rsidRPr="00B758F1">
        <w:rPr>
          <w:spacing w:val="1"/>
          <w:sz w:val="22"/>
          <w:szCs w:val="22"/>
        </w:rPr>
        <w:t xml:space="preserve"> </w:t>
      </w:r>
      <w:r w:rsidRPr="00B758F1">
        <w:rPr>
          <w:sz w:val="22"/>
          <w:szCs w:val="22"/>
        </w:rPr>
        <w:t>and</w:t>
      </w:r>
      <w:r w:rsidRPr="00B758F1">
        <w:rPr>
          <w:spacing w:val="-2"/>
          <w:sz w:val="22"/>
          <w:szCs w:val="22"/>
        </w:rPr>
        <w:t xml:space="preserve"> </w:t>
      </w:r>
      <w:r w:rsidRPr="00B758F1">
        <w:rPr>
          <w:sz w:val="22"/>
          <w:szCs w:val="22"/>
        </w:rPr>
        <w:t>a</w:t>
      </w:r>
      <w:r w:rsidRPr="00B758F1">
        <w:rPr>
          <w:spacing w:val="1"/>
          <w:sz w:val="22"/>
          <w:szCs w:val="22"/>
        </w:rPr>
        <w:t>d</w:t>
      </w:r>
      <w:r w:rsidRPr="00B758F1">
        <w:rPr>
          <w:spacing w:val="-2"/>
          <w:sz w:val="22"/>
          <w:szCs w:val="22"/>
        </w:rPr>
        <w:t>-</w:t>
      </w:r>
      <w:r w:rsidRPr="00B758F1">
        <w:rPr>
          <w:sz w:val="22"/>
          <w:szCs w:val="22"/>
        </w:rPr>
        <w:t xml:space="preserve">hoc </w:t>
      </w:r>
      <w:r w:rsidRPr="00B758F1">
        <w:rPr>
          <w:spacing w:val="-2"/>
          <w:sz w:val="22"/>
          <w:szCs w:val="22"/>
        </w:rPr>
        <w:t>a</w:t>
      </w:r>
      <w:r w:rsidRPr="00B758F1">
        <w:rPr>
          <w:spacing w:val="1"/>
          <w:sz w:val="22"/>
          <w:szCs w:val="22"/>
        </w:rPr>
        <w:t>r</w:t>
      </w:r>
      <w:r w:rsidRPr="00B758F1">
        <w:rPr>
          <w:spacing w:val="-1"/>
          <w:sz w:val="22"/>
          <w:szCs w:val="22"/>
        </w:rPr>
        <w:t>t</w:t>
      </w:r>
      <w:r w:rsidRPr="00B758F1">
        <w:rPr>
          <w:spacing w:val="1"/>
          <w:sz w:val="22"/>
          <w:szCs w:val="22"/>
        </w:rPr>
        <w:t>i</w:t>
      </w:r>
      <w:r w:rsidRPr="00B758F1">
        <w:rPr>
          <w:sz w:val="22"/>
          <w:szCs w:val="22"/>
        </w:rPr>
        <w:t>c</w:t>
      </w:r>
      <w:r w:rsidRPr="00B758F1">
        <w:rPr>
          <w:spacing w:val="-1"/>
          <w:sz w:val="22"/>
          <w:szCs w:val="22"/>
        </w:rPr>
        <w:t>l</w:t>
      </w:r>
      <w:r w:rsidRPr="00B758F1">
        <w:rPr>
          <w:sz w:val="22"/>
          <w:szCs w:val="22"/>
        </w:rPr>
        <w:t>es</w:t>
      </w:r>
    </w:p>
    <w:p w14:paraId="026B36C6" w14:textId="77777777" w:rsidR="00C8035D" w:rsidRPr="00B758F1" w:rsidRDefault="00A81457">
      <w:pPr>
        <w:spacing w:before="1"/>
        <w:ind w:left="3408"/>
        <w:rPr>
          <w:sz w:val="22"/>
          <w:szCs w:val="22"/>
        </w:rPr>
      </w:pPr>
      <w:r w:rsidRPr="00B758F1"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     </w:t>
      </w:r>
      <w:r w:rsidRPr="00B758F1">
        <w:rPr>
          <w:rFonts w:ascii="Segoe MDL2 Assets" w:eastAsia="Segoe MDL2 Assets" w:hAnsi="Segoe MDL2 Assets" w:cs="Segoe MDL2 Assets"/>
          <w:spacing w:val="10"/>
          <w:w w:val="46"/>
          <w:sz w:val="22"/>
          <w:szCs w:val="22"/>
        </w:rPr>
        <w:t xml:space="preserve"> </w:t>
      </w:r>
      <w:r w:rsidRPr="00B758F1">
        <w:rPr>
          <w:sz w:val="22"/>
          <w:szCs w:val="22"/>
        </w:rPr>
        <w:t>Se</w:t>
      </w:r>
      <w:r w:rsidRPr="00B758F1">
        <w:rPr>
          <w:spacing w:val="1"/>
          <w:sz w:val="22"/>
          <w:szCs w:val="22"/>
        </w:rPr>
        <w:t>l</w:t>
      </w:r>
      <w:r w:rsidRPr="00B758F1">
        <w:rPr>
          <w:sz w:val="22"/>
          <w:szCs w:val="22"/>
        </w:rPr>
        <w:t>e</w:t>
      </w:r>
      <w:r w:rsidRPr="00B758F1">
        <w:rPr>
          <w:spacing w:val="-2"/>
          <w:sz w:val="22"/>
          <w:szCs w:val="22"/>
        </w:rPr>
        <w:t>c</w:t>
      </w:r>
      <w:r w:rsidRPr="00B758F1">
        <w:rPr>
          <w:spacing w:val="2"/>
          <w:sz w:val="22"/>
          <w:szCs w:val="22"/>
        </w:rPr>
        <w:t>t</w:t>
      </w:r>
      <w:r w:rsidRPr="00B758F1">
        <w:rPr>
          <w:sz w:val="22"/>
          <w:szCs w:val="22"/>
        </w:rPr>
        <w:t>ed</w:t>
      </w:r>
      <w:r w:rsidRPr="00B758F1">
        <w:rPr>
          <w:spacing w:val="-2"/>
          <w:sz w:val="22"/>
          <w:szCs w:val="22"/>
        </w:rPr>
        <w:t xml:space="preserve"> </w:t>
      </w:r>
      <w:r w:rsidRPr="00B758F1">
        <w:rPr>
          <w:sz w:val="22"/>
          <w:szCs w:val="22"/>
        </w:rPr>
        <w:t>and</w:t>
      </w:r>
      <w:r w:rsidRPr="00B758F1">
        <w:rPr>
          <w:spacing w:val="-2"/>
          <w:sz w:val="22"/>
          <w:szCs w:val="22"/>
        </w:rPr>
        <w:t xml:space="preserve"> </w:t>
      </w:r>
      <w:r w:rsidRPr="00B758F1">
        <w:rPr>
          <w:sz w:val="22"/>
          <w:szCs w:val="22"/>
        </w:rPr>
        <w:t>co</w:t>
      </w:r>
      <w:r w:rsidRPr="00B758F1">
        <w:rPr>
          <w:spacing w:val="-1"/>
          <w:sz w:val="22"/>
          <w:szCs w:val="22"/>
        </w:rPr>
        <w:t>m</w:t>
      </w:r>
      <w:r w:rsidRPr="00B758F1">
        <w:rPr>
          <w:spacing w:val="-4"/>
          <w:sz w:val="22"/>
          <w:szCs w:val="22"/>
        </w:rPr>
        <w:t>m</w:t>
      </w:r>
      <w:r w:rsidRPr="00B758F1">
        <w:rPr>
          <w:spacing w:val="1"/>
          <w:sz w:val="22"/>
          <w:szCs w:val="22"/>
        </w:rPr>
        <w:t>i</w:t>
      </w:r>
      <w:r w:rsidRPr="00B758F1">
        <w:rPr>
          <w:sz w:val="22"/>
          <w:szCs w:val="22"/>
        </w:rPr>
        <w:t>s</w:t>
      </w:r>
      <w:r w:rsidRPr="00B758F1">
        <w:rPr>
          <w:spacing w:val="1"/>
          <w:sz w:val="22"/>
          <w:szCs w:val="22"/>
        </w:rPr>
        <w:t>si</w:t>
      </w:r>
      <w:r w:rsidRPr="00B758F1">
        <w:rPr>
          <w:sz w:val="22"/>
          <w:szCs w:val="22"/>
        </w:rPr>
        <w:t>on</w:t>
      </w:r>
      <w:r w:rsidRPr="00B758F1">
        <w:rPr>
          <w:spacing w:val="-2"/>
          <w:sz w:val="22"/>
          <w:szCs w:val="22"/>
        </w:rPr>
        <w:t>e</w:t>
      </w:r>
      <w:r w:rsidRPr="00B758F1">
        <w:rPr>
          <w:sz w:val="22"/>
          <w:szCs w:val="22"/>
        </w:rPr>
        <w:t>d</w:t>
      </w:r>
      <w:r w:rsidRPr="00B758F1">
        <w:rPr>
          <w:spacing w:val="-2"/>
          <w:sz w:val="22"/>
          <w:szCs w:val="22"/>
        </w:rPr>
        <w:t xml:space="preserve"> </w:t>
      </w:r>
      <w:r w:rsidRPr="00B758F1">
        <w:rPr>
          <w:sz w:val="22"/>
          <w:szCs w:val="22"/>
        </w:rPr>
        <w:t>a</w:t>
      </w:r>
      <w:r w:rsidRPr="00B758F1">
        <w:rPr>
          <w:spacing w:val="1"/>
          <w:sz w:val="22"/>
          <w:szCs w:val="22"/>
        </w:rPr>
        <w:t>r</w:t>
      </w:r>
      <w:r w:rsidRPr="00B758F1">
        <w:rPr>
          <w:spacing w:val="-1"/>
          <w:sz w:val="22"/>
          <w:szCs w:val="22"/>
        </w:rPr>
        <w:t>t</w:t>
      </w:r>
      <w:r w:rsidRPr="00B758F1">
        <w:rPr>
          <w:spacing w:val="1"/>
          <w:sz w:val="22"/>
          <w:szCs w:val="22"/>
        </w:rPr>
        <w:t>i</w:t>
      </w:r>
      <w:r w:rsidRPr="00B758F1">
        <w:rPr>
          <w:spacing w:val="-2"/>
          <w:sz w:val="22"/>
          <w:szCs w:val="22"/>
        </w:rPr>
        <w:t>c</w:t>
      </w:r>
      <w:r w:rsidRPr="00B758F1">
        <w:rPr>
          <w:spacing w:val="1"/>
          <w:sz w:val="22"/>
          <w:szCs w:val="22"/>
        </w:rPr>
        <w:t>l</w:t>
      </w:r>
      <w:r w:rsidRPr="00B758F1">
        <w:rPr>
          <w:sz w:val="22"/>
          <w:szCs w:val="22"/>
        </w:rPr>
        <w:t>es</w:t>
      </w:r>
    </w:p>
    <w:p w14:paraId="6620ED85" w14:textId="77777777" w:rsidR="00C8035D" w:rsidRPr="00B758F1" w:rsidRDefault="00C8035D">
      <w:pPr>
        <w:spacing w:before="18" w:line="240" w:lineRule="exact"/>
        <w:rPr>
          <w:sz w:val="24"/>
          <w:szCs w:val="24"/>
        </w:rPr>
      </w:pPr>
    </w:p>
    <w:p w14:paraId="1844EBE0" w14:textId="77777777" w:rsidR="00C8035D" w:rsidRPr="00B758F1" w:rsidRDefault="00A81457">
      <w:pPr>
        <w:ind w:left="1248"/>
        <w:rPr>
          <w:sz w:val="22"/>
          <w:szCs w:val="22"/>
        </w:rPr>
      </w:pPr>
      <w:r w:rsidRPr="00B758F1">
        <w:rPr>
          <w:b/>
          <w:sz w:val="22"/>
          <w:szCs w:val="22"/>
        </w:rPr>
        <w:t>Jan 2005 –</w:t>
      </w:r>
      <w:r w:rsidRPr="00B758F1">
        <w:rPr>
          <w:b/>
          <w:spacing w:val="53"/>
          <w:sz w:val="22"/>
          <w:szCs w:val="22"/>
        </w:rPr>
        <w:t xml:space="preserve"> </w:t>
      </w:r>
      <w:r w:rsidRPr="00B758F1">
        <w:rPr>
          <w:b/>
          <w:sz w:val="22"/>
          <w:szCs w:val="22"/>
        </w:rPr>
        <w:t>Feb 20</w:t>
      </w:r>
      <w:r w:rsidRPr="00B758F1">
        <w:rPr>
          <w:b/>
          <w:spacing w:val="-3"/>
          <w:sz w:val="22"/>
          <w:szCs w:val="22"/>
        </w:rPr>
        <w:t>0</w:t>
      </w:r>
      <w:r w:rsidRPr="00B758F1">
        <w:rPr>
          <w:b/>
          <w:sz w:val="22"/>
          <w:szCs w:val="22"/>
        </w:rPr>
        <w:t xml:space="preserve">8 </w:t>
      </w:r>
      <w:r w:rsidRPr="00B758F1">
        <w:rPr>
          <w:b/>
          <w:spacing w:val="53"/>
          <w:sz w:val="22"/>
          <w:szCs w:val="22"/>
        </w:rPr>
        <w:t xml:space="preserve"> </w:t>
      </w:r>
      <w:r w:rsidRPr="00B758F1">
        <w:rPr>
          <w:b/>
          <w:spacing w:val="-1"/>
          <w:sz w:val="22"/>
          <w:szCs w:val="22"/>
        </w:rPr>
        <w:t>G</w:t>
      </w:r>
      <w:r w:rsidRPr="00B758F1">
        <w:rPr>
          <w:b/>
          <w:sz w:val="22"/>
          <w:szCs w:val="22"/>
        </w:rPr>
        <w:t>eneral</w:t>
      </w:r>
      <w:r w:rsidRPr="00B758F1">
        <w:rPr>
          <w:b/>
          <w:spacing w:val="-1"/>
          <w:sz w:val="22"/>
          <w:szCs w:val="22"/>
        </w:rPr>
        <w:t xml:space="preserve"> </w:t>
      </w:r>
      <w:r w:rsidRPr="00B758F1">
        <w:rPr>
          <w:b/>
          <w:sz w:val="22"/>
          <w:szCs w:val="22"/>
        </w:rPr>
        <w:t>Wa</w:t>
      </w:r>
      <w:r w:rsidRPr="00B758F1">
        <w:rPr>
          <w:b/>
          <w:spacing w:val="-1"/>
          <w:sz w:val="22"/>
          <w:szCs w:val="22"/>
        </w:rPr>
        <w:t>i</w:t>
      </w:r>
      <w:r w:rsidRPr="00B758F1">
        <w:rPr>
          <w:b/>
          <w:spacing w:val="1"/>
          <w:sz w:val="22"/>
          <w:szCs w:val="22"/>
        </w:rPr>
        <w:t>t</w:t>
      </w:r>
      <w:r w:rsidRPr="00B758F1">
        <w:rPr>
          <w:b/>
          <w:sz w:val="22"/>
          <w:szCs w:val="22"/>
        </w:rPr>
        <w:t>p</w:t>
      </w:r>
      <w:r w:rsidRPr="00B758F1">
        <w:rPr>
          <w:b/>
          <w:spacing w:val="-2"/>
          <w:sz w:val="22"/>
          <w:szCs w:val="22"/>
        </w:rPr>
        <w:t>e</w:t>
      </w:r>
      <w:r w:rsidRPr="00B758F1">
        <w:rPr>
          <w:b/>
          <w:sz w:val="22"/>
          <w:szCs w:val="22"/>
        </w:rPr>
        <w:t>r</w:t>
      </w:r>
      <w:r w:rsidRPr="00B758F1">
        <w:rPr>
          <w:b/>
          <w:spacing w:val="1"/>
          <w:sz w:val="22"/>
          <w:szCs w:val="22"/>
        </w:rPr>
        <w:t>s</w:t>
      </w:r>
      <w:r w:rsidRPr="00B758F1">
        <w:rPr>
          <w:b/>
          <w:sz w:val="22"/>
          <w:szCs w:val="22"/>
        </w:rPr>
        <w:t>on</w:t>
      </w:r>
    </w:p>
    <w:p w14:paraId="2719B1B7" w14:textId="77777777" w:rsidR="00C8035D" w:rsidRPr="00B758F1" w:rsidRDefault="00A81457">
      <w:pPr>
        <w:spacing w:line="240" w:lineRule="exact"/>
        <w:ind w:left="3375"/>
        <w:rPr>
          <w:sz w:val="22"/>
          <w:szCs w:val="22"/>
        </w:rPr>
      </w:pPr>
      <w:r w:rsidRPr="00B758F1">
        <w:rPr>
          <w:i/>
          <w:spacing w:val="-1"/>
          <w:sz w:val="22"/>
          <w:szCs w:val="22"/>
        </w:rPr>
        <w:t>C</w:t>
      </w:r>
      <w:r w:rsidRPr="00B758F1">
        <w:rPr>
          <w:i/>
          <w:sz w:val="22"/>
          <w:szCs w:val="22"/>
        </w:rPr>
        <w:t>h</w:t>
      </w:r>
      <w:r w:rsidRPr="00B758F1">
        <w:rPr>
          <w:i/>
          <w:spacing w:val="1"/>
          <w:sz w:val="22"/>
          <w:szCs w:val="22"/>
        </w:rPr>
        <w:t>i</w:t>
      </w:r>
      <w:r w:rsidRPr="00B758F1">
        <w:rPr>
          <w:i/>
          <w:sz w:val="22"/>
          <w:szCs w:val="22"/>
        </w:rPr>
        <w:t>no</w:t>
      </w:r>
      <w:r w:rsidRPr="00B758F1">
        <w:rPr>
          <w:i/>
          <w:spacing w:val="-2"/>
          <w:sz w:val="22"/>
          <w:szCs w:val="22"/>
        </w:rPr>
        <w:t>’</w:t>
      </w:r>
      <w:r w:rsidRPr="00B758F1">
        <w:rPr>
          <w:i/>
          <w:sz w:val="22"/>
          <w:szCs w:val="22"/>
        </w:rPr>
        <w:t>s Ca</w:t>
      </w:r>
      <w:r w:rsidRPr="00B758F1">
        <w:rPr>
          <w:i/>
          <w:spacing w:val="-2"/>
          <w:sz w:val="22"/>
          <w:szCs w:val="22"/>
        </w:rPr>
        <w:t>f</w:t>
      </w:r>
      <w:r w:rsidRPr="00B758F1">
        <w:rPr>
          <w:i/>
          <w:spacing w:val="1"/>
          <w:sz w:val="22"/>
          <w:szCs w:val="22"/>
        </w:rPr>
        <w:t>é</w:t>
      </w:r>
      <w:r w:rsidRPr="00B758F1">
        <w:rPr>
          <w:i/>
          <w:sz w:val="22"/>
          <w:szCs w:val="22"/>
        </w:rPr>
        <w:t>, Ro</w:t>
      </w:r>
      <w:r w:rsidRPr="00B758F1">
        <w:rPr>
          <w:i/>
          <w:spacing w:val="-1"/>
          <w:sz w:val="22"/>
          <w:szCs w:val="22"/>
        </w:rPr>
        <w:t>w</w:t>
      </w:r>
      <w:r w:rsidRPr="00B758F1">
        <w:rPr>
          <w:i/>
          <w:spacing w:val="-2"/>
          <w:sz w:val="22"/>
          <w:szCs w:val="22"/>
        </w:rPr>
        <w:t>v</w:t>
      </w:r>
      <w:r w:rsidRPr="00B758F1">
        <w:rPr>
          <w:i/>
          <w:spacing w:val="1"/>
          <w:sz w:val="22"/>
          <w:szCs w:val="22"/>
        </w:rPr>
        <w:t>i</w:t>
      </w:r>
      <w:r w:rsidRPr="00B758F1">
        <w:rPr>
          <w:i/>
          <w:spacing w:val="-1"/>
          <w:sz w:val="22"/>
          <w:szCs w:val="22"/>
        </w:rPr>
        <w:t>l</w:t>
      </w:r>
      <w:r w:rsidRPr="00B758F1">
        <w:rPr>
          <w:i/>
          <w:spacing w:val="1"/>
          <w:sz w:val="22"/>
          <w:szCs w:val="22"/>
        </w:rPr>
        <w:t>l</w:t>
      </w:r>
      <w:r w:rsidRPr="00B758F1">
        <w:rPr>
          <w:i/>
          <w:sz w:val="22"/>
          <w:szCs w:val="22"/>
        </w:rPr>
        <w:t>e</w:t>
      </w:r>
    </w:p>
    <w:p w14:paraId="1FC37BF2" w14:textId="77777777" w:rsidR="00C8035D" w:rsidRPr="00B758F1" w:rsidRDefault="00A81457">
      <w:pPr>
        <w:spacing w:line="260" w:lineRule="exact"/>
        <w:ind w:left="3408"/>
        <w:rPr>
          <w:sz w:val="22"/>
          <w:szCs w:val="22"/>
        </w:rPr>
      </w:pPr>
      <w:r w:rsidRPr="00B758F1">
        <w:rPr>
          <w:rFonts w:ascii="Segoe MDL2 Assets" w:eastAsia="Segoe MDL2 Assets" w:hAnsi="Segoe MDL2 Assets" w:cs="Segoe MDL2 Assets"/>
          <w:w w:val="46"/>
          <w:position w:val="-1"/>
          <w:sz w:val="22"/>
          <w:szCs w:val="22"/>
        </w:rPr>
        <w:t xml:space="preserve">        </w:t>
      </w:r>
      <w:r w:rsidRPr="00B758F1">
        <w:rPr>
          <w:rFonts w:ascii="Segoe MDL2 Assets" w:eastAsia="Segoe MDL2 Assets" w:hAnsi="Segoe MDL2 Assets" w:cs="Segoe MDL2 Assets"/>
          <w:spacing w:val="10"/>
          <w:w w:val="46"/>
          <w:position w:val="-1"/>
          <w:sz w:val="22"/>
          <w:szCs w:val="22"/>
        </w:rPr>
        <w:t xml:space="preserve"> </w:t>
      </w:r>
      <w:r w:rsidRPr="00B758F1">
        <w:rPr>
          <w:spacing w:val="-1"/>
          <w:position w:val="-1"/>
          <w:sz w:val="22"/>
          <w:szCs w:val="22"/>
        </w:rPr>
        <w:t>C</w:t>
      </w:r>
      <w:r w:rsidRPr="00B758F1">
        <w:rPr>
          <w:position w:val="-1"/>
          <w:sz w:val="22"/>
          <w:szCs w:val="22"/>
        </w:rPr>
        <w:t>us</w:t>
      </w:r>
      <w:r w:rsidRPr="00B758F1">
        <w:rPr>
          <w:spacing w:val="1"/>
          <w:position w:val="-1"/>
          <w:sz w:val="22"/>
          <w:szCs w:val="22"/>
        </w:rPr>
        <w:t>t</w:t>
      </w:r>
      <w:r w:rsidRPr="00B758F1">
        <w:rPr>
          <w:position w:val="-1"/>
          <w:sz w:val="22"/>
          <w:szCs w:val="22"/>
        </w:rPr>
        <w:t>o</w:t>
      </w:r>
      <w:r w:rsidRPr="00B758F1">
        <w:rPr>
          <w:spacing w:val="-4"/>
          <w:position w:val="-1"/>
          <w:sz w:val="22"/>
          <w:szCs w:val="22"/>
        </w:rPr>
        <w:t>m</w:t>
      </w:r>
      <w:r w:rsidRPr="00B758F1">
        <w:rPr>
          <w:position w:val="-1"/>
          <w:sz w:val="22"/>
          <w:szCs w:val="22"/>
        </w:rPr>
        <w:t>er</w:t>
      </w:r>
      <w:r w:rsidRPr="00B758F1">
        <w:rPr>
          <w:spacing w:val="1"/>
          <w:position w:val="-1"/>
          <w:sz w:val="22"/>
          <w:szCs w:val="22"/>
        </w:rPr>
        <w:t xml:space="preserve"> </w:t>
      </w:r>
      <w:r w:rsidRPr="00B758F1">
        <w:rPr>
          <w:position w:val="-1"/>
          <w:sz w:val="22"/>
          <w:szCs w:val="22"/>
        </w:rPr>
        <w:t>s</w:t>
      </w:r>
      <w:r w:rsidRPr="00B758F1">
        <w:rPr>
          <w:spacing w:val="-2"/>
          <w:position w:val="-1"/>
          <w:sz w:val="22"/>
          <w:szCs w:val="22"/>
        </w:rPr>
        <w:t>e</w:t>
      </w:r>
      <w:r w:rsidRPr="00B758F1">
        <w:rPr>
          <w:spacing w:val="1"/>
          <w:position w:val="-1"/>
          <w:sz w:val="22"/>
          <w:szCs w:val="22"/>
        </w:rPr>
        <w:t>r</w:t>
      </w:r>
      <w:r w:rsidRPr="00B758F1">
        <w:rPr>
          <w:spacing w:val="-2"/>
          <w:position w:val="-1"/>
          <w:sz w:val="22"/>
          <w:szCs w:val="22"/>
        </w:rPr>
        <w:t>v</w:t>
      </w:r>
      <w:r w:rsidRPr="00B758F1">
        <w:rPr>
          <w:spacing w:val="1"/>
          <w:position w:val="-1"/>
          <w:sz w:val="22"/>
          <w:szCs w:val="22"/>
        </w:rPr>
        <w:t>i</w:t>
      </w:r>
      <w:r w:rsidRPr="00B758F1">
        <w:rPr>
          <w:position w:val="-1"/>
          <w:sz w:val="22"/>
          <w:szCs w:val="22"/>
        </w:rPr>
        <w:t>ce</w:t>
      </w:r>
      <w:r w:rsidRPr="00B758F1">
        <w:rPr>
          <w:spacing w:val="2"/>
          <w:position w:val="-1"/>
          <w:sz w:val="22"/>
          <w:szCs w:val="22"/>
        </w:rPr>
        <w:t xml:space="preserve"> </w:t>
      </w:r>
      <w:r w:rsidRPr="00B758F1">
        <w:rPr>
          <w:spacing w:val="-2"/>
          <w:position w:val="-1"/>
          <w:sz w:val="22"/>
          <w:szCs w:val="22"/>
        </w:rPr>
        <w:t>a</w:t>
      </w:r>
      <w:r w:rsidRPr="00B758F1">
        <w:rPr>
          <w:position w:val="-1"/>
          <w:sz w:val="22"/>
          <w:szCs w:val="22"/>
        </w:rPr>
        <w:t>nd o</w:t>
      </w:r>
      <w:r w:rsidRPr="00B758F1">
        <w:rPr>
          <w:spacing w:val="-2"/>
          <w:position w:val="-1"/>
          <w:sz w:val="22"/>
          <w:szCs w:val="22"/>
        </w:rPr>
        <w:t>r</w:t>
      </w:r>
      <w:r w:rsidRPr="00B758F1">
        <w:rPr>
          <w:position w:val="-1"/>
          <w:sz w:val="22"/>
          <w:szCs w:val="22"/>
        </w:rPr>
        <w:t>der</w:t>
      </w:r>
      <w:r w:rsidRPr="00B758F1">
        <w:rPr>
          <w:spacing w:val="-1"/>
          <w:position w:val="-1"/>
          <w:sz w:val="22"/>
          <w:szCs w:val="22"/>
        </w:rPr>
        <w:t xml:space="preserve"> </w:t>
      </w:r>
      <w:r w:rsidRPr="00B758F1">
        <w:rPr>
          <w:spacing w:val="1"/>
          <w:position w:val="-1"/>
          <w:sz w:val="22"/>
          <w:szCs w:val="22"/>
        </w:rPr>
        <w:t>t</w:t>
      </w:r>
      <w:r w:rsidRPr="00B758F1">
        <w:rPr>
          <w:position w:val="-1"/>
          <w:sz w:val="22"/>
          <w:szCs w:val="22"/>
        </w:rPr>
        <w:t>a</w:t>
      </w:r>
      <w:r w:rsidRPr="00B758F1">
        <w:rPr>
          <w:spacing w:val="-2"/>
          <w:position w:val="-1"/>
          <w:sz w:val="22"/>
          <w:szCs w:val="22"/>
        </w:rPr>
        <w:t>k</w:t>
      </w:r>
      <w:r w:rsidRPr="00B758F1">
        <w:rPr>
          <w:spacing w:val="1"/>
          <w:position w:val="-1"/>
          <w:sz w:val="22"/>
          <w:szCs w:val="22"/>
        </w:rPr>
        <w:t>i</w:t>
      </w:r>
      <w:r w:rsidRPr="00B758F1">
        <w:rPr>
          <w:position w:val="-1"/>
          <w:sz w:val="22"/>
          <w:szCs w:val="22"/>
        </w:rPr>
        <w:t>ng</w:t>
      </w:r>
    </w:p>
    <w:p w14:paraId="2976AAD0" w14:textId="77777777" w:rsidR="00C8035D" w:rsidRPr="00B758F1" w:rsidRDefault="00A81457">
      <w:pPr>
        <w:spacing w:before="1"/>
        <w:ind w:left="3408"/>
        <w:rPr>
          <w:sz w:val="22"/>
          <w:szCs w:val="22"/>
        </w:rPr>
      </w:pPr>
      <w:r w:rsidRPr="00B758F1"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     </w:t>
      </w:r>
      <w:r w:rsidRPr="00B758F1">
        <w:rPr>
          <w:rFonts w:ascii="Segoe MDL2 Assets" w:eastAsia="Segoe MDL2 Assets" w:hAnsi="Segoe MDL2 Assets" w:cs="Segoe MDL2 Assets"/>
          <w:spacing w:val="10"/>
          <w:w w:val="46"/>
          <w:sz w:val="22"/>
          <w:szCs w:val="22"/>
        </w:rPr>
        <w:t xml:space="preserve"> </w:t>
      </w:r>
      <w:r w:rsidRPr="00B758F1">
        <w:rPr>
          <w:sz w:val="22"/>
          <w:szCs w:val="22"/>
        </w:rPr>
        <w:t>P</w:t>
      </w:r>
      <w:r w:rsidRPr="00B758F1">
        <w:rPr>
          <w:spacing w:val="1"/>
          <w:sz w:val="22"/>
          <w:szCs w:val="22"/>
        </w:rPr>
        <w:t>r</w:t>
      </w:r>
      <w:r w:rsidRPr="00B758F1">
        <w:rPr>
          <w:sz w:val="22"/>
          <w:szCs w:val="22"/>
        </w:rPr>
        <w:t>ep</w:t>
      </w:r>
      <w:r w:rsidRPr="00B758F1">
        <w:rPr>
          <w:spacing w:val="-2"/>
          <w:sz w:val="22"/>
          <w:szCs w:val="22"/>
        </w:rPr>
        <w:t>a</w:t>
      </w:r>
      <w:r w:rsidRPr="00B758F1">
        <w:rPr>
          <w:spacing w:val="2"/>
          <w:sz w:val="22"/>
          <w:szCs w:val="22"/>
        </w:rPr>
        <w:t>r</w:t>
      </w:r>
      <w:r w:rsidRPr="00B758F1">
        <w:rPr>
          <w:sz w:val="22"/>
          <w:szCs w:val="22"/>
        </w:rPr>
        <w:t>ed</w:t>
      </w:r>
      <w:r w:rsidRPr="00B758F1">
        <w:rPr>
          <w:spacing w:val="-2"/>
          <w:sz w:val="22"/>
          <w:szCs w:val="22"/>
        </w:rPr>
        <w:t xml:space="preserve"> </w:t>
      </w:r>
      <w:r w:rsidRPr="00B758F1">
        <w:rPr>
          <w:spacing w:val="1"/>
          <w:sz w:val="22"/>
          <w:szCs w:val="22"/>
        </w:rPr>
        <w:t>t</w:t>
      </w:r>
      <w:r w:rsidRPr="00B758F1">
        <w:rPr>
          <w:sz w:val="22"/>
          <w:szCs w:val="22"/>
        </w:rPr>
        <w:t>a</w:t>
      </w:r>
      <w:r w:rsidRPr="00B758F1">
        <w:rPr>
          <w:spacing w:val="-2"/>
          <w:sz w:val="22"/>
          <w:szCs w:val="22"/>
        </w:rPr>
        <w:t>b</w:t>
      </w:r>
      <w:r w:rsidRPr="00B758F1">
        <w:rPr>
          <w:spacing w:val="1"/>
          <w:sz w:val="22"/>
          <w:szCs w:val="22"/>
        </w:rPr>
        <w:t>l</w:t>
      </w:r>
      <w:r w:rsidRPr="00B758F1">
        <w:rPr>
          <w:sz w:val="22"/>
          <w:szCs w:val="22"/>
        </w:rPr>
        <w:t>e</w:t>
      </w:r>
      <w:r w:rsidRPr="00B758F1">
        <w:rPr>
          <w:spacing w:val="-2"/>
          <w:sz w:val="22"/>
          <w:szCs w:val="22"/>
        </w:rPr>
        <w:t xml:space="preserve"> </w:t>
      </w:r>
      <w:r w:rsidRPr="00B758F1">
        <w:rPr>
          <w:spacing w:val="1"/>
          <w:sz w:val="22"/>
          <w:szCs w:val="22"/>
        </w:rPr>
        <w:t>s</w:t>
      </w:r>
      <w:r w:rsidRPr="00B758F1">
        <w:rPr>
          <w:b/>
          <w:sz w:val="22"/>
          <w:szCs w:val="22"/>
        </w:rPr>
        <w:t xml:space="preserve">, </w:t>
      </w:r>
      <w:r w:rsidRPr="00B758F1">
        <w:rPr>
          <w:sz w:val="22"/>
          <w:szCs w:val="22"/>
        </w:rPr>
        <w:t>p</w:t>
      </w:r>
      <w:r w:rsidRPr="00B758F1">
        <w:rPr>
          <w:spacing w:val="-1"/>
          <w:sz w:val="22"/>
          <w:szCs w:val="22"/>
        </w:rPr>
        <w:t>l</w:t>
      </w:r>
      <w:r w:rsidRPr="00B758F1">
        <w:rPr>
          <w:sz w:val="22"/>
          <w:szCs w:val="22"/>
        </w:rPr>
        <w:t>a</w:t>
      </w:r>
      <w:r w:rsidRPr="00B758F1">
        <w:rPr>
          <w:spacing w:val="-1"/>
          <w:sz w:val="22"/>
          <w:szCs w:val="22"/>
        </w:rPr>
        <w:t>t</w:t>
      </w:r>
      <w:r w:rsidRPr="00B758F1">
        <w:rPr>
          <w:sz w:val="22"/>
          <w:szCs w:val="22"/>
        </w:rPr>
        <w:t xml:space="preserve">ed </w:t>
      </w:r>
      <w:r w:rsidRPr="00B758F1">
        <w:rPr>
          <w:spacing w:val="1"/>
          <w:sz w:val="22"/>
          <w:szCs w:val="22"/>
        </w:rPr>
        <w:t>f</w:t>
      </w:r>
      <w:r w:rsidRPr="00B758F1">
        <w:rPr>
          <w:spacing w:val="-2"/>
          <w:sz w:val="22"/>
          <w:szCs w:val="22"/>
        </w:rPr>
        <w:t>oo</w:t>
      </w:r>
      <w:r w:rsidRPr="00B758F1">
        <w:rPr>
          <w:sz w:val="22"/>
          <w:szCs w:val="22"/>
        </w:rPr>
        <w:t>d</w:t>
      </w:r>
    </w:p>
    <w:p w14:paraId="4883B45F" w14:textId="77777777" w:rsidR="00C8035D" w:rsidRPr="00B758F1" w:rsidRDefault="00A81457">
      <w:pPr>
        <w:spacing w:before="1"/>
        <w:ind w:left="3408"/>
        <w:rPr>
          <w:sz w:val="22"/>
          <w:szCs w:val="22"/>
        </w:rPr>
      </w:pPr>
      <w:r w:rsidRPr="00B758F1"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     </w:t>
      </w:r>
      <w:r w:rsidRPr="00B758F1">
        <w:rPr>
          <w:rFonts w:ascii="Segoe MDL2 Assets" w:eastAsia="Segoe MDL2 Assets" w:hAnsi="Segoe MDL2 Assets" w:cs="Segoe MDL2 Assets"/>
          <w:spacing w:val="10"/>
          <w:w w:val="46"/>
          <w:sz w:val="22"/>
          <w:szCs w:val="22"/>
        </w:rPr>
        <w:t xml:space="preserve"> </w:t>
      </w:r>
      <w:r w:rsidRPr="00B758F1">
        <w:rPr>
          <w:spacing w:val="-1"/>
          <w:sz w:val="22"/>
          <w:szCs w:val="22"/>
        </w:rPr>
        <w:t>H</w:t>
      </w:r>
      <w:r w:rsidRPr="00B758F1">
        <w:rPr>
          <w:sz w:val="22"/>
          <w:szCs w:val="22"/>
        </w:rPr>
        <w:t>and</w:t>
      </w:r>
      <w:r w:rsidRPr="00B758F1">
        <w:rPr>
          <w:spacing w:val="1"/>
          <w:sz w:val="22"/>
          <w:szCs w:val="22"/>
        </w:rPr>
        <w:t>l</w:t>
      </w:r>
      <w:r w:rsidRPr="00B758F1">
        <w:rPr>
          <w:sz w:val="22"/>
          <w:szCs w:val="22"/>
        </w:rPr>
        <w:t>ed</w:t>
      </w:r>
      <w:r w:rsidRPr="00B758F1">
        <w:rPr>
          <w:spacing w:val="-1"/>
          <w:sz w:val="22"/>
          <w:szCs w:val="22"/>
        </w:rPr>
        <w:t xml:space="preserve"> </w:t>
      </w:r>
      <w:r w:rsidRPr="00B758F1">
        <w:rPr>
          <w:sz w:val="22"/>
          <w:szCs w:val="22"/>
        </w:rPr>
        <w:t>ca</w:t>
      </w:r>
      <w:r w:rsidRPr="00B758F1">
        <w:rPr>
          <w:spacing w:val="-2"/>
          <w:sz w:val="22"/>
          <w:szCs w:val="22"/>
        </w:rPr>
        <w:t>s</w:t>
      </w:r>
      <w:r w:rsidRPr="00B758F1">
        <w:rPr>
          <w:sz w:val="22"/>
          <w:szCs w:val="22"/>
        </w:rPr>
        <w:t>h</w:t>
      </w:r>
    </w:p>
    <w:p w14:paraId="7FAB6CEF" w14:textId="77777777" w:rsidR="00C8035D" w:rsidRPr="00B758F1" w:rsidRDefault="00C8035D">
      <w:pPr>
        <w:spacing w:line="200" w:lineRule="exact"/>
      </w:pPr>
    </w:p>
    <w:p w14:paraId="6E7F1784" w14:textId="77777777" w:rsidR="00C8035D" w:rsidRPr="00B758F1" w:rsidRDefault="00C8035D">
      <w:pPr>
        <w:spacing w:line="200" w:lineRule="exact"/>
      </w:pPr>
    </w:p>
    <w:p w14:paraId="1CB60530" w14:textId="77777777" w:rsidR="00C8035D" w:rsidRPr="00B758F1" w:rsidRDefault="00C8035D">
      <w:pPr>
        <w:spacing w:before="5" w:line="200" w:lineRule="exact"/>
      </w:pPr>
    </w:p>
    <w:p w14:paraId="0DF1BB03" w14:textId="77777777" w:rsidR="00C8035D" w:rsidRPr="00B758F1" w:rsidRDefault="00A81457">
      <w:pPr>
        <w:spacing w:line="280" w:lineRule="exact"/>
        <w:ind w:left="1248"/>
        <w:rPr>
          <w:sz w:val="26"/>
          <w:szCs w:val="26"/>
        </w:rPr>
      </w:pPr>
      <w:r w:rsidRPr="00B758F1">
        <w:pict w14:anchorId="05E2AF51">
          <v:group id="_x0000_s1040" style="position:absolute;left:0;text-align:left;margin-left:135.55pt;margin-top:14.1pt;width:397.25pt;height:.8pt;z-index:-251658752;mso-position-horizontal-relative:page" coordorigin="2711,282" coordsize="7945,16">
            <v:shape id="_x0000_s1049" style="position:absolute;left:2719;top:291;width:1950;height:0" coordorigin="2719,291" coordsize="1950,0" path="m2719,291r1950,e" filled="f" strokeweight=".28803mm">
              <v:path arrowok="t"/>
            </v:shape>
            <v:shape id="_x0000_s1048" style="position:absolute;left:4671;top:291;width:778;height:0" coordorigin="4671,291" coordsize="778,0" path="m4671,291r778,e" filled="f" strokeweight=".28803mm">
              <v:path arrowok="t"/>
            </v:shape>
            <v:shape id="_x0000_s1047" style="position:absolute;left:5451;top:291;width:518;height:0" coordorigin="5451,291" coordsize="518,0" path="m5451,291r519,e" filled="f" strokeweight=".28803mm">
              <v:path arrowok="t"/>
            </v:shape>
            <v:shape id="_x0000_s1046" style="position:absolute;left:5972;top:291;width:1037;height:0" coordorigin="5972,291" coordsize="1037,0" path="m5972,291r1037,e" filled="f" strokeweight=".28803mm">
              <v:path arrowok="t"/>
            </v:shape>
            <v:shape id="_x0000_s1045" style="position:absolute;left:7011;top:291;width:778;height:0" coordorigin="7011,291" coordsize="778,0" path="m7011,291r778,e" filled="f" strokeweight=".28803mm">
              <v:path arrowok="t"/>
            </v:shape>
            <v:shape id="_x0000_s1044" style="position:absolute;left:7791;top:291;width:518;height:0" coordorigin="7791,291" coordsize="518,0" path="m7791,291r518,e" filled="f" strokeweight=".28803mm">
              <v:path arrowok="t"/>
            </v:shape>
            <v:shape id="_x0000_s1043" style="position:absolute;left:8311;top:291;width:1037;height:0" coordorigin="8311,291" coordsize="1037,0" path="m8311,291r1037,e" filled="f" strokeweight=".28803mm">
              <v:path arrowok="t"/>
            </v:shape>
            <v:shape id="_x0000_s1042" style="position:absolute;left:9350;top:291;width:778;height:0" coordorigin="9350,291" coordsize="778,0" path="m9350,291r778,e" filled="f" strokeweight=".28803mm">
              <v:path arrowok="t"/>
            </v:shape>
            <v:shape id="_x0000_s1041" style="position:absolute;left:10130;top:291;width:518;height:0" coordorigin="10130,291" coordsize="518,0" path="m10130,291r518,e" filled="f" strokeweight=".28803mm">
              <v:path arrowok="t"/>
            </v:shape>
            <w10:wrap anchorx="page"/>
          </v:group>
        </w:pict>
      </w:r>
      <w:r w:rsidRPr="00B758F1">
        <w:rPr>
          <w:b/>
          <w:position w:val="-1"/>
          <w:sz w:val="26"/>
          <w:szCs w:val="26"/>
        </w:rPr>
        <w:t>Registrati</w:t>
      </w:r>
      <w:r w:rsidRPr="00B758F1">
        <w:rPr>
          <w:b/>
          <w:spacing w:val="2"/>
          <w:position w:val="-1"/>
          <w:sz w:val="26"/>
          <w:szCs w:val="26"/>
        </w:rPr>
        <w:t>o</w:t>
      </w:r>
      <w:r w:rsidRPr="00B758F1">
        <w:rPr>
          <w:b/>
          <w:position w:val="-1"/>
          <w:sz w:val="26"/>
          <w:szCs w:val="26"/>
        </w:rPr>
        <w:t>ns</w:t>
      </w:r>
    </w:p>
    <w:p w14:paraId="0DA01AE4" w14:textId="77777777" w:rsidR="00C8035D" w:rsidRPr="00B758F1" w:rsidRDefault="00C8035D">
      <w:pPr>
        <w:spacing w:before="5" w:line="220" w:lineRule="exact"/>
        <w:rPr>
          <w:sz w:val="22"/>
          <w:szCs w:val="22"/>
        </w:rPr>
      </w:pPr>
    </w:p>
    <w:p w14:paraId="5234442A" w14:textId="77777777" w:rsidR="00C8035D" w:rsidRPr="00B758F1" w:rsidRDefault="00A81457">
      <w:pPr>
        <w:spacing w:before="32"/>
        <w:ind w:left="1248"/>
        <w:rPr>
          <w:sz w:val="22"/>
          <w:szCs w:val="22"/>
        </w:rPr>
      </w:pPr>
      <w:r w:rsidRPr="00B758F1">
        <w:rPr>
          <w:b/>
          <w:sz w:val="22"/>
          <w:szCs w:val="22"/>
        </w:rPr>
        <w:t xml:space="preserve">2008, 2011                   </w:t>
      </w:r>
      <w:r w:rsidRPr="00B758F1">
        <w:rPr>
          <w:b/>
          <w:spacing w:val="33"/>
          <w:sz w:val="22"/>
          <w:szCs w:val="22"/>
        </w:rPr>
        <w:t xml:space="preserve"> </w:t>
      </w:r>
      <w:r w:rsidRPr="00B758F1">
        <w:rPr>
          <w:b/>
          <w:sz w:val="22"/>
          <w:szCs w:val="22"/>
        </w:rPr>
        <w:t>Work</w:t>
      </w:r>
      <w:r w:rsidRPr="00B758F1">
        <w:rPr>
          <w:b/>
          <w:spacing w:val="1"/>
          <w:sz w:val="22"/>
          <w:szCs w:val="22"/>
        </w:rPr>
        <w:t>i</w:t>
      </w:r>
      <w:r w:rsidRPr="00B758F1">
        <w:rPr>
          <w:b/>
          <w:spacing w:val="-3"/>
          <w:sz w:val="22"/>
          <w:szCs w:val="22"/>
        </w:rPr>
        <w:t>n</w:t>
      </w:r>
      <w:r w:rsidRPr="00B758F1">
        <w:rPr>
          <w:b/>
          <w:sz w:val="22"/>
          <w:szCs w:val="22"/>
        </w:rPr>
        <w:t>g</w:t>
      </w:r>
      <w:r w:rsidRPr="00B758F1">
        <w:rPr>
          <w:b/>
          <w:spacing w:val="-2"/>
          <w:sz w:val="22"/>
          <w:szCs w:val="22"/>
        </w:rPr>
        <w:t xml:space="preserve"> </w:t>
      </w:r>
      <w:r w:rsidRPr="00B758F1">
        <w:rPr>
          <w:b/>
          <w:spacing w:val="1"/>
          <w:sz w:val="22"/>
          <w:szCs w:val="22"/>
        </w:rPr>
        <w:t>wit</w:t>
      </w:r>
      <w:r w:rsidRPr="00B758F1">
        <w:rPr>
          <w:b/>
          <w:sz w:val="22"/>
          <w:szCs w:val="22"/>
        </w:rPr>
        <w:t>h</w:t>
      </w:r>
      <w:r w:rsidRPr="00B758F1">
        <w:rPr>
          <w:b/>
          <w:spacing w:val="-3"/>
          <w:sz w:val="22"/>
          <w:szCs w:val="22"/>
        </w:rPr>
        <w:t xml:space="preserve"> </w:t>
      </w:r>
      <w:r w:rsidRPr="00B758F1">
        <w:rPr>
          <w:b/>
          <w:spacing w:val="-1"/>
          <w:sz w:val="22"/>
          <w:szCs w:val="22"/>
        </w:rPr>
        <w:t>C</w:t>
      </w:r>
      <w:r w:rsidRPr="00B758F1">
        <w:rPr>
          <w:b/>
          <w:sz w:val="22"/>
          <w:szCs w:val="22"/>
        </w:rPr>
        <w:t>hi</w:t>
      </w:r>
      <w:r w:rsidRPr="00B758F1">
        <w:rPr>
          <w:b/>
          <w:spacing w:val="2"/>
          <w:sz w:val="22"/>
          <w:szCs w:val="22"/>
        </w:rPr>
        <w:t>l</w:t>
      </w:r>
      <w:r w:rsidRPr="00B758F1">
        <w:rPr>
          <w:b/>
          <w:spacing w:val="-3"/>
          <w:sz w:val="22"/>
          <w:szCs w:val="22"/>
        </w:rPr>
        <w:t>d</w:t>
      </w:r>
      <w:r w:rsidRPr="00B758F1">
        <w:rPr>
          <w:b/>
          <w:sz w:val="22"/>
          <w:szCs w:val="22"/>
        </w:rPr>
        <w:t xml:space="preserve">ren </w:t>
      </w:r>
      <w:r w:rsidRPr="00B758F1">
        <w:rPr>
          <w:b/>
          <w:spacing w:val="-2"/>
          <w:sz w:val="22"/>
          <w:szCs w:val="22"/>
        </w:rPr>
        <w:t>C</w:t>
      </w:r>
      <w:r w:rsidRPr="00B758F1">
        <w:rPr>
          <w:b/>
          <w:sz w:val="22"/>
          <w:szCs w:val="22"/>
        </w:rPr>
        <w:t>heck</w:t>
      </w:r>
    </w:p>
    <w:p w14:paraId="3A27E6F6" w14:textId="77777777" w:rsidR="00C8035D" w:rsidRPr="00B758F1" w:rsidRDefault="00C8035D">
      <w:pPr>
        <w:spacing w:before="13" w:line="240" w:lineRule="exact"/>
        <w:rPr>
          <w:sz w:val="24"/>
          <w:szCs w:val="24"/>
        </w:rPr>
      </w:pPr>
    </w:p>
    <w:p w14:paraId="27D42DD5" w14:textId="77777777" w:rsidR="00C8035D" w:rsidRPr="00B758F1" w:rsidRDefault="00A81457">
      <w:pPr>
        <w:ind w:left="1248"/>
        <w:rPr>
          <w:sz w:val="22"/>
          <w:szCs w:val="22"/>
        </w:rPr>
      </w:pPr>
      <w:r w:rsidRPr="00B758F1">
        <w:rPr>
          <w:b/>
          <w:sz w:val="22"/>
          <w:szCs w:val="22"/>
        </w:rPr>
        <w:t xml:space="preserve">2008                             </w:t>
      </w:r>
      <w:r w:rsidRPr="00B758F1">
        <w:rPr>
          <w:b/>
          <w:spacing w:val="35"/>
          <w:sz w:val="22"/>
          <w:szCs w:val="22"/>
        </w:rPr>
        <w:t xml:space="preserve"> </w:t>
      </w:r>
      <w:r w:rsidRPr="00B758F1">
        <w:rPr>
          <w:b/>
          <w:spacing w:val="-1"/>
          <w:sz w:val="22"/>
          <w:szCs w:val="22"/>
        </w:rPr>
        <w:t>N</w:t>
      </w:r>
      <w:r w:rsidRPr="00B758F1">
        <w:rPr>
          <w:b/>
          <w:sz w:val="22"/>
          <w:szCs w:val="22"/>
        </w:rPr>
        <w:t>a</w:t>
      </w:r>
      <w:r w:rsidRPr="00B758F1">
        <w:rPr>
          <w:b/>
          <w:spacing w:val="1"/>
          <w:sz w:val="22"/>
          <w:szCs w:val="22"/>
        </w:rPr>
        <w:t>ti</w:t>
      </w:r>
      <w:r w:rsidRPr="00B758F1">
        <w:rPr>
          <w:b/>
          <w:sz w:val="22"/>
          <w:szCs w:val="22"/>
        </w:rPr>
        <w:t>on</w:t>
      </w:r>
      <w:r w:rsidRPr="00B758F1">
        <w:rPr>
          <w:b/>
          <w:spacing w:val="-3"/>
          <w:sz w:val="22"/>
          <w:szCs w:val="22"/>
        </w:rPr>
        <w:t>a</w:t>
      </w:r>
      <w:r w:rsidRPr="00B758F1">
        <w:rPr>
          <w:b/>
          <w:sz w:val="22"/>
          <w:szCs w:val="22"/>
        </w:rPr>
        <w:t>l</w:t>
      </w:r>
      <w:r w:rsidRPr="00B758F1">
        <w:rPr>
          <w:b/>
          <w:spacing w:val="1"/>
          <w:sz w:val="22"/>
          <w:szCs w:val="22"/>
        </w:rPr>
        <w:t xml:space="preserve"> </w:t>
      </w:r>
      <w:r w:rsidRPr="00B758F1">
        <w:rPr>
          <w:b/>
          <w:spacing w:val="-1"/>
          <w:sz w:val="22"/>
          <w:szCs w:val="22"/>
        </w:rPr>
        <w:t>C</w:t>
      </w:r>
      <w:r w:rsidRPr="00B758F1">
        <w:rPr>
          <w:b/>
          <w:spacing w:val="-2"/>
          <w:sz w:val="22"/>
          <w:szCs w:val="22"/>
        </w:rPr>
        <w:t>r</w:t>
      </w:r>
      <w:r w:rsidRPr="00B758F1">
        <w:rPr>
          <w:b/>
          <w:spacing w:val="1"/>
          <w:sz w:val="22"/>
          <w:szCs w:val="22"/>
        </w:rPr>
        <w:t>i</w:t>
      </w:r>
      <w:r w:rsidRPr="00B758F1">
        <w:rPr>
          <w:b/>
          <w:spacing w:val="-2"/>
          <w:sz w:val="22"/>
          <w:szCs w:val="22"/>
        </w:rPr>
        <w:t>m</w:t>
      </w:r>
      <w:r w:rsidRPr="00B758F1">
        <w:rPr>
          <w:b/>
          <w:spacing w:val="1"/>
          <w:sz w:val="22"/>
          <w:szCs w:val="22"/>
        </w:rPr>
        <w:t>i</w:t>
      </w:r>
      <w:r w:rsidRPr="00B758F1">
        <w:rPr>
          <w:b/>
          <w:sz w:val="22"/>
          <w:szCs w:val="22"/>
        </w:rPr>
        <w:t>nal</w:t>
      </w:r>
      <w:r w:rsidRPr="00B758F1">
        <w:rPr>
          <w:b/>
          <w:spacing w:val="-2"/>
          <w:sz w:val="22"/>
          <w:szCs w:val="22"/>
        </w:rPr>
        <w:t xml:space="preserve"> </w:t>
      </w:r>
      <w:r w:rsidRPr="00B758F1">
        <w:rPr>
          <w:b/>
          <w:spacing w:val="-1"/>
          <w:sz w:val="22"/>
          <w:szCs w:val="22"/>
        </w:rPr>
        <w:t>H</w:t>
      </w:r>
      <w:r w:rsidRPr="00B758F1">
        <w:rPr>
          <w:b/>
          <w:spacing w:val="1"/>
          <w:sz w:val="22"/>
          <w:szCs w:val="22"/>
        </w:rPr>
        <w:t>i</w:t>
      </w:r>
      <w:r w:rsidRPr="00B758F1">
        <w:rPr>
          <w:b/>
          <w:spacing w:val="-2"/>
          <w:sz w:val="22"/>
          <w:szCs w:val="22"/>
        </w:rPr>
        <w:t>s</w:t>
      </w:r>
      <w:r w:rsidRPr="00B758F1">
        <w:rPr>
          <w:b/>
          <w:spacing w:val="1"/>
          <w:sz w:val="22"/>
          <w:szCs w:val="22"/>
        </w:rPr>
        <w:t>t</w:t>
      </w:r>
      <w:r w:rsidRPr="00B758F1">
        <w:rPr>
          <w:b/>
          <w:sz w:val="22"/>
          <w:szCs w:val="22"/>
        </w:rPr>
        <w:t>o</w:t>
      </w:r>
      <w:r w:rsidRPr="00B758F1">
        <w:rPr>
          <w:b/>
          <w:spacing w:val="-2"/>
          <w:sz w:val="22"/>
          <w:szCs w:val="22"/>
        </w:rPr>
        <w:t>r</w:t>
      </w:r>
      <w:r w:rsidRPr="00B758F1">
        <w:rPr>
          <w:b/>
          <w:sz w:val="22"/>
          <w:szCs w:val="22"/>
        </w:rPr>
        <w:t xml:space="preserve">y </w:t>
      </w:r>
      <w:r w:rsidRPr="00B758F1">
        <w:rPr>
          <w:b/>
          <w:spacing w:val="-1"/>
          <w:sz w:val="22"/>
          <w:szCs w:val="22"/>
        </w:rPr>
        <w:t>R</w:t>
      </w:r>
      <w:r w:rsidRPr="00B758F1">
        <w:rPr>
          <w:b/>
          <w:sz w:val="22"/>
          <w:szCs w:val="22"/>
        </w:rPr>
        <w:t xml:space="preserve">ecord </w:t>
      </w:r>
      <w:r w:rsidRPr="00B758F1">
        <w:rPr>
          <w:b/>
          <w:spacing w:val="-1"/>
          <w:sz w:val="22"/>
          <w:szCs w:val="22"/>
        </w:rPr>
        <w:t>C</w:t>
      </w:r>
      <w:r w:rsidRPr="00B758F1">
        <w:rPr>
          <w:b/>
          <w:sz w:val="22"/>
          <w:szCs w:val="22"/>
        </w:rPr>
        <w:t>h</w:t>
      </w:r>
      <w:r w:rsidRPr="00B758F1">
        <w:rPr>
          <w:b/>
          <w:spacing w:val="-2"/>
          <w:sz w:val="22"/>
          <w:szCs w:val="22"/>
        </w:rPr>
        <w:t>e</w:t>
      </w:r>
      <w:r w:rsidRPr="00B758F1">
        <w:rPr>
          <w:b/>
          <w:sz w:val="22"/>
          <w:szCs w:val="22"/>
        </w:rPr>
        <w:t>ck</w:t>
      </w:r>
      <w:r w:rsidRPr="00B758F1">
        <w:rPr>
          <w:b/>
          <w:sz w:val="22"/>
          <w:szCs w:val="22"/>
        </w:rPr>
        <w:t xml:space="preserve">                    </w:t>
      </w:r>
      <w:r w:rsidRPr="00B758F1">
        <w:rPr>
          <w:b/>
          <w:spacing w:val="45"/>
          <w:sz w:val="22"/>
          <w:szCs w:val="22"/>
        </w:rPr>
        <w:t xml:space="preserve"> </w:t>
      </w:r>
      <w:r w:rsidRPr="00B758F1">
        <w:rPr>
          <w:b/>
          <w:sz w:val="22"/>
          <w:szCs w:val="22"/>
        </w:rPr>
        <w:t>r</w:t>
      </w:r>
      <w:r w:rsidRPr="00B758F1">
        <w:rPr>
          <w:b/>
          <w:spacing w:val="-2"/>
          <w:sz w:val="22"/>
          <w:szCs w:val="22"/>
        </w:rPr>
        <w:t>e</w:t>
      </w:r>
      <w:r w:rsidRPr="00B758F1">
        <w:rPr>
          <w:b/>
          <w:sz w:val="22"/>
          <w:szCs w:val="22"/>
        </w:rPr>
        <w:t>f</w:t>
      </w:r>
      <w:r w:rsidRPr="00B758F1">
        <w:rPr>
          <w:b/>
          <w:spacing w:val="3"/>
          <w:sz w:val="22"/>
          <w:szCs w:val="22"/>
        </w:rPr>
        <w:t xml:space="preserve"> </w:t>
      </w:r>
      <w:r w:rsidRPr="00B758F1">
        <w:rPr>
          <w:b/>
          <w:sz w:val="22"/>
          <w:szCs w:val="22"/>
        </w:rPr>
        <w:t>no.</w:t>
      </w:r>
      <w:r w:rsidRPr="00B758F1">
        <w:rPr>
          <w:b/>
          <w:spacing w:val="-3"/>
          <w:sz w:val="22"/>
          <w:szCs w:val="22"/>
        </w:rPr>
        <w:t xml:space="preserve"> </w:t>
      </w:r>
      <w:r w:rsidRPr="00B758F1">
        <w:rPr>
          <w:b/>
          <w:sz w:val="22"/>
          <w:szCs w:val="22"/>
        </w:rPr>
        <w:t>89763</w:t>
      </w:r>
      <w:r w:rsidRPr="00B758F1">
        <w:rPr>
          <w:b/>
          <w:spacing w:val="-2"/>
          <w:sz w:val="22"/>
          <w:szCs w:val="22"/>
        </w:rPr>
        <w:t>3</w:t>
      </w:r>
      <w:r w:rsidRPr="00B758F1">
        <w:rPr>
          <w:b/>
          <w:sz w:val="22"/>
          <w:szCs w:val="22"/>
        </w:rPr>
        <w:t>30</w:t>
      </w:r>
    </w:p>
    <w:p w14:paraId="11EEFC47" w14:textId="77777777" w:rsidR="00C8035D" w:rsidRPr="00B758F1" w:rsidRDefault="00C8035D">
      <w:pPr>
        <w:spacing w:before="6" w:line="100" w:lineRule="exact"/>
        <w:rPr>
          <w:sz w:val="10"/>
          <w:szCs w:val="10"/>
        </w:rPr>
      </w:pPr>
    </w:p>
    <w:p w14:paraId="1850F69A" w14:textId="77777777" w:rsidR="00C8035D" w:rsidRPr="00B758F1" w:rsidRDefault="00C8035D">
      <w:pPr>
        <w:spacing w:line="200" w:lineRule="exact"/>
      </w:pPr>
    </w:p>
    <w:p w14:paraId="75113E5F" w14:textId="77777777" w:rsidR="00C8035D" w:rsidRPr="00B758F1" w:rsidRDefault="00C8035D">
      <w:pPr>
        <w:spacing w:line="200" w:lineRule="exact"/>
      </w:pPr>
    </w:p>
    <w:p w14:paraId="3192A6D8" w14:textId="77777777" w:rsidR="00C8035D" w:rsidRPr="00B758F1" w:rsidRDefault="00A81457">
      <w:pPr>
        <w:spacing w:line="280" w:lineRule="exact"/>
        <w:ind w:left="1248"/>
        <w:rPr>
          <w:sz w:val="26"/>
          <w:szCs w:val="26"/>
        </w:rPr>
      </w:pPr>
      <w:r w:rsidRPr="00B758F1">
        <w:pict w14:anchorId="646C6ED8">
          <v:group id="_x0000_s1028" style="position:absolute;left:0;text-align:left;margin-left:116.8pt;margin-top:14.1pt;width:416.6pt;height:.8pt;z-index:-251657728;mso-position-horizontal-relative:page" coordorigin="2336,282" coordsize="8332,16">
            <v:shape id="_x0000_s1039" style="position:absolute;left:2345;top:291;width:777;height:0" coordorigin="2345,291" coordsize="777,0" path="m2345,291r777,e" filled="f" strokeweight=".28803mm">
              <v:path arrowok="t"/>
            </v:shape>
            <v:shape id="_x0000_s1038" style="position:absolute;left:3124;top:291;width:518;height:0" coordorigin="3124,291" coordsize="518,0" path="m3124,291r519,e" filled="f" strokeweight=".28803mm">
              <v:path arrowok="t"/>
            </v:shape>
            <v:shape id="_x0000_s1037" style="position:absolute;left:3645;top:291;width:1037;height:0" coordorigin="3645,291" coordsize="1037,0" path="m3645,291r1037,e" filled="f" strokeweight=".28803mm">
              <v:path arrowok="t"/>
            </v:shape>
            <v:shape id="_x0000_s1036" style="position:absolute;left:4684;top:291;width:777;height:0" coordorigin="4684,291" coordsize="777,0" path="m4684,291r777,e" filled="f" strokeweight=".28803mm">
              <v:path arrowok="t"/>
            </v:shape>
            <v:shape id="_x0000_s1035" style="position:absolute;left:5464;top:291;width:518;height:0" coordorigin="5464,291" coordsize="518,0" path="m5464,291r518,e" filled="f" strokeweight=".28803mm">
              <v:path arrowok="t"/>
            </v:shape>
            <v:shape id="_x0000_s1034" style="position:absolute;left:5984;top:291;width:1037;height:0" coordorigin="5984,291" coordsize="1037,0" path="m5984,291r1037,e" filled="f" strokeweight=".28803mm">
              <v:path arrowok="t"/>
            </v:shape>
            <v:shape id="_x0000_s1033" style="position:absolute;left:7023;top:291;width:777;height:0" coordorigin="7023,291" coordsize="777,0" path="m7023,291r778,e" filled="f" strokeweight=".28803mm">
              <v:path arrowok="t"/>
            </v:shape>
            <v:shape id="_x0000_s1032" style="position:absolute;left:7803;top:291;width:518;height:0" coordorigin="7803,291" coordsize="518,0" path="m7803,291r518,e" filled="f" strokeweight=".28803mm">
              <v:path arrowok="t"/>
            </v:shape>
            <v:shape id="_x0000_s1031" style="position:absolute;left:8324;top:291;width:1037;height:0" coordorigin="8324,291" coordsize="1037,0" path="m8324,291r1036,e" filled="f" strokeweight=".28803mm">
              <v:path arrowok="t"/>
            </v:shape>
            <v:shape id="_x0000_s1030" style="position:absolute;left:9362;top:291;width:777;height:0" coordorigin="9362,291" coordsize="777,0" path="m9362,291r778,e" filled="f" strokeweight=".28803mm">
              <v:path arrowok="t"/>
            </v:shape>
            <v:shape id="_x0000_s1029" style="position:absolute;left:10142;top:291;width:518;height:0" coordorigin="10142,291" coordsize="518,0" path="m10142,291r519,e" filled="f" strokeweight=".28803mm">
              <v:path arrowok="t"/>
            </v:shape>
            <w10:wrap anchorx="page"/>
          </v:group>
        </w:pict>
      </w:r>
      <w:r w:rsidRPr="00B758F1">
        <w:rPr>
          <w:b/>
          <w:position w:val="-1"/>
          <w:sz w:val="26"/>
          <w:szCs w:val="26"/>
        </w:rPr>
        <w:t>Interests_</w:t>
      </w:r>
    </w:p>
    <w:p w14:paraId="62176856" w14:textId="77777777" w:rsidR="00C8035D" w:rsidRPr="00B758F1" w:rsidRDefault="00C8035D">
      <w:pPr>
        <w:spacing w:line="220" w:lineRule="exact"/>
        <w:rPr>
          <w:sz w:val="22"/>
          <w:szCs w:val="22"/>
        </w:rPr>
      </w:pPr>
    </w:p>
    <w:p w14:paraId="370A8A1A" w14:textId="77777777" w:rsidR="00C8035D" w:rsidRPr="00B758F1" w:rsidRDefault="00A81457">
      <w:pPr>
        <w:spacing w:before="32"/>
        <w:ind w:left="3408"/>
        <w:rPr>
          <w:sz w:val="22"/>
          <w:szCs w:val="22"/>
        </w:rPr>
      </w:pPr>
      <w:r w:rsidRPr="00B758F1">
        <w:pict w14:anchorId="2EE54C0E">
          <v:group id="_x0000_s1026" style="position:absolute;left:0;text-align:left;margin-left:506.5pt;margin-top:54.35pt;width:25.9pt;height:0;z-index:-251656704;mso-position-horizontal-relative:page" coordorigin="10130,1087" coordsize="518,0">
            <v:shape id="_x0000_s1027" style="position:absolute;left:10130;top:1087;width:518;height:0" coordorigin="10130,1087" coordsize="518,0" path="m10130,1087r519,e" filled="f" strokeweight=".28803mm">
              <v:path arrowok="t"/>
            </v:shape>
            <w10:wrap anchorx="page"/>
          </v:group>
        </w:pict>
      </w:r>
      <w:r w:rsidRPr="00B758F1">
        <w:rPr>
          <w:spacing w:val="-1"/>
          <w:sz w:val="22"/>
          <w:szCs w:val="22"/>
        </w:rPr>
        <w:t>R</w:t>
      </w:r>
      <w:r w:rsidRPr="00B758F1">
        <w:rPr>
          <w:sz w:val="22"/>
          <w:szCs w:val="22"/>
        </w:rPr>
        <w:t>ead</w:t>
      </w:r>
      <w:r w:rsidRPr="00B758F1">
        <w:rPr>
          <w:spacing w:val="1"/>
          <w:sz w:val="22"/>
          <w:szCs w:val="22"/>
        </w:rPr>
        <w:t>i</w:t>
      </w:r>
      <w:r w:rsidRPr="00B758F1">
        <w:rPr>
          <w:sz w:val="22"/>
          <w:szCs w:val="22"/>
        </w:rPr>
        <w:t>ng</w:t>
      </w:r>
      <w:r w:rsidRPr="00B758F1">
        <w:rPr>
          <w:spacing w:val="-2"/>
          <w:sz w:val="22"/>
          <w:szCs w:val="22"/>
        </w:rPr>
        <w:t xml:space="preserve"> </w:t>
      </w:r>
      <w:r w:rsidRPr="00B758F1">
        <w:rPr>
          <w:sz w:val="22"/>
          <w:szCs w:val="22"/>
        </w:rPr>
        <w:t>c</w:t>
      </w:r>
      <w:r w:rsidRPr="00B758F1">
        <w:rPr>
          <w:spacing w:val="-1"/>
          <w:sz w:val="22"/>
          <w:szCs w:val="22"/>
        </w:rPr>
        <w:t>r</w:t>
      </w:r>
      <w:r w:rsidRPr="00B758F1">
        <w:rPr>
          <w:spacing w:val="1"/>
          <w:sz w:val="22"/>
          <w:szCs w:val="22"/>
        </w:rPr>
        <w:t>i</w:t>
      </w:r>
      <w:r w:rsidRPr="00B758F1">
        <w:rPr>
          <w:spacing w:val="-4"/>
          <w:sz w:val="22"/>
          <w:szCs w:val="22"/>
        </w:rPr>
        <w:t>m</w:t>
      </w:r>
      <w:r w:rsidRPr="00B758F1">
        <w:rPr>
          <w:sz w:val="22"/>
          <w:szCs w:val="22"/>
        </w:rPr>
        <w:t>e no</w:t>
      </w:r>
      <w:r w:rsidRPr="00B758F1">
        <w:rPr>
          <w:spacing w:val="-2"/>
          <w:sz w:val="22"/>
          <w:szCs w:val="22"/>
        </w:rPr>
        <w:t>v</w:t>
      </w:r>
      <w:r w:rsidRPr="00B758F1">
        <w:rPr>
          <w:sz w:val="22"/>
          <w:szCs w:val="22"/>
        </w:rPr>
        <w:t>e</w:t>
      </w:r>
      <w:r w:rsidRPr="00B758F1">
        <w:rPr>
          <w:spacing w:val="1"/>
          <w:sz w:val="22"/>
          <w:szCs w:val="22"/>
        </w:rPr>
        <w:t>l</w:t>
      </w:r>
      <w:r w:rsidRPr="00B758F1">
        <w:rPr>
          <w:sz w:val="22"/>
          <w:szCs w:val="22"/>
        </w:rPr>
        <w:t>s,</w:t>
      </w:r>
      <w:r w:rsidRPr="00B758F1">
        <w:rPr>
          <w:spacing w:val="2"/>
          <w:sz w:val="22"/>
          <w:szCs w:val="22"/>
        </w:rPr>
        <w:t xml:space="preserve"> </w:t>
      </w:r>
      <w:r w:rsidRPr="00B758F1">
        <w:rPr>
          <w:spacing w:val="1"/>
          <w:sz w:val="22"/>
          <w:szCs w:val="22"/>
        </w:rPr>
        <w:t>s</w:t>
      </w:r>
      <w:r w:rsidRPr="00B758F1">
        <w:rPr>
          <w:spacing w:val="-1"/>
          <w:sz w:val="22"/>
          <w:szCs w:val="22"/>
        </w:rPr>
        <w:t>wim</w:t>
      </w:r>
      <w:r w:rsidRPr="00B758F1">
        <w:rPr>
          <w:spacing w:val="-4"/>
          <w:sz w:val="22"/>
          <w:szCs w:val="22"/>
        </w:rPr>
        <w:t>m</w:t>
      </w:r>
      <w:r w:rsidRPr="00B758F1">
        <w:rPr>
          <w:spacing w:val="1"/>
          <w:sz w:val="22"/>
          <w:szCs w:val="22"/>
        </w:rPr>
        <w:t>i</w:t>
      </w:r>
      <w:r w:rsidRPr="00B758F1">
        <w:rPr>
          <w:spacing w:val="2"/>
          <w:sz w:val="22"/>
          <w:szCs w:val="22"/>
        </w:rPr>
        <w:t>n</w:t>
      </w:r>
      <w:r w:rsidRPr="00B758F1">
        <w:rPr>
          <w:spacing w:val="-2"/>
          <w:sz w:val="22"/>
          <w:szCs w:val="22"/>
        </w:rPr>
        <w:t>g</w:t>
      </w:r>
      <w:r w:rsidRPr="00B758F1">
        <w:rPr>
          <w:sz w:val="22"/>
          <w:szCs w:val="22"/>
        </w:rPr>
        <w:t xml:space="preserve">, </w:t>
      </w:r>
      <w:r w:rsidRPr="00B758F1">
        <w:rPr>
          <w:spacing w:val="1"/>
          <w:sz w:val="22"/>
          <w:szCs w:val="22"/>
        </w:rPr>
        <w:t>t</w:t>
      </w:r>
      <w:r w:rsidRPr="00B758F1">
        <w:rPr>
          <w:sz w:val="22"/>
          <w:szCs w:val="22"/>
        </w:rPr>
        <w:t>enn</w:t>
      </w:r>
      <w:r w:rsidRPr="00B758F1">
        <w:rPr>
          <w:spacing w:val="1"/>
          <w:sz w:val="22"/>
          <w:szCs w:val="22"/>
        </w:rPr>
        <w:t>i</w:t>
      </w:r>
      <w:r w:rsidRPr="00B758F1">
        <w:rPr>
          <w:spacing w:val="-2"/>
          <w:sz w:val="22"/>
          <w:szCs w:val="22"/>
        </w:rPr>
        <w:t>s</w:t>
      </w:r>
      <w:r w:rsidRPr="00B758F1">
        <w:rPr>
          <w:sz w:val="22"/>
          <w:szCs w:val="22"/>
        </w:rPr>
        <w:t>,</w:t>
      </w:r>
      <w:r w:rsidRPr="00B758F1">
        <w:rPr>
          <w:spacing w:val="1"/>
          <w:sz w:val="22"/>
          <w:szCs w:val="22"/>
        </w:rPr>
        <w:t xml:space="preserve"> </w:t>
      </w:r>
      <w:r w:rsidRPr="00B758F1">
        <w:rPr>
          <w:spacing w:val="-2"/>
          <w:sz w:val="22"/>
          <w:szCs w:val="22"/>
        </w:rPr>
        <w:t>y</w:t>
      </w:r>
      <w:r w:rsidRPr="00B758F1">
        <w:rPr>
          <w:sz w:val="22"/>
          <w:szCs w:val="22"/>
        </w:rPr>
        <w:t>o</w:t>
      </w:r>
      <w:r w:rsidRPr="00B758F1">
        <w:rPr>
          <w:spacing w:val="-2"/>
          <w:sz w:val="22"/>
          <w:szCs w:val="22"/>
        </w:rPr>
        <w:t>g</w:t>
      </w:r>
      <w:r w:rsidRPr="00B758F1">
        <w:rPr>
          <w:sz w:val="22"/>
          <w:szCs w:val="22"/>
        </w:rPr>
        <w:t>a and p</w:t>
      </w:r>
      <w:r w:rsidRPr="00B758F1">
        <w:rPr>
          <w:spacing w:val="-2"/>
          <w:sz w:val="22"/>
          <w:szCs w:val="22"/>
        </w:rPr>
        <w:t>a</w:t>
      </w:r>
      <w:r w:rsidRPr="00B758F1">
        <w:rPr>
          <w:spacing w:val="1"/>
          <w:sz w:val="22"/>
          <w:szCs w:val="22"/>
        </w:rPr>
        <w:t>i</w:t>
      </w:r>
      <w:r w:rsidRPr="00B758F1">
        <w:rPr>
          <w:sz w:val="22"/>
          <w:szCs w:val="22"/>
        </w:rPr>
        <w:t>n</w:t>
      </w:r>
      <w:r w:rsidRPr="00B758F1">
        <w:rPr>
          <w:spacing w:val="-1"/>
          <w:sz w:val="22"/>
          <w:szCs w:val="22"/>
        </w:rPr>
        <w:t>t</w:t>
      </w:r>
      <w:r w:rsidRPr="00B758F1">
        <w:rPr>
          <w:spacing w:val="1"/>
          <w:sz w:val="22"/>
          <w:szCs w:val="22"/>
        </w:rPr>
        <w:t>i</w:t>
      </w:r>
      <w:r w:rsidRPr="00B758F1">
        <w:rPr>
          <w:sz w:val="22"/>
          <w:szCs w:val="22"/>
        </w:rPr>
        <w:t>ng</w:t>
      </w:r>
    </w:p>
    <w:p w14:paraId="2A60DFA3" w14:textId="77777777" w:rsidR="00C8035D" w:rsidRPr="00B758F1" w:rsidRDefault="00C8035D">
      <w:pPr>
        <w:spacing w:line="200" w:lineRule="exact"/>
      </w:pPr>
    </w:p>
    <w:p w14:paraId="61704209" w14:textId="77777777" w:rsidR="00C8035D" w:rsidRPr="00B758F1" w:rsidRDefault="00C8035D">
      <w:pPr>
        <w:spacing w:before="6" w:line="240" w:lineRule="exact"/>
        <w:rPr>
          <w:sz w:val="24"/>
          <w:szCs w:val="24"/>
        </w:rPr>
      </w:pPr>
    </w:p>
    <w:tbl>
      <w:tblPr>
        <w:tblW w:w="0" w:type="auto"/>
        <w:tblInd w:w="12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26"/>
        <w:gridCol w:w="3567"/>
        <w:gridCol w:w="2834"/>
      </w:tblGrid>
      <w:tr w:rsidR="00C8035D" w:rsidRPr="00B758F1" w14:paraId="47DE182D" w14:textId="77777777">
        <w:trPr>
          <w:trHeight w:hRule="exact" w:val="365"/>
        </w:trPr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</w:tcPr>
          <w:p w14:paraId="2AA23A99" w14:textId="77777777" w:rsidR="00C8035D" w:rsidRPr="00B758F1" w:rsidRDefault="00A81457">
            <w:pPr>
              <w:spacing w:before="66" w:line="280" w:lineRule="exact"/>
              <w:ind w:left="40"/>
              <w:rPr>
                <w:sz w:val="26"/>
                <w:szCs w:val="26"/>
              </w:rPr>
            </w:pPr>
            <w:r w:rsidRPr="00B758F1">
              <w:rPr>
                <w:b/>
                <w:sz w:val="26"/>
                <w:szCs w:val="26"/>
              </w:rPr>
              <w:t>Referees</w:t>
            </w:r>
          </w:p>
        </w:tc>
        <w:tc>
          <w:tcPr>
            <w:tcW w:w="6401" w:type="dxa"/>
            <w:gridSpan w:val="2"/>
            <w:tcBorders>
              <w:top w:val="nil"/>
              <w:left w:val="nil"/>
              <w:bottom w:val="single" w:sz="7" w:space="0" w:color="000000"/>
              <w:right w:val="nil"/>
            </w:tcBorders>
          </w:tcPr>
          <w:p w14:paraId="2CAEC591" w14:textId="77777777" w:rsidR="00C8035D" w:rsidRPr="00B758F1" w:rsidRDefault="00C8035D"/>
        </w:tc>
      </w:tr>
      <w:tr w:rsidR="00C8035D" w:rsidRPr="00B758F1" w14:paraId="01D6C0ED" w14:textId="77777777">
        <w:trPr>
          <w:trHeight w:hRule="exact" w:val="515"/>
        </w:trPr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</w:tcPr>
          <w:p w14:paraId="2E5261A5" w14:textId="77777777" w:rsidR="00C8035D" w:rsidRPr="00B758F1" w:rsidRDefault="00C8035D">
            <w:pPr>
              <w:spacing w:before="12" w:line="240" w:lineRule="exact"/>
              <w:rPr>
                <w:sz w:val="24"/>
                <w:szCs w:val="24"/>
              </w:rPr>
            </w:pPr>
          </w:p>
          <w:p w14:paraId="2978D4FA" w14:textId="77777777" w:rsidR="00C8035D" w:rsidRPr="00B758F1" w:rsidRDefault="00A81457">
            <w:pPr>
              <w:ind w:left="40"/>
              <w:rPr>
                <w:sz w:val="22"/>
                <w:szCs w:val="22"/>
              </w:rPr>
            </w:pPr>
            <w:r w:rsidRPr="00B758F1">
              <w:rPr>
                <w:b/>
                <w:sz w:val="22"/>
                <w:szCs w:val="22"/>
              </w:rPr>
              <w:t>Mr.J</w:t>
            </w:r>
            <w:r w:rsidRPr="00B758F1">
              <w:rPr>
                <w:b/>
                <w:spacing w:val="-2"/>
                <w:sz w:val="22"/>
                <w:szCs w:val="22"/>
              </w:rPr>
              <w:t>a</w:t>
            </w:r>
            <w:r w:rsidRPr="00B758F1">
              <w:rPr>
                <w:b/>
                <w:sz w:val="22"/>
                <w:szCs w:val="22"/>
              </w:rPr>
              <w:t>cob Jan</w:t>
            </w:r>
            <w:r w:rsidRPr="00B758F1">
              <w:rPr>
                <w:b/>
                <w:spacing w:val="-2"/>
                <w:sz w:val="22"/>
                <w:szCs w:val="22"/>
              </w:rPr>
              <w:t>e</w:t>
            </w:r>
            <w:r w:rsidRPr="00B758F1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567" w:type="dxa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14:paraId="1B8F5317" w14:textId="77777777" w:rsidR="00C8035D" w:rsidRPr="00B758F1" w:rsidRDefault="00C8035D">
            <w:pPr>
              <w:spacing w:before="12" w:line="240" w:lineRule="exact"/>
              <w:rPr>
                <w:sz w:val="24"/>
                <w:szCs w:val="24"/>
              </w:rPr>
            </w:pPr>
          </w:p>
          <w:p w14:paraId="64734BC8" w14:textId="77777777" w:rsidR="00C8035D" w:rsidRPr="00B758F1" w:rsidRDefault="00A81457">
            <w:pPr>
              <w:ind w:left="559"/>
              <w:rPr>
                <w:sz w:val="22"/>
                <w:szCs w:val="22"/>
              </w:rPr>
            </w:pPr>
            <w:r w:rsidRPr="00B758F1">
              <w:rPr>
                <w:b/>
                <w:sz w:val="22"/>
                <w:szCs w:val="22"/>
              </w:rPr>
              <w:t>Mrs.</w:t>
            </w:r>
            <w:r w:rsidRPr="00B758F1">
              <w:rPr>
                <w:b/>
                <w:spacing w:val="-2"/>
                <w:sz w:val="22"/>
                <w:szCs w:val="22"/>
              </w:rPr>
              <w:t xml:space="preserve"> </w:t>
            </w:r>
            <w:r w:rsidRPr="00B758F1">
              <w:rPr>
                <w:b/>
                <w:sz w:val="22"/>
                <w:szCs w:val="22"/>
              </w:rPr>
              <w:t xml:space="preserve">Mandy </w:t>
            </w:r>
            <w:r w:rsidRPr="00B758F1">
              <w:rPr>
                <w:b/>
                <w:spacing w:val="-1"/>
                <w:sz w:val="22"/>
                <w:szCs w:val="22"/>
              </w:rPr>
              <w:t>T</w:t>
            </w:r>
            <w:r w:rsidRPr="00B758F1">
              <w:rPr>
                <w:b/>
                <w:spacing w:val="-2"/>
                <w:sz w:val="22"/>
                <w:szCs w:val="22"/>
              </w:rPr>
              <w:t>e</w:t>
            </w:r>
            <w:r w:rsidRPr="00B758F1">
              <w:rPr>
                <w:b/>
                <w:spacing w:val="1"/>
                <w:sz w:val="22"/>
                <w:szCs w:val="22"/>
              </w:rPr>
              <w:t>m</w:t>
            </w:r>
            <w:r w:rsidRPr="00B758F1">
              <w:rPr>
                <w:b/>
                <w:sz w:val="22"/>
                <w:szCs w:val="22"/>
              </w:rPr>
              <w:t>ps</w:t>
            </w:r>
            <w:r w:rsidRPr="00B758F1">
              <w:rPr>
                <w:b/>
                <w:spacing w:val="-2"/>
                <w:sz w:val="22"/>
                <w:szCs w:val="22"/>
              </w:rPr>
              <w:t>o</w:t>
            </w:r>
            <w:r w:rsidRPr="00B758F1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2834" w:type="dxa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14:paraId="362F1ADD" w14:textId="77777777" w:rsidR="00C8035D" w:rsidRPr="00B758F1" w:rsidRDefault="00C8035D">
            <w:pPr>
              <w:spacing w:before="12" w:line="240" w:lineRule="exact"/>
              <w:rPr>
                <w:sz w:val="24"/>
                <w:szCs w:val="24"/>
              </w:rPr>
            </w:pPr>
          </w:p>
          <w:p w14:paraId="482656A5" w14:textId="77777777" w:rsidR="00C8035D" w:rsidRPr="00B758F1" w:rsidRDefault="00A81457">
            <w:pPr>
              <w:ind w:left="240"/>
              <w:rPr>
                <w:sz w:val="22"/>
                <w:szCs w:val="22"/>
              </w:rPr>
            </w:pPr>
            <w:r w:rsidRPr="00B758F1">
              <w:rPr>
                <w:b/>
                <w:spacing w:val="-1"/>
                <w:sz w:val="22"/>
                <w:szCs w:val="22"/>
              </w:rPr>
              <w:t>D</w:t>
            </w:r>
            <w:r w:rsidRPr="00B758F1">
              <w:rPr>
                <w:b/>
                <w:sz w:val="22"/>
                <w:szCs w:val="22"/>
              </w:rPr>
              <w:t>r. Cathe</w:t>
            </w:r>
            <w:r w:rsidRPr="00B758F1">
              <w:rPr>
                <w:b/>
                <w:spacing w:val="-2"/>
                <w:sz w:val="22"/>
                <w:szCs w:val="22"/>
              </w:rPr>
              <w:t>r</w:t>
            </w:r>
            <w:r w:rsidRPr="00B758F1">
              <w:rPr>
                <w:b/>
                <w:spacing w:val="1"/>
                <w:sz w:val="22"/>
                <w:szCs w:val="22"/>
              </w:rPr>
              <w:t>i</w:t>
            </w:r>
            <w:r w:rsidRPr="00B758F1">
              <w:rPr>
                <w:b/>
                <w:sz w:val="22"/>
                <w:szCs w:val="22"/>
              </w:rPr>
              <w:t>ne</w:t>
            </w:r>
            <w:r w:rsidRPr="00B758F1">
              <w:rPr>
                <w:b/>
                <w:spacing w:val="-2"/>
                <w:sz w:val="22"/>
                <w:szCs w:val="22"/>
              </w:rPr>
              <w:t xml:space="preserve"> </w:t>
            </w:r>
            <w:r w:rsidRPr="00B758F1">
              <w:rPr>
                <w:b/>
                <w:spacing w:val="1"/>
                <w:sz w:val="22"/>
                <w:szCs w:val="22"/>
              </w:rPr>
              <w:t>(</w:t>
            </w:r>
            <w:r w:rsidRPr="00B758F1">
              <w:rPr>
                <w:b/>
                <w:spacing w:val="-1"/>
                <w:sz w:val="22"/>
                <w:szCs w:val="22"/>
              </w:rPr>
              <w:t>K</w:t>
            </w:r>
            <w:r w:rsidRPr="00B758F1">
              <w:rPr>
                <w:b/>
                <w:sz w:val="22"/>
                <w:szCs w:val="22"/>
              </w:rPr>
              <w:t>a</w:t>
            </w:r>
            <w:r w:rsidRPr="00B758F1">
              <w:rPr>
                <w:b/>
                <w:spacing w:val="1"/>
                <w:sz w:val="22"/>
                <w:szCs w:val="22"/>
              </w:rPr>
              <w:t>t</w:t>
            </w:r>
            <w:r w:rsidRPr="00B758F1">
              <w:rPr>
                <w:b/>
                <w:spacing w:val="-2"/>
                <w:sz w:val="22"/>
                <w:szCs w:val="22"/>
              </w:rPr>
              <w:t>e</w:t>
            </w:r>
            <w:r w:rsidRPr="00B758F1">
              <w:rPr>
                <w:b/>
                <w:sz w:val="22"/>
                <w:szCs w:val="22"/>
              </w:rPr>
              <w:t>)</w:t>
            </w:r>
            <w:r w:rsidRPr="00B758F1">
              <w:rPr>
                <w:b/>
                <w:spacing w:val="-2"/>
                <w:sz w:val="22"/>
                <w:szCs w:val="22"/>
              </w:rPr>
              <w:t xml:space="preserve"> </w:t>
            </w:r>
            <w:r w:rsidRPr="00B758F1">
              <w:rPr>
                <w:b/>
                <w:spacing w:val="3"/>
                <w:sz w:val="22"/>
                <w:szCs w:val="22"/>
              </w:rPr>
              <w:t>B</w:t>
            </w:r>
            <w:r w:rsidRPr="00B758F1">
              <w:rPr>
                <w:b/>
                <w:spacing w:val="-2"/>
                <w:sz w:val="22"/>
                <w:szCs w:val="22"/>
              </w:rPr>
              <w:t>r</w:t>
            </w:r>
            <w:r w:rsidRPr="00B758F1">
              <w:rPr>
                <w:b/>
                <w:spacing w:val="1"/>
                <w:sz w:val="22"/>
                <w:szCs w:val="22"/>
              </w:rPr>
              <w:t>i</w:t>
            </w:r>
            <w:r w:rsidRPr="00B758F1">
              <w:rPr>
                <w:b/>
                <w:spacing w:val="-1"/>
                <w:sz w:val="22"/>
                <w:szCs w:val="22"/>
              </w:rPr>
              <w:t>ll</w:t>
            </w:r>
            <w:r w:rsidRPr="00B758F1">
              <w:rPr>
                <w:b/>
                <w:sz w:val="22"/>
                <w:szCs w:val="22"/>
              </w:rPr>
              <w:t>a</w:t>
            </w:r>
          </w:p>
        </w:tc>
      </w:tr>
      <w:tr w:rsidR="00C8035D" w:rsidRPr="00B758F1" w14:paraId="1C323941" w14:textId="77777777">
        <w:trPr>
          <w:trHeight w:hRule="exact" w:val="251"/>
        </w:trPr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</w:tcPr>
          <w:p w14:paraId="26B3F46E" w14:textId="77777777" w:rsidR="00C8035D" w:rsidRPr="00B758F1" w:rsidRDefault="00A81457">
            <w:pPr>
              <w:spacing w:line="240" w:lineRule="exact"/>
              <w:ind w:left="40"/>
              <w:rPr>
                <w:sz w:val="22"/>
                <w:szCs w:val="22"/>
              </w:rPr>
            </w:pPr>
            <w:r w:rsidRPr="00B758F1">
              <w:rPr>
                <w:i/>
                <w:sz w:val="22"/>
                <w:szCs w:val="22"/>
              </w:rPr>
              <w:t>Pr</w:t>
            </w:r>
            <w:r w:rsidRPr="00B758F1">
              <w:rPr>
                <w:i/>
                <w:spacing w:val="1"/>
                <w:sz w:val="22"/>
                <w:szCs w:val="22"/>
              </w:rPr>
              <w:t>i</w:t>
            </w:r>
            <w:r w:rsidRPr="00B758F1">
              <w:rPr>
                <w:i/>
                <w:sz w:val="22"/>
                <w:szCs w:val="22"/>
              </w:rPr>
              <w:t>n</w:t>
            </w:r>
            <w:r w:rsidRPr="00B758F1">
              <w:rPr>
                <w:i/>
                <w:spacing w:val="-2"/>
                <w:sz w:val="22"/>
                <w:szCs w:val="22"/>
              </w:rPr>
              <w:t>c</w:t>
            </w:r>
            <w:r w:rsidRPr="00B758F1">
              <w:rPr>
                <w:i/>
                <w:spacing w:val="1"/>
                <w:sz w:val="22"/>
                <w:szCs w:val="22"/>
              </w:rPr>
              <w:t>i</w:t>
            </w:r>
            <w:r w:rsidRPr="00B758F1">
              <w:rPr>
                <w:i/>
                <w:sz w:val="22"/>
                <w:szCs w:val="22"/>
              </w:rPr>
              <w:t>p</w:t>
            </w:r>
            <w:r w:rsidRPr="00B758F1">
              <w:rPr>
                <w:i/>
                <w:spacing w:val="-2"/>
                <w:sz w:val="22"/>
                <w:szCs w:val="22"/>
              </w:rPr>
              <w:t>a</w:t>
            </w:r>
            <w:r w:rsidRPr="00B758F1">
              <w:rPr>
                <w:i/>
                <w:sz w:val="22"/>
                <w:szCs w:val="22"/>
              </w:rPr>
              <w:t>l</w:t>
            </w:r>
          </w:p>
        </w:tc>
        <w:tc>
          <w:tcPr>
            <w:tcW w:w="3567" w:type="dxa"/>
            <w:tcBorders>
              <w:top w:val="nil"/>
              <w:left w:val="nil"/>
              <w:bottom w:val="nil"/>
              <w:right w:val="nil"/>
            </w:tcBorders>
          </w:tcPr>
          <w:p w14:paraId="60B4D982" w14:textId="77777777" w:rsidR="00C8035D" w:rsidRPr="00B758F1" w:rsidRDefault="00A81457">
            <w:pPr>
              <w:spacing w:line="240" w:lineRule="exact"/>
              <w:ind w:left="559"/>
              <w:rPr>
                <w:sz w:val="22"/>
                <w:szCs w:val="22"/>
              </w:rPr>
            </w:pPr>
            <w:r w:rsidRPr="00B758F1">
              <w:rPr>
                <w:i/>
                <w:spacing w:val="-1"/>
                <w:sz w:val="22"/>
                <w:szCs w:val="22"/>
              </w:rPr>
              <w:t>O</w:t>
            </w:r>
            <w:r w:rsidRPr="00B758F1">
              <w:rPr>
                <w:i/>
                <w:sz w:val="22"/>
                <w:szCs w:val="22"/>
              </w:rPr>
              <w:t>S</w:t>
            </w:r>
            <w:r w:rsidRPr="00B758F1">
              <w:rPr>
                <w:i/>
                <w:spacing w:val="-1"/>
                <w:sz w:val="22"/>
                <w:szCs w:val="22"/>
              </w:rPr>
              <w:t>H</w:t>
            </w:r>
            <w:r w:rsidRPr="00B758F1">
              <w:rPr>
                <w:i/>
                <w:sz w:val="22"/>
                <w:szCs w:val="22"/>
              </w:rPr>
              <w:t>C</w:t>
            </w:r>
            <w:r w:rsidRPr="00B758F1">
              <w:rPr>
                <w:i/>
                <w:spacing w:val="-1"/>
                <w:sz w:val="22"/>
                <w:szCs w:val="22"/>
              </w:rPr>
              <w:t xml:space="preserve"> C</w:t>
            </w:r>
            <w:r w:rsidRPr="00B758F1">
              <w:rPr>
                <w:i/>
                <w:sz w:val="22"/>
                <w:szCs w:val="22"/>
              </w:rPr>
              <w:t>o</w:t>
            </w:r>
            <w:r w:rsidRPr="00B758F1">
              <w:rPr>
                <w:i/>
                <w:spacing w:val="1"/>
                <w:sz w:val="22"/>
                <w:szCs w:val="22"/>
              </w:rPr>
              <w:t>-</w:t>
            </w:r>
            <w:r w:rsidRPr="00B758F1">
              <w:rPr>
                <w:i/>
                <w:sz w:val="22"/>
                <w:szCs w:val="22"/>
              </w:rPr>
              <w:t>ord</w:t>
            </w:r>
            <w:r w:rsidRPr="00B758F1">
              <w:rPr>
                <w:i/>
                <w:spacing w:val="-1"/>
                <w:sz w:val="22"/>
                <w:szCs w:val="22"/>
              </w:rPr>
              <w:t>i</w:t>
            </w:r>
            <w:r w:rsidRPr="00B758F1">
              <w:rPr>
                <w:i/>
                <w:sz w:val="22"/>
                <w:szCs w:val="22"/>
              </w:rPr>
              <w:t>na</w:t>
            </w:r>
            <w:r w:rsidRPr="00B758F1">
              <w:rPr>
                <w:i/>
                <w:spacing w:val="1"/>
                <w:sz w:val="22"/>
                <w:szCs w:val="22"/>
              </w:rPr>
              <w:t>t</w:t>
            </w:r>
            <w:r w:rsidRPr="00B758F1">
              <w:rPr>
                <w:i/>
                <w:spacing w:val="-2"/>
                <w:sz w:val="22"/>
                <w:szCs w:val="22"/>
              </w:rPr>
              <w:t>o</w:t>
            </w:r>
            <w:r w:rsidRPr="00B758F1">
              <w:rPr>
                <w:i/>
                <w:sz w:val="22"/>
                <w:szCs w:val="22"/>
              </w:rPr>
              <w:t>r</w:t>
            </w:r>
          </w:p>
        </w:tc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14:paraId="15092DE4" w14:textId="77777777" w:rsidR="00C8035D" w:rsidRPr="00B758F1" w:rsidRDefault="00A81457">
            <w:pPr>
              <w:spacing w:line="240" w:lineRule="exact"/>
              <w:ind w:left="240"/>
              <w:rPr>
                <w:sz w:val="22"/>
                <w:szCs w:val="22"/>
              </w:rPr>
            </w:pPr>
            <w:r w:rsidRPr="00B758F1">
              <w:rPr>
                <w:i/>
                <w:sz w:val="22"/>
                <w:szCs w:val="22"/>
              </w:rPr>
              <w:t>Lec</w:t>
            </w:r>
            <w:r w:rsidRPr="00B758F1">
              <w:rPr>
                <w:i/>
                <w:spacing w:val="1"/>
                <w:sz w:val="22"/>
                <w:szCs w:val="22"/>
              </w:rPr>
              <w:t>t</w:t>
            </w:r>
            <w:r w:rsidRPr="00B758F1">
              <w:rPr>
                <w:i/>
                <w:spacing w:val="-2"/>
                <w:sz w:val="22"/>
                <w:szCs w:val="22"/>
              </w:rPr>
              <w:t>u</w:t>
            </w:r>
            <w:r w:rsidRPr="00B758F1">
              <w:rPr>
                <w:i/>
                <w:sz w:val="22"/>
                <w:szCs w:val="22"/>
              </w:rPr>
              <w:t>r</w:t>
            </w:r>
            <w:r w:rsidRPr="00B758F1">
              <w:rPr>
                <w:i/>
                <w:spacing w:val="1"/>
                <w:sz w:val="22"/>
                <w:szCs w:val="22"/>
              </w:rPr>
              <w:t>e</w:t>
            </w:r>
            <w:r w:rsidRPr="00B758F1">
              <w:rPr>
                <w:i/>
                <w:sz w:val="22"/>
                <w:szCs w:val="22"/>
              </w:rPr>
              <w:t xml:space="preserve">r, </w:t>
            </w:r>
            <w:r w:rsidRPr="00B758F1">
              <w:rPr>
                <w:i/>
                <w:spacing w:val="-2"/>
                <w:sz w:val="22"/>
                <w:szCs w:val="22"/>
              </w:rPr>
              <w:t>E</w:t>
            </w:r>
            <w:r w:rsidRPr="00B758F1">
              <w:rPr>
                <w:i/>
                <w:sz w:val="22"/>
                <w:szCs w:val="22"/>
              </w:rPr>
              <w:t>duc</w:t>
            </w:r>
            <w:r w:rsidRPr="00B758F1">
              <w:rPr>
                <w:i/>
                <w:spacing w:val="-2"/>
                <w:sz w:val="22"/>
                <w:szCs w:val="22"/>
              </w:rPr>
              <w:t>a</w:t>
            </w:r>
            <w:r w:rsidRPr="00B758F1">
              <w:rPr>
                <w:i/>
                <w:spacing w:val="1"/>
                <w:sz w:val="22"/>
                <w:szCs w:val="22"/>
              </w:rPr>
              <w:t>ti</w:t>
            </w:r>
            <w:r w:rsidRPr="00B758F1">
              <w:rPr>
                <w:i/>
                <w:spacing w:val="-2"/>
                <w:sz w:val="22"/>
                <w:szCs w:val="22"/>
              </w:rPr>
              <w:t>o</w:t>
            </w:r>
            <w:r w:rsidRPr="00B758F1">
              <w:rPr>
                <w:i/>
                <w:sz w:val="22"/>
                <w:szCs w:val="22"/>
              </w:rPr>
              <w:t xml:space="preserve">n </w:t>
            </w:r>
            <w:r w:rsidRPr="00B758F1">
              <w:rPr>
                <w:i/>
                <w:sz w:val="22"/>
                <w:szCs w:val="22"/>
              </w:rPr>
              <w:t>Fac</w:t>
            </w:r>
            <w:r w:rsidRPr="00B758F1">
              <w:rPr>
                <w:i/>
                <w:spacing w:val="-3"/>
                <w:sz w:val="22"/>
                <w:szCs w:val="22"/>
              </w:rPr>
              <w:t>u</w:t>
            </w:r>
            <w:r w:rsidRPr="00B758F1">
              <w:rPr>
                <w:i/>
                <w:spacing w:val="1"/>
                <w:sz w:val="22"/>
                <w:szCs w:val="22"/>
              </w:rPr>
              <w:t>l</w:t>
            </w:r>
            <w:r w:rsidRPr="00B758F1">
              <w:rPr>
                <w:i/>
                <w:spacing w:val="-1"/>
                <w:sz w:val="22"/>
                <w:szCs w:val="22"/>
              </w:rPr>
              <w:t>t</w:t>
            </w:r>
            <w:r w:rsidRPr="00B758F1">
              <w:rPr>
                <w:i/>
                <w:sz w:val="22"/>
                <w:szCs w:val="22"/>
              </w:rPr>
              <w:t>y</w:t>
            </w:r>
          </w:p>
        </w:tc>
      </w:tr>
      <w:tr w:rsidR="00C8035D" w:rsidRPr="00B758F1" w14:paraId="66A9B6F8" w14:textId="77777777">
        <w:trPr>
          <w:trHeight w:hRule="exact" w:val="253"/>
        </w:trPr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</w:tcPr>
          <w:p w14:paraId="4DCB39A5" w14:textId="77777777" w:rsidR="00C8035D" w:rsidRPr="00B758F1" w:rsidRDefault="00A81457">
            <w:pPr>
              <w:spacing w:line="240" w:lineRule="exact"/>
              <w:ind w:left="40"/>
              <w:rPr>
                <w:sz w:val="22"/>
                <w:szCs w:val="22"/>
              </w:rPr>
            </w:pPr>
            <w:r w:rsidRPr="00B758F1">
              <w:rPr>
                <w:spacing w:val="-1"/>
                <w:sz w:val="22"/>
                <w:szCs w:val="22"/>
              </w:rPr>
              <w:t>H</w:t>
            </w:r>
            <w:r w:rsidRPr="00B758F1">
              <w:rPr>
                <w:spacing w:val="1"/>
                <w:sz w:val="22"/>
                <w:szCs w:val="22"/>
              </w:rPr>
              <w:t>il</w:t>
            </w:r>
            <w:r w:rsidRPr="00B758F1">
              <w:rPr>
                <w:spacing w:val="-1"/>
                <w:sz w:val="22"/>
                <w:szCs w:val="22"/>
              </w:rPr>
              <w:t>l</w:t>
            </w:r>
            <w:r w:rsidRPr="00B758F1">
              <w:rPr>
                <w:sz w:val="22"/>
                <w:szCs w:val="22"/>
              </w:rPr>
              <w:t>s</w:t>
            </w:r>
            <w:r w:rsidRPr="00B758F1">
              <w:rPr>
                <w:spacing w:val="1"/>
                <w:sz w:val="22"/>
                <w:szCs w:val="22"/>
              </w:rPr>
              <w:t>i</w:t>
            </w:r>
            <w:r w:rsidRPr="00B758F1">
              <w:rPr>
                <w:spacing w:val="-2"/>
                <w:sz w:val="22"/>
                <w:szCs w:val="22"/>
              </w:rPr>
              <w:t>d</w:t>
            </w:r>
            <w:r w:rsidRPr="00B758F1">
              <w:rPr>
                <w:sz w:val="22"/>
                <w:szCs w:val="22"/>
              </w:rPr>
              <w:t>e P</w:t>
            </w:r>
            <w:r w:rsidRPr="00B758F1">
              <w:rPr>
                <w:spacing w:val="-2"/>
                <w:sz w:val="22"/>
                <w:szCs w:val="22"/>
              </w:rPr>
              <w:t>r</w:t>
            </w:r>
            <w:r w:rsidRPr="00B758F1">
              <w:rPr>
                <w:spacing w:val="1"/>
                <w:sz w:val="22"/>
                <w:szCs w:val="22"/>
              </w:rPr>
              <w:t>i</w:t>
            </w:r>
            <w:r w:rsidRPr="00B758F1">
              <w:rPr>
                <w:spacing w:val="-4"/>
                <w:sz w:val="22"/>
                <w:szCs w:val="22"/>
              </w:rPr>
              <w:t>m</w:t>
            </w:r>
            <w:r w:rsidRPr="00B758F1">
              <w:rPr>
                <w:sz w:val="22"/>
                <w:szCs w:val="22"/>
              </w:rPr>
              <w:t>a</w:t>
            </w:r>
            <w:r w:rsidRPr="00B758F1">
              <w:rPr>
                <w:spacing w:val="1"/>
                <w:sz w:val="22"/>
                <w:szCs w:val="22"/>
              </w:rPr>
              <w:t>r</w:t>
            </w:r>
            <w:r w:rsidRPr="00B758F1">
              <w:rPr>
                <w:sz w:val="22"/>
                <w:szCs w:val="22"/>
              </w:rPr>
              <w:t>y</w:t>
            </w:r>
            <w:r w:rsidRPr="00B758F1">
              <w:rPr>
                <w:spacing w:val="-2"/>
                <w:sz w:val="22"/>
                <w:szCs w:val="22"/>
              </w:rPr>
              <w:t xml:space="preserve"> </w:t>
            </w:r>
            <w:r w:rsidRPr="00B758F1">
              <w:rPr>
                <w:sz w:val="22"/>
                <w:szCs w:val="22"/>
              </w:rPr>
              <w:t>School</w:t>
            </w:r>
          </w:p>
        </w:tc>
        <w:tc>
          <w:tcPr>
            <w:tcW w:w="3567" w:type="dxa"/>
            <w:tcBorders>
              <w:top w:val="nil"/>
              <w:left w:val="nil"/>
              <w:bottom w:val="nil"/>
              <w:right w:val="nil"/>
            </w:tcBorders>
          </w:tcPr>
          <w:p w14:paraId="086F5047" w14:textId="77777777" w:rsidR="00C8035D" w:rsidRPr="00B758F1" w:rsidRDefault="00A81457">
            <w:pPr>
              <w:spacing w:line="240" w:lineRule="exact"/>
              <w:ind w:left="559"/>
              <w:rPr>
                <w:sz w:val="22"/>
                <w:szCs w:val="22"/>
              </w:rPr>
            </w:pPr>
            <w:r w:rsidRPr="00B758F1">
              <w:rPr>
                <w:spacing w:val="-1"/>
                <w:sz w:val="22"/>
                <w:szCs w:val="22"/>
              </w:rPr>
              <w:t>H</w:t>
            </w:r>
            <w:r w:rsidRPr="00B758F1">
              <w:rPr>
                <w:spacing w:val="1"/>
                <w:sz w:val="22"/>
                <w:szCs w:val="22"/>
              </w:rPr>
              <w:t>il</w:t>
            </w:r>
            <w:r w:rsidRPr="00B758F1">
              <w:rPr>
                <w:spacing w:val="-1"/>
                <w:sz w:val="22"/>
                <w:szCs w:val="22"/>
              </w:rPr>
              <w:t>l</w:t>
            </w:r>
            <w:r w:rsidRPr="00B758F1">
              <w:rPr>
                <w:sz w:val="22"/>
                <w:szCs w:val="22"/>
              </w:rPr>
              <w:t>s</w:t>
            </w:r>
            <w:r w:rsidRPr="00B758F1">
              <w:rPr>
                <w:spacing w:val="1"/>
                <w:sz w:val="22"/>
                <w:szCs w:val="22"/>
              </w:rPr>
              <w:t>i</w:t>
            </w:r>
            <w:r w:rsidRPr="00B758F1">
              <w:rPr>
                <w:spacing w:val="-2"/>
                <w:sz w:val="22"/>
                <w:szCs w:val="22"/>
              </w:rPr>
              <w:t>d</w:t>
            </w:r>
            <w:r w:rsidRPr="00B758F1">
              <w:rPr>
                <w:sz w:val="22"/>
                <w:szCs w:val="22"/>
              </w:rPr>
              <w:t>e P</w:t>
            </w:r>
            <w:r w:rsidRPr="00B758F1">
              <w:rPr>
                <w:spacing w:val="-2"/>
                <w:sz w:val="22"/>
                <w:szCs w:val="22"/>
              </w:rPr>
              <w:t>r</w:t>
            </w:r>
            <w:r w:rsidRPr="00B758F1">
              <w:rPr>
                <w:spacing w:val="1"/>
                <w:sz w:val="22"/>
                <w:szCs w:val="22"/>
              </w:rPr>
              <w:t>i</w:t>
            </w:r>
            <w:r w:rsidRPr="00B758F1">
              <w:rPr>
                <w:spacing w:val="-4"/>
                <w:sz w:val="22"/>
                <w:szCs w:val="22"/>
              </w:rPr>
              <w:t>m</w:t>
            </w:r>
            <w:r w:rsidRPr="00B758F1">
              <w:rPr>
                <w:sz w:val="22"/>
                <w:szCs w:val="22"/>
              </w:rPr>
              <w:t>a</w:t>
            </w:r>
            <w:r w:rsidRPr="00B758F1">
              <w:rPr>
                <w:spacing w:val="1"/>
                <w:sz w:val="22"/>
                <w:szCs w:val="22"/>
              </w:rPr>
              <w:t>r</w:t>
            </w:r>
            <w:r w:rsidRPr="00B758F1">
              <w:rPr>
                <w:sz w:val="22"/>
                <w:szCs w:val="22"/>
              </w:rPr>
              <w:t>y</w:t>
            </w:r>
            <w:r w:rsidRPr="00B758F1">
              <w:rPr>
                <w:spacing w:val="-2"/>
                <w:sz w:val="22"/>
                <w:szCs w:val="22"/>
              </w:rPr>
              <w:t xml:space="preserve"> </w:t>
            </w:r>
            <w:r w:rsidRPr="00B758F1">
              <w:rPr>
                <w:sz w:val="22"/>
                <w:szCs w:val="22"/>
              </w:rPr>
              <w:t>School</w:t>
            </w:r>
            <w:r w:rsidRPr="00B758F1">
              <w:rPr>
                <w:spacing w:val="1"/>
                <w:sz w:val="22"/>
                <w:szCs w:val="22"/>
              </w:rPr>
              <w:t xml:space="preserve"> </w:t>
            </w:r>
            <w:r w:rsidRPr="00B758F1">
              <w:rPr>
                <w:spacing w:val="-3"/>
                <w:sz w:val="22"/>
                <w:szCs w:val="22"/>
              </w:rPr>
              <w:t>O</w:t>
            </w:r>
            <w:r w:rsidRPr="00B758F1">
              <w:rPr>
                <w:sz w:val="22"/>
                <w:szCs w:val="22"/>
              </w:rPr>
              <w:t>S</w:t>
            </w:r>
            <w:r w:rsidRPr="00B758F1">
              <w:rPr>
                <w:spacing w:val="-1"/>
                <w:sz w:val="22"/>
                <w:szCs w:val="22"/>
              </w:rPr>
              <w:t>H</w:t>
            </w:r>
            <w:r w:rsidRPr="00B758F1">
              <w:rPr>
                <w:sz w:val="22"/>
                <w:szCs w:val="22"/>
              </w:rPr>
              <w:t>C</w:t>
            </w:r>
          </w:p>
        </w:tc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14:paraId="31676566" w14:textId="77777777" w:rsidR="00C8035D" w:rsidRPr="00B758F1" w:rsidRDefault="00A81457">
            <w:pPr>
              <w:spacing w:line="240" w:lineRule="exact"/>
              <w:ind w:left="240"/>
              <w:rPr>
                <w:sz w:val="22"/>
                <w:szCs w:val="22"/>
              </w:rPr>
            </w:pPr>
            <w:r w:rsidRPr="00B758F1">
              <w:rPr>
                <w:sz w:val="22"/>
                <w:szCs w:val="22"/>
              </w:rPr>
              <w:t>Mon</w:t>
            </w:r>
            <w:r w:rsidRPr="00B758F1">
              <w:rPr>
                <w:spacing w:val="1"/>
                <w:sz w:val="22"/>
                <w:szCs w:val="22"/>
              </w:rPr>
              <w:t>a</w:t>
            </w:r>
            <w:r w:rsidRPr="00B758F1">
              <w:rPr>
                <w:spacing w:val="-2"/>
                <w:sz w:val="22"/>
                <w:szCs w:val="22"/>
              </w:rPr>
              <w:t>s</w:t>
            </w:r>
            <w:r w:rsidRPr="00B758F1">
              <w:rPr>
                <w:sz w:val="22"/>
                <w:szCs w:val="22"/>
              </w:rPr>
              <w:t xml:space="preserve">h </w:t>
            </w:r>
            <w:r w:rsidRPr="00B758F1">
              <w:rPr>
                <w:spacing w:val="-1"/>
                <w:sz w:val="22"/>
                <w:szCs w:val="22"/>
              </w:rPr>
              <w:t>U</w:t>
            </w:r>
            <w:r w:rsidRPr="00B758F1">
              <w:rPr>
                <w:sz w:val="22"/>
                <w:szCs w:val="22"/>
              </w:rPr>
              <w:t>n</w:t>
            </w:r>
            <w:r w:rsidRPr="00B758F1">
              <w:rPr>
                <w:spacing w:val="1"/>
                <w:sz w:val="22"/>
                <w:szCs w:val="22"/>
              </w:rPr>
              <w:t>i</w:t>
            </w:r>
            <w:r w:rsidRPr="00B758F1">
              <w:rPr>
                <w:spacing w:val="-2"/>
                <w:sz w:val="22"/>
                <w:szCs w:val="22"/>
              </w:rPr>
              <w:t>v</w:t>
            </w:r>
            <w:r w:rsidRPr="00B758F1">
              <w:rPr>
                <w:sz w:val="22"/>
                <w:szCs w:val="22"/>
              </w:rPr>
              <w:t>e</w:t>
            </w:r>
            <w:r w:rsidRPr="00B758F1">
              <w:rPr>
                <w:spacing w:val="1"/>
                <w:sz w:val="22"/>
                <w:szCs w:val="22"/>
              </w:rPr>
              <w:t>r</w:t>
            </w:r>
            <w:r w:rsidRPr="00B758F1">
              <w:rPr>
                <w:spacing w:val="-2"/>
                <w:sz w:val="22"/>
                <w:szCs w:val="22"/>
              </w:rPr>
              <w:t>s</w:t>
            </w:r>
            <w:r w:rsidRPr="00B758F1">
              <w:rPr>
                <w:spacing w:val="-1"/>
                <w:sz w:val="22"/>
                <w:szCs w:val="22"/>
              </w:rPr>
              <w:t>i</w:t>
            </w:r>
            <w:r w:rsidRPr="00B758F1">
              <w:rPr>
                <w:spacing w:val="1"/>
                <w:sz w:val="22"/>
                <w:szCs w:val="22"/>
              </w:rPr>
              <w:t>t</w:t>
            </w:r>
            <w:r w:rsidRPr="00B758F1">
              <w:rPr>
                <w:spacing w:val="-2"/>
                <w:sz w:val="22"/>
                <w:szCs w:val="22"/>
              </w:rPr>
              <w:t>y</w:t>
            </w:r>
            <w:r w:rsidRPr="00B758F1">
              <w:rPr>
                <w:sz w:val="22"/>
                <w:szCs w:val="22"/>
              </w:rPr>
              <w:t xml:space="preserve">, </w:t>
            </w:r>
            <w:r w:rsidRPr="00B758F1">
              <w:rPr>
                <w:spacing w:val="-1"/>
                <w:sz w:val="22"/>
                <w:szCs w:val="22"/>
              </w:rPr>
              <w:t>B</w:t>
            </w:r>
            <w:r w:rsidRPr="00B758F1">
              <w:rPr>
                <w:sz w:val="22"/>
                <w:szCs w:val="22"/>
              </w:rPr>
              <w:t>e</w:t>
            </w:r>
            <w:r w:rsidRPr="00B758F1">
              <w:rPr>
                <w:spacing w:val="1"/>
                <w:sz w:val="22"/>
                <w:szCs w:val="22"/>
              </w:rPr>
              <w:t>r</w:t>
            </w:r>
            <w:r w:rsidRPr="00B758F1">
              <w:rPr>
                <w:spacing w:val="-1"/>
                <w:sz w:val="22"/>
                <w:szCs w:val="22"/>
              </w:rPr>
              <w:t>w</w:t>
            </w:r>
            <w:r w:rsidRPr="00B758F1">
              <w:rPr>
                <w:spacing w:val="1"/>
                <w:sz w:val="22"/>
                <w:szCs w:val="22"/>
              </w:rPr>
              <w:t>i</w:t>
            </w:r>
            <w:r w:rsidRPr="00B758F1">
              <w:rPr>
                <w:spacing w:val="-2"/>
                <w:sz w:val="22"/>
                <w:szCs w:val="22"/>
              </w:rPr>
              <w:t>c</w:t>
            </w:r>
            <w:r w:rsidRPr="00B758F1">
              <w:rPr>
                <w:sz w:val="22"/>
                <w:szCs w:val="22"/>
              </w:rPr>
              <w:t>k</w:t>
            </w:r>
          </w:p>
        </w:tc>
      </w:tr>
      <w:tr w:rsidR="00C8035D" w:rsidRPr="00B758F1" w14:paraId="2DD6B339" w14:textId="77777777">
        <w:trPr>
          <w:trHeight w:hRule="exact" w:val="253"/>
        </w:trPr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</w:tcPr>
          <w:p w14:paraId="17DD3BC9" w14:textId="77777777" w:rsidR="00C8035D" w:rsidRPr="00B758F1" w:rsidRDefault="00A81457">
            <w:pPr>
              <w:spacing w:line="240" w:lineRule="exact"/>
              <w:ind w:left="40"/>
              <w:rPr>
                <w:sz w:val="22"/>
                <w:szCs w:val="22"/>
              </w:rPr>
            </w:pPr>
            <w:hyperlink r:id="rId11">
              <w:r w:rsidRPr="00B758F1">
                <w:rPr>
                  <w:spacing w:val="1"/>
                  <w:sz w:val="22"/>
                  <w:szCs w:val="22"/>
                </w:rPr>
                <w:t>jj</w:t>
              </w:r>
              <w:r w:rsidRPr="00B758F1">
                <w:rPr>
                  <w:spacing w:val="-2"/>
                  <w:sz w:val="22"/>
                  <w:szCs w:val="22"/>
                </w:rPr>
                <w:t>a</w:t>
              </w:r>
              <w:r w:rsidRPr="00B758F1">
                <w:rPr>
                  <w:sz w:val="22"/>
                  <w:szCs w:val="22"/>
                </w:rPr>
                <w:t>ne</w:t>
              </w:r>
              <w:r w:rsidRPr="00B758F1">
                <w:rPr>
                  <w:spacing w:val="1"/>
                  <w:sz w:val="22"/>
                  <w:szCs w:val="22"/>
                </w:rPr>
                <w:t>s</w:t>
              </w:r>
              <w:r w:rsidRPr="00B758F1">
                <w:rPr>
                  <w:spacing w:val="-2"/>
                  <w:sz w:val="22"/>
                  <w:szCs w:val="22"/>
                </w:rPr>
                <w:t>@</w:t>
              </w:r>
              <w:r w:rsidRPr="00B758F1">
                <w:rPr>
                  <w:sz w:val="22"/>
                  <w:szCs w:val="22"/>
                </w:rPr>
                <w:t>hps.</w:t>
              </w:r>
              <w:r w:rsidRPr="00B758F1">
                <w:rPr>
                  <w:spacing w:val="-2"/>
                  <w:sz w:val="22"/>
                  <w:szCs w:val="22"/>
                </w:rPr>
                <w:t>g</w:t>
              </w:r>
              <w:r w:rsidRPr="00B758F1">
                <w:rPr>
                  <w:sz w:val="22"/>
                  <w:szCs w:val="22"/>
                </w:rPr>
                <w:t>o</w:t>
              </w:r>
              <w:r w:rsidRPr="00B758F1">
                <w:rPr>
                  <w:spacing w:val="-2"/>
                  <w:sz w:val="22"/>
                  <w:szCs w:val="22"/>
                </w:rPr>
                <w:t>v</w:t>
              </w:r>
              <w:r w:rsidRPr="00B758F1">
                <w:rPr>
                  <w:sz w:val="22"/>
                  <w:szCs w:val="22"/>
                </w:rPr>
                <w:t>.</w:t>
              </w:r>
              <w:r w:rsidRPr="00B758F1">
                <w:rPr>
                  <w:spacing w:val="-2"/>
                  <w:sz w:val="22"/>
                  <w:szCs w:val="22"/>
                </w:rPr>
                <w:t>v</w:t>
              </w:r>
              <w:r w:rsidRPr="00B758F1">
                <w:rPr>
                  <w:spacing w:val="1"/>
                  <w:sz w:val="22"/>
                  <w:szCs w:val="22"/>
                </w:rPr>
                <w:t>i</w:t>
              </w:r>
              <w:r w:rsidRPr="00B758F1">
                <w:rPr>
                  <w:sz w:val="22"/>
                  <w:szCs w:val="22"/>
                </w:rPr>
                <w:t>c.au</w:t>
              </w:r>
            </w:hyperlink>
          </w:p>
        </w:tc>
        <w:tc>
          <w:tcPr>
            <w:tcW w:w="3567" w:type="dxa"/>
            <w:tcBorders>
              <w:top w:val="nil"/>
              <w:left w:val="nil"/>
              <w:bottom w:val="nil"/>
              <w:right w:val="nil"/>
            </w:tcBorders>
          </w:tcPr>
          <w:p w14:paraId="1D4B52E2" w14:textId="77777777" w:rsidR="00C8035D" w:rsidRPr="00B758F1" w:rsidRDefault="00A81457">
            <w:pPr>
              <w:spacing w:line="240" w:lineRule="exact"/>
              <w:ind w:left="559"/>
              <w:rPr>
                <w:sz w:val="22"/>
                <w:szCs w:val="22"/>
              </w:rPr>
            </w:pPr>
            <w:hyperlink r:id="rId12">
              <w:r w:rsidRPr="00B758F1">
                <w:rPr>
                  <w:spacing w:val="-4"/>
                  <w:sz w:val="22"/>
                  <w:szCs w:val="22"/>
                </w:rPr>
                <w:t>m</w:t>
              </w:r>
              <w:r w:rsidRPr="00B758F1">
                <w:rPr>
                  <w:sz w:val="22"/>
                  <w:szCs w:val="22"/>
                </w:rPr>
                <w:t>an</w:t>
              </w:r>
              <w:r w:rsidRPr="00B758F1">
                <w:rPr>
                  <w:spacing w:val="3"/>
                  <w:sz w:val="22"/>
                  <w:szCs w:val="22"/>
                </w:rPr>
                <w:t>d</w:t>
              </w:r>
              <w:r w:rsidRPr="00B758F1">
                <w:rPr>
                  <w:spacing w:val="-2"/>
                  <w:sz w:val="22"/>
                  <w:szCs w:val="22"/>
                </w:rPr>
                <w:t>y</w:t>
              </w:r>
              <w:r w:rsidRPr="00B758F1">
                <w:rPr>
                  <w:spacing w:val="1"/>
                  <w:sz w:val="22"/>
                  <w:szCs w:val="22"/>
                </w:rPr>
                <w:t>t</w:t>
              </w:r>
              <w:r w:rsidRPr="00B758F1">
                <w:rPr>
                  <w:sz w:val="22"/>
                  <w:szCs w:val="22"/>
                </w:rPr>
                <w:t>e</w:t>
              </w:r>
              <w:r w:rsidRPr="00B758F1">
                <w:rPr>
                  <w:spacing w:val="-3"/>
                  <w:sz w:val="22"/>
                  <w:szCs w:val="22"/>
                </w:rPr>
                <w:t>m</w:t>
              </w:r>
              <w:r w:rsidRPr="00B758F1">
                <w:rPr>
                  <w:sz w:val="22"/>
                  <w:szCs w:val="22"/>
                </w:rPr>
                <w:t>pson</w:t>
              </w:r>
              <w:r w:rsidRPr="00B758F1">
                <w:rPr>
                  <w:spacing w:val="-1"/>
                  <w:sz w:val="22"/>
                  <w:szCs w:val="22"/>
                </w:rPr>
                <w:t>@</w:t>
              </w:r>
              <w:r w:rsidRPr="00B758F1">
                <w:rPr>
                  <w:sz w:val="22"/>
                  <w:szCs w:val="22"/>
                </w:rPr>
                <w:t>osh</w:t>
              </w:r>
              <w:r w:rsidRPr="00B758F1">
                <w:rPr>
                  <w:spacing w:val="1"/>
                  <w:sz w:val="22"/>
                  <w:szCs w:val="22"/>
                </w:rPr>
                <w:t>c</w:t>
              </w:r>
              <w:r w:rsidRPr="00B758F1">
                <w:rPr>
                  <w:sz w:val="22"/>
                  <w:szCs w:val="22"/>
                </w:rPr>
                <w:t>.edu</w:t>
              </w:r>
              <w:r w:rsidRPr="00B758F1">
                <w:rPr>
                  <w:spacing w:val="-2"/>
                  <w:sz w:val="22"/>
                  <w:szCs w:val="22"/>
                </w:rPr>
                <w:t>.</w:t>
              </w:r>
              <w:r w:rsidRPr="00B758F1">
                <w:rPr>
                  <w:sz w:val="22"/>
                  <w:szCs w:val="22"/>
                </w:rPr>
                <w:t>au</w:t>
              </w:r>
            </w:hyperlink>
          </w:p>
        </w:tc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14:paraId="6DB758CD" w14:textId="77777777" w:rsidR="00C8035D" w:rsidRPr="00B758F1" w:rsidRDefault="00A81457">
            <w:pPr>
              <w:spacing w:line="240" w:lineRule="exact"/>
              <w:ind w:left="240"/>
              <w:rPr>
                <w:sz w:val="22"/>
                <w:szCs w:val="22"/>
              </w:rPr>
            </w:pPr>
            <w:r w:rsidRPr="00B758F1">
              <w:rPr>
                <w:sz w:val="22"/>
                <w:szCs w:val="22"/>
              </w:rPr>
              <w:t>ca</w:t>
            </w:r>
            <w:r w:rsidRPr="00B758F1">
              <w:rPr>
                <w:spacing w:val="1"/>
                <w:sz w:val="22"/>
                <w:szCs w:val="22"/>
              </w:rPr>
              <w:t>t</w:t>
            </w:r>
            <w:r w:rsidRPr="00B758F1">
              <w:rPr>
                <w:spacing w:val="-2"/>
                <w:sz w:val="22"/>
                <w:szCs w:val="22"/>
              </w:rPr>
              <w:t>h</w:t>
            </w:r>
            <w:r w:rsidRPr="00B758F1">
              <w:rPr>
                <w:sz w:val="22"/>
                <w:szCs w:val="22"/>
              </w:rPr>
              <w:t>e</w:t>
            </w:r>
            <w:r w:rsidRPr="00B758F1">
              <w:rPr>
                <w:spacing w:val="-1"/>
                <w:sz w:val="22"/>
                <w:szCs w:val="22"/>
              </w:rPr>
              <w:t>r</w:t>
            </w:r>
            <w:r w:rsidRPr="00B758F1">
              <w:rPr>
                <w:spacing w:val="1"/>
                <w:sz w:val="22"/>
                <w:szCs w:val="22"/>
              </w:rPr>
              <w:t>i</w:t>
            </w:r>
            <w:hyperlink r:id="rId13">
              <w:r w:rsidRPr="00B758F1">
                <w:rPr>
                  <w:sz w:val="22"/>
                  <w:szCs w:val="22"/>
                </w:rPr>
                <w:t>ne.</w:t>
              </w:r>
              <w:r w:rsidRPr="00B758F1">
                <w:rPr>
                  <w:spacing w:val="-2"/>
                  <w:sz w:val="22"/>
                  <w:szCs w:val="22"/>
                </w:rPr>
                <w:t>b</w:t>
              </w:r>
              <w:r w:rsidRPr="00B758F1">
                <w:rPr>
                  <w:spacing w:val="1"/>
                  <w:sz w:val="22"/>
                  <w:szCs w:val="22"/>
                </w:rPr>
                <w:t>r</w:t>
              </w:r>
              <w:r w:rsidRPr="00B758F1">
                <w:rPr>
                  <w:spacing w:val="-1"/>
                  <w:sz w:val="22"/>
                  <w:szCs w:val="22"/>
                </w:rPr>
                <w:t>i</w:t>
              </w:r>
              <w:r w:rsidRPr="00B758F1">
                <w:rPr>
                  <w:spacing w:val="1"/>
                  <w:sz w:val="22"/>
                  <w:szCs w:val="22"/>
                </w:rPr>
                <w:t>l</w:t>
              </w:r>
              <w:r w:rsidRPr="00B758F1">
                <w:rPr>
                  <w:spacing w:val="-1"/>
                  <w:sz w:val="22"/>
                  <w:szCs w:val="22"/>
                </w:rPr>
                <w:t>l</w:t>
              </w:r>
              <w:r w:rsidRPr="00B758F1">
                <w:rPr>
                  <w:sz w:val="22"/>
                  <w:szCs w:val="22"/>
                </w:rPr>
                <w:t>a</w:t>
              </w:r>
              <w:r w:rsidRPr="00B758F1">
                <w:rPr>
                  <w:spacing w:val="-1"/>
                  <w:sz w:val="22"/>
                  <w:szCs w:val="22"/>
                </w:rPr>
                <w:t>@</w:t>
              </w:r>
              <w:r w:rsidRPr="00B758F1">
                <w:rPr>
                  <w:spacing w:val="-4"/>
                  <w:sz w:val="22"/>
                  <w:szCs w:val="22"/>
                </w:rPr>
                <w:t>m</w:t>
              </w:r>
              <w:r w:rsidRPr="00B758F1">
                <w:rPr>
                  <w:sz w:val="22"/>
                  <w:szCs w:val="22"/>
                </w:rPr>
                <w:t>onsh.</w:t>
              </w:r>
              <w:r w:rsidRPr="00B758F1">
                <w:rPr>
                  <w:spacing w:val="1"/>
                  <w:sz w:val="22"/>
                  <w:szCs w:val="22"/>
                </w:rPr>
                <w:t>e</w:t>
              </w:r>
              <w:r w:rsidRPr="00B758F1">
                <w:rPr>
                  <w:sz w:val="22"/>
                  <w:szCs w:val="22"/>
                </w:rPr>
                <w:t>du</w:t>
              </w:r>
            </w:hyperlink>
          </w:p>
        </w:tc>
      </w:tr>
      <w:tr w:rsidR="00C8035D" w:rsidRPr="00B758F1" w14:paraId="767911AF" w14:textId="77777777">
        <w:trPr>
          <w:trHeight w:hRule="exact" w:val="336"/>
        </w:trPr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</w:tcPr>
          <w:p w14:paraId="20A66A33" w14:textId="77777777" w:rsidR="00C8035D" w:rsidRPr="00B758F1" w:rsidRDefault="00A81457">
            <w:pPr>
              <w:spacing w:line="240" w:lineRule="exact"/>
              <w:ind w:left="40"/>
              <w:rPr>
                <w:sz w:val="22"/>
                <w:szCs w:val="22"/>
              </w:rPr>
            </w:pPr>
            <w:r w:rsidRPr="00B758F1">
              <w:rPr>
                <w:sz w:val="22"/>
                <w:szCs w:val="22"/>
              </w:rPr>
              <w:t>Phone:</w:t>
            </w:r>
            <w:r w:rsidRPr="00B758F1">
              <w:rPr>
                <w:spacing w:val="-1"/>
                <w:sz w:val="22"/>
                <w:szCs w:val="22"/>
              </w:rPr>
              <w:t xml:space="preserve"> </w:t>
            </w:r>
            <w:r w:rsidRPr="00B758F1">
              <w:rPr>
                <w:spacing w:val="1"/>
                <w:sz w:val="22"/>
                <w:szCs w:val="22"/>
              </w:rPr>
              <w:t>(</w:t>
            </w:r>
            <w:r w:rsidRPr="00B758F1">
              <w:rPr>
                <w:sz w:val="22"/>
                <w:szCs w:val="22"/>
              </w:rPr>
              <w:t>0</w:t>
            </w:r>
            <w:r w:rsidRPr="00B758F1">
              <w:rPr>
                <w:spacing w:val="-2"/>
                <w:sz w:val="22"/>
                <w:szCs w:val="22"/>
              </w:rPr>
              <w:t>3</w:t>
            </w:r>
            <w:r w:rsidRPr="00B758F1">
              <w:rPr>
                <w:sz w:val="22"/>
                <w:szCs w:val="22"/>
              </w:rPr>
              <w:t>)</w:t>
            </w:r>
            <w:r w:rsidRPr="00B758F1">
              <w:rPr>
                <w:spacing w:val="1"/>
                <w:sz w:val="22"/>
                <w:szCs w:val="22"/>
              </w:rPr>
              <w:t xml:space="preserve"> </w:t>
            </w:r>
            <w:r w:rsidRPr="00B758F1">
              <w:rPr>
                <w:sz w:val="22"/>
                <w:szCs w:val="22"/>
              </w:rPr>
              <w:t>9995</w:t>
            </w:r>
            <w:r w:rsidRPr="00B758F1">
              <w:rPr>
                <w:spacing w:val="-2"/>
                <w:sz w:val="22"/>
                <w:szCs w:val="22"/>
              </w:rPr>
              <w:t xml:space="preserve"> </w:t>
            </w:r>
            <w:r w:rsidRPr="00B758F1">
              <w:rPr>
                <w:sz w:val="22"/>
                <w:szCs w:val="22"/>
              </w:rPr>
              <w:t>4332</w:t>
            </w:r>
          </w:p>
        </w:tc>
        <w:tc>
          <w:tcPr>
            <w:tcW w:w="3567" w:type="dxa"/>
            <w:tcBorders>
              <w:top w:val="nil"/>
              <w:left w:val="nil"/>
              <w:bottom w:val="nil"/>
              <w:right w:val="nil"/>
            </w:tcBorders>
          </w:tcPr>
          <w:p w14:paraId="2B44EDDC" w14:textId="77777777" w:rsidR="00C8035D" w:rsidRPr="00B758F1" w:rsidRDefault="00A81457">
            <w:pPr>
              <w:spacing w:line="240" w:lineRule="exact"/>
              <w:ind w:left="559"/>
              <w:rPr>
                <w:sz w:val="22"/>
                <w:szCs w:val="22"/>
              </w:rPr>
            </w:pPr>
            <w:r w:rsidRPr="00B758F1">
              <w:rPr>
                <w:sz w:val="22"/>
                <w:szCs w:val="22"/>
              </w:rPr>
              <w:t>Phone:</w:t>
            </w:r>
            <w:r w:rsidRPr="00B758F1">
              <w:rPr>
                <w:spacing w:val="-1"/>
                <w:sz w:val="22"/>
                <w:szCs w:val="22"/>
              </w:rPr>
              <w:t xml:space="preserve"> </w:t>
            </w:r>
            <w:r w:rsidRPr="00B758F1">
              <w:rPr>
                <w:spacing w:val="1"/>
                <w:sz w:val="22"/>
                <w:szCs w:val="22"/>
              </w:rPr>
              <w:t>(</w:t>
            </w:r>
            <w:r w:rsidRPr="00B758F1">
              <w:rPr>
                <w:sz w:val="22"/>
                <w:szCs w:val="22"/>
              </w:rPr>
              <w:t>0</w:t>
            </w:r>
            <w:r w:rsidRPr="00B758F1">
              <w:rPr>
                <w:spacing w:val="-2"/>
                <w:sz w:val="22"/>
                <w:szCs w:val="22"/>
              </w:rPr>
              <w:t>3</w:t>
            </w:r>
            <w:r w:rsidRPr="00B758F1">
              <w:rPr>
                <w:sz w:val="22"/>
                <w:szCs w:val="22"/>
              </w:rPr>
              <w:t>)</w:t>
            </w:r>
            <w:r w:rsidRPr="00B758F1">
              <w:rPr>
                <w:spacing w:val="1"/>
                <w:sz w:val="22"/>
                <w:szCs w:val="22"/>
              </w:rPr>
              <w:t xml:space="preserve"> </w:t>
            </w:r>
            <w:r w:rsidRPr="00B758F1">
              <w:rPr>
                <w:sz w:val="22"/>
                <w:szCs w:val="22"/>
              </w:rPr>
              <w:t>9876</w:t>
            </w:r>
            <w:r w:rsidRPr="00B758F1">
              <w:rPr>
                <w:spacing w:val="-2"/>
                <w:sz w:val="22"/>
                <w:szCs w:val="22"/>
              </w:rPr>
              <w:t xml:space="preserve"> </w:t>
            </w:r>
            <w:r w:rsidRPr="00B758F1">
              <w:rPr>
                <w:sz w:val="22"/>
                <w:szCs w:val="22"/>
              </w:rPr>
              <w:t>667</w:t>
            </w:r>
          </w:p>
        </w:tc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14:paraId="0E65E7C4" w14:textId="77777777" w:rsidR="00C8035D" w:rsidRPr="00B758F1" w:rsidRDefault="00A81457">
            <w:pPr>
              <w:spacing w:line="240" w:lineRule="exact"/>
              <w:ind w:left="240"/>
              <w:rPr>
                <w:sz w:val="22"/>
                <w:szCs w:val="22"/>
              </w:rPr>
            </w:pPr>
            <w:r w:rsidRPr="00B758F1">
              <w:rPr>
                <w:sz w:val="22"/>
                <w:szCs w:val="22"/>
              </w:rPr>
              <w:t>Phone:</w:t>
            </w:r>
            <w:r w:rsidRPr="00B758F1">
              <w:rPr>
                <w:spacing w:val="-1"/>
                <w:sz w:val="22"/>
                <w:szCs w:val="22"/>
              </w:rPr>
              <w:t xml:space="preserve"> </w:t>
            </w:r>
            <w:r w:rsidRPr="00B758F1">
              <w:rPr>
                <w:spacing w:val="1"/>
                <w:sz w:val="22"/>
                <w:szCs w:val="22"/>
              </w:rPr>
              <w:t>(</w:t>
            </w:r>
            <w:r w:rsidRPr="00B758F1">
              <w:rPr>
                <w:sz w:val="22"/>
                <w:szCs w:val="22"/>
              </w:rPr>
              <w:t>0</w:t>
            </w:r>
            <w:r w:rsidRPr="00B758F1">
              <w:rPr>
                <w:spacing w:val="-2"/>
                <w:sz w:val="22"/>
                <w:szCs w:val="22"/>
              </w:rPr>
              <w:t>3</w:t>
            </w:r>
            <w:r w:rsidRPr="00B758F1">
              <w:rPr>
                <w:sz w:val="22"/>
                <w:szCs w:val="22"/>
              </w:rPr>
              <w:t>)</w:t>
            </w:r>
            <w:r w:rsidRPr="00B758F1">
              <w:rPr>
                <w:spacing w:val="1"/>
                <w:sz w:val="22"/>
                <w:szCs w:val="22"/>
              </w:rPr>
              <w:t xml:space="preserve"> </w:t>
            </w:r>
            <w:r w:rsidRPr="00B758F1">
              <w:rPr>
                <w:sz w:val="22"/>
                <w:szCs w:val="22"/>
              </w:rPr>
              <w:t>9800</w:t>
            </w:r>
            <w:r w:rsidRPr="00B758F1">
              <w:rPr>
                <w:spacing w:val="-2"/>
                <w:sz w:val="22"/>
                <w:szCs w:val="22"/>
              </w:rPr>
              <w:t xml:space="preserve"> </w:t>
            </w:r>
            <w:r w:rsidRPr="00B758F1">
              <w:rPr>
                <w:sz w:val="22"/>
                <w:szCs w:val="22"/>
              </w:rPr>
              <w:t>1334</w:t>
            </w:r>
          </w:p>
        </w:tc>
      </w:tr>
    </w:tbl>
    <w:p w14:paraId="1DA84B5B" w14:textId="77777777" w:rsidR="00A81457" w:rsidRPr="00B758F1" w:rsidRDefault="00A81457"/>
    <w:sectPr w:rsidR="00A81457" w:rsidRPr="00B758F1">
      <w:type w:val="continuous"/>
      <w:pgSz w:w="11920" w:h="16860"/>
      <w:pgMar w:top="1400" w:right="320" w:bottom="0" w:left="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3FA041" w14:textId="77777777" w:rsidR="00A81457" w:rsidRDefault="00A81457">
      <w:r>
        <w:separator/>
      </w:r>
    </w:p>
  </w:endnote>
  <w:endnote w:type="continuationSeparator" w:id="0">
    <w:p w14:paraId="494A126F" w14:textId="77777777" w:rsidR="00A81457" w:rsidRDefault="00A81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BD79A5" w14:textId="77777777" w:rsidR="00C8035D" w:rsidRDefault="00A81457">
    <w:pPr>
      <w:spacing w:line="200" w:lineRule="exact"/>
    </w:pPr>
    <w:r>
      <w:pict w14:anchorId="36C3FACD">
        <v:group id="_x0000_s2053" style="position:absolute;margin-left:0;margin-top:779.95pt;width:540.5pt;height:62.1pt;z-index:-251660288;mso-position-horizontal-relative:page;mso-position-vertical-relative:page" coordorigin=",15599" coordsize="10810,1242">
          <v:shape id="_x0000_s2056" style="position:absolute;left:1219;top:15605;width:9585;height:0" coordorigin="1219,15605" coordsize="9585,0" path="m1219,15605r9585,e" filled="f" strokeweight=".58pt">
            <v:path arrowok="t"/>
          </v:shape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5" type="#_x0000_t75" style="position:absolute;top:15607;width:6982;height:1183">
            <v:imagedata r:id="rId1" o:title=""/>
          </v:shape>
          <v:shape id="_x0000_s2054" style="position:absolute;top:16837;width:10804;height:0" coordorigin=",16837" coordsize="10804,0" path="m,16837r10804,e" filled="f" strokeweight=".46pt">
            <v:path arrowok="t"/>
          </v:shape>
          <w10:wrap anchorx="page" anchory="page"/>
        </v:group>
      </w:pict>
    </w:r>
    <w:r>
      <w:pict w14:anchorId="17794DD6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445.45pt;margin-top:765.6pt;width:34.45pt;height:14pt;z-index:-251659264;mso-position-horizontal-relative:page;mso-position-vertical-relative:page" filled="f" stroked="f">
          <v:textbox inset="0,0,0,0">
            <w:txbxContent>
              <w:p w14:paraId="0F4F0151" w14:textId="77777777" w:rsidR="00C8035D" w:rsidRDefault="00A81457">
                <w:pPr>
                  <w:spacing w:line="260" w:lineRule="exact"/>
                  <w:ind w:left="20"/>
                  <w:rPr>
                    <w:sz w:val="24"/>
                    <w:szCs w:val="24"/>
                  </w:rPr>
                </w:pPr>
                <w:r>
                  <w:rPr>
                    <w:b/>
                    <w:spacing w:val="2"/>
                    <w:sz w:val="22"/>
                    <w:szCs w:val="22"/>
                  </w:rPr>
                  <w:t>P</w:t>
                </w:r>
                <w:r>
                  <w:rPr>
                    <w:b/>
                    <w:sz w:val="22"/>
                    <w:szCs w:val="22"/>
                  </w:rPr>
                  <w:t>a</w:t>
                </w:r>
                <w:r>
                  <w:rPr>
                    <w:b/>
                    <w:spacing w:val="-2"/>
                    <w:sz w:val="22"/>
                    <w:szCs w:val="22"/>
                  </w:rPr>
                  <w:t>g</w:t>
                </w:r>
                <w:r>
                  <w:rPr>
                    <w:b/>
                    <w:sz w:val="22"/>
                    <w:szCs w:val="22"/>
                  </w:rPr>
                  <w:t xml:space="preserve">e </w:t>
                </w:r>
                <w:r>
                  <w:rPr>
                    <w:b/>
                    <w:spacing w:val="-54"/>
                    <w:sz w:val="24"/>
                    <w:szCs w:val="24"/>
                  </w:rPr>
                  <w:t xml:space="preserve"> </w:t>
                </w:r>
                <w:r>
                  <w:fldChar w:fldCharType="begin"/>
                </w:r>
                <w:r>
                  <w:rPr>
                    <w:b/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 w14:anchorId="23ABC989">
        <v:shape id="_x0000_s2051" type="#_x0000_t202" style="position:absolute;margin-left:61.4pt;margin-top:766.4pt;width:90.4pt;height:13.05pt;z-index:-251658240;mso-position-horizontal-relative:page;mso-position-vertical-relative:page" filled="f" stroked="f">
          <v:textbox inset="0,0,0,0">
            <w:txbxContent>
              <w:p w14:paraId="396DA5B9" w14:textId="77777777" w:rsidR="00C8035D" w:rsidRDefault="00A81457">
                <w:pPr>
                  <w:spacing w:line="240" w:lineRule="exact"/>
                  <w:ind w:left="20" w:right="-33"/>
                  <w:rPr>
                    <w:sz w:val="22"/>
                    <w:szCs w:val="22"/>
                  </w:rPr>
                </w:pPr>
                <w:r>
                  <w:rPr>
                    <w:b/>
                    <w:sz w:val="22"/>
                    <w:szCs w:val="22"/>
                  </w:rPr>
                  <w:t>Janet</w:t>
                </w:r>
                <w:r>
                  <w:rPr>
                    <w:b/>
                    <w:spacing w:val="1"/>
                    <w:sz w:val="22"/>
                    <w:szCs w:val="22"/>
                  </w:rPr>
                  <w:t xml:space="preserve"> </w:t>
                </w:r>
                <w:r>
                  <w:rPr>
                    <w:b/>
                    <w:spacing w:val="-1"/>
                    <w:sz w:val="22"/>
                    <w:szCs w:val="22"/>
                  </w:rPr>
                  <w:t>G</w:t>
                </w:r>
                <w:r>
                  <w:rPr>
                    <w:b/>
                    <w:sz w:val="22"/>
                    <w:szCs w:val="22"/>
                  </w:rPr>
                  <w:t>ra</w:t>
                </w:r>
                <w:r>
                  <w:rPr>
                    <w:b/>
                    <w:spacing w:val="-2"/>
                    <w:sz w:val="22"/>
                    <w:szCs w:val="22"/>
                  </w:rPr>
                  <w:t>d</w:t>
                </w:r>
                <w:r>
                  <w:rPr>
                    <w:b/>
                    <w:spacing w:val="1"/>
                    <w:sz w:val="22"/>
                    <w:szCs w:val="22"/>
                  </w:rPr>
                  <w:t>t</w:t>
                </w:r>
                <w:r>
                  <w:rPr>
                    <w:b/>
                    <w:sz w:val="22"/>
                    <w:szCs w:val="22"/>
                  </w:rPr>
                  <w:t>e</w:t>
                </w:r>
                <w:r>
                  <w:rPr>
                    <w:b/>
                    <w:spacing w:val="-2"/>
                    <w:sz w:val="22"/>
                    <w:szCs w:val="22"/>
                  </w:rPr>
                  <w:t>a</w:t>
                </w:r>
                <w:r>
                  <w:rPr>
                    <w:b/>
                    <w:sz w:val="22"/>
                    <w:szCs w:val="22"/>
                  </w:rPr>
                  <w:t>cher</w:t>
                </w:r>
              </w:p>
            </w:txbxContent>
          </v:textbox>
          <w10:wrap anchorx="page" anchory="page"/>
        </v:shape>
      </w:pict>
    </w:r>
    <w:r>
      <w:pict w14:anchorId="105F487E">
        <v:shape id="_x0000_s2050" type="#_x0000_t202" style="position:absolute;margin-left:238.8pt;margin-top:766.4pt;width:62.6pt;height:13.05pt;z-index:-251657216;mso-position-horizontal-relative:page;mso-position-vertical-relative:page" filled="f" stroked="f">
          <v:textbox inset="0,0,0,0">
            <w:txbxContent>
              <w:p w14:paraId="20F90F64" w14:textId="77777777" w:rsidR="00C8035D" w:rsidRDefault="00A81457">
                <w:pPr>
                  <w:spacing w:line="240" w:lineRule="exact"/>
                  <w:ind w:left="20" w:right="-33"/>
                  <w:rPr>
                    <w:sz w:val="22"/>
                    <w:szCs w:val="22"/>
                  </w:rPr>
                </w:pPr>
                <w:r>
                  <w:rPr>
                    <w:b/>
                    <w:sz w:val="22"/>
                    <w:szCs w:val="22"/>
                  </w:rPr>
                  <w:t xml:space="preserve">0415 057 </w:t>
                </w:r>
                <w:r>
                  <w:rPr>
                    <w:b/>
                    <w:spacing w:val="-2"/>
                    <w:sz w:val="22"/>
                    <w:szCs w:val="22"/>
                  </w:rPr>
                  <w:t>4</w:t>
                </w:r>
                <w:r>
                  <w:rPr>
                    <w:b/>
                    <w:sz w:val="22"/>
                    <w:szCs w:val="22"/>
                  </w:rPr>
                  <w:t>78</w:t>
                </w:r>
              </w:p>
            </w:txbxContent>
          </v:textbox>
          <w10:wrap anchorx="page" anchory="page"/>
        </v:shape>
      </w:pict>
    </w:r>
    <w:r>
      <w:pict w14:anchorId="326CB455">
        <v:shape id="_x0000_s2049" type="#_x0000_t202" style="position:absolute;margin-left:448.85pt;margin-top:786.6pt;width:120.7pt;height:42.55pt;z-index:-251656192;mso-position-horizontal-relative:page;mso-position-vertical-relative:page" filled="f" stroked="f">
          <v:textbox inset="0,0,0,0">
            <w:txbxContent>
              <w:p w14:paraId="06F911CF" w14:textId="77777777" w:rsidR="00C8035D" w:rsidRDefault="00A81457">
                <w:pPr>
                  <w:spacing w:before="1" w:line="200" w:lineRule="exact"/>
                  <w:ind w:left="135" w:right="-11" w:firstLine="505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m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o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nas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2"/>
                    <w:sz w:val="18"/>
                    <w:szCs w:val="18"/>
                  </w:rPr>
                  <w:t>h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.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d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2"/>
                    <w:sz w:val="18"/>
                    <w:szCs w:val="18"/>
                  </w:rPr>
                  <w:t>u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2"/>
                    <w:sz w:val="18"/>
                    <w:szCs w:val="18"/>
                  </w:rPr>
                  <w:t>/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ca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re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 xml:space="preserve">rs 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ca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re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e</w:t>
                </w:r>
                <w:hyperlink r:id="rId2"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rs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.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-2"/>
                      <w:sz w:val="18"/>
                      <w:szCs w:val="18"/>
                    </w:rPr>
                    <w:t>i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nf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o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@m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o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-2"/>
                      <w:sz w:val="18"/>
                      <w:szCs w:val="18"/>
                    </w:rPr>
                    <w:t>n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as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h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.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-2"/>
                      <w:sz w:val="18"/>
                      <w:szCs w:val="18"/>
                    </w:rPr>
                    <w:t>e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2"/>
                      <w:sz w:val="18"/>
                      <w:szCs w:val="18"/>
                    </w:rPr>
                    <w:t>d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u</w:t>
                  </w:r>
                </w:hyperlink>
              </w:p>
              <w:p w14:paraId="1C2CF7BC" w14:textId="77777777" w:rsidR="00C8035D" w:rsidRDefault="00A81457">
                <w:pPr>
                  <w:spacing w:line="200" w:lineRule="exact"/>
                  <w:ind w:left="1036" w:right="-26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+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6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1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3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1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99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2"/>
                    <w:sz w:val="18"/>
                    <w:szCs w:val="18"/>
                  </w:rPr>
                  <w:t>0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5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 xml:space="preserve"> 4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2"/>
                    <w:sz w:val="18"/>
                    <w:szCs w:val="18"/>
                  </w:rPr>
                  <w:t>1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7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0</w:t>
                </w:r>
              </w:p>
              <w:p w14:paraId="0428B05B" w14:textId="77777777" w:rsidR="00C8035D" w:rsidRDefault="00A81457">
                <w:pPr>
                  <w:spacing w:before="11"/>
                  <w:ind w:left="20" w:right="-24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F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ace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b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2"/>
                    <w:sz w:val="18"/>
                    <w:szCs w:val="18"/>
                  </w:rPr>
                  <w:t>o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o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k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.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1"/>
                    <w:sz w:val="18"/>
                    <w:szCs w:val="18"/>
                  </w:rPr>
                  <w:t>c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o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m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/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1"/>
                    <w:sz w:val="18"/>
                    <w:szCs w:val="18"/>
                  </w:rPr>
                  <w:t>M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o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na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2"/>
                    <w:sz w:val="18"/>
                    <w:szCs w:val="18"/>
                  </w:rPr>
                  <w:t>s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hECD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6D051E" w14:textId="77777777" w:rsidR="00A81457" w:rsidRDefault="00A81457">
      <w:r>
        <w:separator/>
      </w:r>
    </w:p>
  </w:footnote>
  <w:footnote w:type="continuationSeparator" w:id="0">
    <w:p w14:paraId="1A27CD0C" w14:textId="77777777" w:rsidR="00A81457" w:rsidRDefault="00A814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6C34E5" w14:textId="77777777" w:rsidR="00C8035D" w:rsidRDefault="00A81457">
    <w:pPr>
      <w:spacing w:line="200" w:lineRule="exact"/>
    </w:pPr>
    <w:r>
      <w:pict w14:anchorId="78783631">
        <v:group id="_x0000_s2057" style="position:absolute;margin-left:15.35pt;margin-top:28.75pt;width:558.85pt;height:38.9pt;z-index:-251661312;mso-position-horizontal-relative:page;mso-position-vertical-relative:page" coordorigin="307,575" coordsize="11177,778">
          <v:shape id="_x0000_s2061" style="position:absolute;left:317;top:1066;width:11157;height:36" coordorigin="317,1066" coordsize="11157,36" path="m317,1102r11157,l11474,1066r-11157,l317,1102xe" fillcolor="gray" stroked="f">
            <v:path arrowok="t"/>
          </v:shape>
          <v:shape id="_x0000_s2060" style="position:absolute;left:317;top:585;width:11157;height:481" coordorigin="317,585" coordsize="11157,481" path="m317,1066r11157,l11474,585,317,585r,481xe" fillcolor="#004e85" stroked="f">
            <v:path arrowok="t"/>
          </v:shape>
          <v:shape id="_x0000_s2059" style="position:absolute;left:994;top:862;width:490;height:481" coordorigin="994,862" coordsize="490,481" path="m1239,862l994,1103r245,240l1484,1103,1239,862xe" fillcolor="gray" stroked="f">
            <v:path arrowok="t"/>
          </v:shape>
          <v:shape id="_x0000_s2058" style="position:absolute;left:994;top:826;width:490;height:481" coordorigin="994,826" coordsize="490,481" path="m1239,826l994,1067r245,240l1484,1067,1239,826xe" fillcolor="#004e85" stroked="f">
            <v:path arrowok="t"/>
          </v:shape>
          <w10:wrap anchorx="page" anchory="page"/>
        </v:group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7F66992"/>
    <w:multiLevelType w:val="multilevel"/>
    <w:tmpl w:val="A78051A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hdrShapeDefaults>
    <o:shapedefaults v:ext="edit" spidmax="206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035D"/>
    <w:rsid w:val="00A81457"/>
    <w:rsid w:val="00B758F1"/>
    <w:rsid w:val="00C80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2"/>
    <o:shapelayout v:ext="edit">
      <o:idmap v:ext="edit" data="1"/>
    </o:shapelayout>
  </w:shapeDefaults>
  <w:decimalSymbol w:val=","/>
  <w:listSeparator w:val=";"/>
  <w14:docId w14:val="1C729E9F"/>
  <w15:docId w15:val="{ABA497C1-FEF4-4693-BA7F-550B8F7BE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B758F1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758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brilla@monsh.ed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arch@gmail.com" TargetMode="External"/><Relationship Id="rId12" Type="http://schemas.openxmlformats.org/officeDocument/2006/relationships/hyperlink" Target="mailto:mandytempson@oshc.edu.a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janes@hps.gov.vic.a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monash.edu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841</Words>
  <Characters>4796</Characters>
  <Application>Microsoft Office Word</Application>
  <DocSecurity>0</DocSecurity>
  <Lines>39</Lines>
  <Paragraphs>11</Paragraphs>
  <ScaleCrop>false</ScaleCrop>
  <Company/>
  <LinksUpToDate>false</LinksUpToDate>
  <CharactersWithSpaces>5626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2021-07-08T12:14:00Z</dcterms:created>
  <dcterms:modified xsi:type="dcterms:W3CDTF">2021-07-08T12:36:00Z</dcterms:modified>
</cp:coreProperties>
</file>